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EAF4B" w14:textId="718D273C" w:rsidR="00521926" w:rsidRPr="0081370B" w:rsidRDefault="009B06AE" w:rsidP="0045450B">
      <w:pPr>
        <w:pStyle w:val="Cm"/>
        <w:spacing w:before="0" w:after="0" w:line="276" w:lineRule="auto"/>
        <w:rPr>
          <w:rFonts w:ascii="Times New Roman" w:hAnsi="Times New Roman"/>
          <w:color w:val="000000" w:themeColor="text1"/>
          <w:sz w:val="22"/>
          <w:szCs w:val="22"/>
          <w:lang w:val="hu-HU"/>
        </w:rPr>
      </w:pPr>
      <w:r w:rsidRPr="0081370B">
        <w:rPr>
          <w:rFonts w:ascii="Times New Roman" w:hAnsi="Times New Roman"/>
          <w:color w:val="000000" w:themeColor="text1"/>
          <w:sz w:val="22"/>
          <w:szCs w:val="22"/>
          <w:lang w:val="hu-HU"/>
        </w:rPr>
        <w:t xml:space="preserve">VÁLLALKOZÁSI </w:t>
      </w:r>
      <w:r w:rsidR="00521926" w:rsidRPr="0081370B">
        <w:rPr>
          <w:rFonts w:ascii="Times New Roman" w:hAnsi="Times New Roman"/>
          <w:color w:val="000000" w:themeColor="text1"/>
          <w:sz w:val="22"/>
          <w:szCs w:val="22"/>
          <w:lang w:val="hu-HU"/>
        </w:rPr>
        <w:t xml:space="preserve">SZERZŐDÉS </w:t>
      </w:r>
    </w:p>
    <w:p w14:paraId="601EBF37" w14:textId="6A0438B6" w:rsidR="00EB387B" w:rsidRPr="0081370B" w:rsidRDefault="00521926" w:rsidP="0045450B">
      <w:pPr>
        <w:pStyle w:val="Cm"/>
        <w:spacing w:before="0" w:after="0" w:line="276" w:lineRule="auto"/>
        <w:rPr>
          <w:rFonts w:ascii="Times New Roman" w:hAnsi="Times New Roman"/>
          <w:color w:val="000000" w:themeColor="text1"/>
          <w:sz w:val="22"/>
          <w:szCs w:val="22"/>
          <w:lang w:val="hu-HU"/>
        </w:rPr>
      </w:pPr>
      <w:r w:rsidRPr="0081370B">
        <w:rPr>
          <w:rFonts w:ascii="Times New Roman" w:hAnsi="Times New Roman"/>
          <w:color w:val="000000" w:themeColor="text1"/>
          <w:sz w:val="22"/>
          <w:szCs w:val="22"/>
          <w:lang w:val="hu-HU"/>
        </w:rPr>
        <w:t>(</w:t>
      </w:r>
      <w:r w:rsidR="00741CD4" w:rsidRPr="0081370B">
        <w:rPr>
          <w:rFonts w:ascii="Times New Roman" w:hAnsi="Times New Roman"/>
          <w:color w:val="000000" w:themeColor="text1"/>
          <w:sz w:val="22"/>
          <w:szCs w:val="22"/>
          <w:lang w:val="hu-HU"/>
        </w:rPr>
        <w:t>tervezet</w:t>
      </w:r>
      <w:r w:rsidRPr="0081370B">
        <w:rPr>
          <w:rFonts w:ascii="Times New Roman" w:hAnsi="Times New Roman"/>
          <w:color w:val="000000" w:themeColor="text1"/>
          <w:sz w:val="22"/>
          <w:szCs w:val="22"/>
          <w:lang w:val="hu-HU"/>
        </w:rPr>
        <w:t>)</w:t>
      </w:r>
    </w:p>
    <w:p w14:paraId="28772BCC" w14:textId="77777777" w:rsidR="009B06AE" w:rsidRPr="0081370B" w:rsidRDefault="009B06AE" w:rsidP="0045450B">
      <w:pPr>
        <w:pStyle w:val="Cm"/>
        <w:spacing w:before="0" w:after="0" w:line="276" w:lineRule="auto"/>
        <w:rPr>
          <w:rFonts w:ascii="Times New Roman" w:hAnsi="Times New Roman"/>
          <w:color w:val="000000" w:themeColor="text1"/>
          <w:sz w:val="22"/>
          <w:szCs w:val="22"/>
          <w:lang w:val="hu-HU"/>
        </w:rPr>
      </w:pPr>
    </w:p>
    <w:p w14:paraId="17485332"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amely létrejött egyrészről:</w:t>
      </w:r>
    </w:p>
    <w:p w14:paraId="4CAC6B99" w14:textId="77777777" w:rsidR="009B06AE" w:rsidRPr="0081370B" w:rsidRDefault="009B06AE" w:rsidP="0045450B">
      <w:pPr>
        <w:suppressAutoHyphens/>
        <w:autoSpaceDN w:val="0"/>
        <w:spacing w:line="276" w:lineRule="auto"/>
        <w:ind w:left="2832" w:hanging="2832"/>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 xml:space="preserve">Név: </w:t>
      </w:r>
      <w:r w:rsidRPr="0081370B">
        <w:rPr>
          <w:rFonts w:ascii="Times New Roman" w:hAnsi="Times New Roman"/>
          <w:color w:val="000000" w:themeColor="text1"/>
          <w:kern w:val="3"/>
          <w:sz w:val="22"/>
          <w:szCs w:val="22"/>
          <w:lang w:eastAsia="zh-CN"/>
        </w:rPr>
        <w:tab/>
      </w:r>
      <w:r w:rsidRPr="0081370B">
        <w:rPr>
          <w:rFonts w:ascii="Times New Roman" w:hAnsi="Times New Roman"/>
          <w:b/>
          <w:color w:val="000000" w:themeColor="text1"/>
          <w:kern w:val="3"/>
          <w:sz w:val="22"/>
          <w:szCs w:val="22"/>
          <w:lang w:eastAsia="zh-CN"/>
        </w:rPr>
        <w:t>EVIN Erzsébetvárosi Ingatlangazdálkodási Nonprofit Zártkörűen Működő Részvénytársaság</w:t>
      </w:r>
    </w:p>
    <w:p w14:paraId="0DA89C89"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 xml:space="preserve">Székhely: </w:t>
      </w:r>
      <w:r w:rsidRPr="0081370B">
        <w:rPr>
          <w:rFonts w:ascii="Times New Roman" w:hAnsi="Times New Roman"/>
          <w:color w:val="000000" w:themeColor="text1"/>
          <w:kern w:val="3"/>
          <w:sz w:val="22"/>
          <w:szCs w:val="22"/>
          <w:lang w:eastAsia="zh-CN"/>
        </w:rPr>
        <w:tab/>
      </w:r>
      <w:r w:rsidRPr="0081370B">
        <w:rPr>
          <w:rFonts w:ascii="Times New Roman" w:hAnsi="Times New Roman"/>
          <w:color w:val="000000" w:themeColor="text1"/>
          <w:kern w:val="3"/>
          <w:sz w:val="22"/>
          <w:szCs w:val="22"/>
          <w:lang w:eastAsia="zh-CN"/>
        </w:rPr>
        <w:tab/>
      </w:r>
      <w:r w:rsidRPr="0081370B">
        <w:rPr>
          <w:rFonts w:ascii="Times New Roman" w:hAnsi="Times New Roman"/>
          <w:color w:val="000000" w:themeColor="text1"/>
          <w:kern w:val="3"/>
          <w:sz w:val="22"/>
          <w:szCs w:val="22"/>
          <w:lang w:eastAsia="zh-CN"/>
        </w:rPr>
        <w:tab/>
      </w:r>
      <w:r w:rsidRPr="0081370B">
        <w:rPr>
          <w:rFonts w:ascii="Times New Roman" w:hAnsi="Times New Roman"/>
          <w:color w:val="000000" w:themeColor="text1"/>
          <w:sz w:val="22"/>
          <w:szCs w:val="22"/>
        </w:rPr>
        <w:t>1071 Budapest, Damjanich utca 12.;</w:t>
      </w:r>
    </w:p>
    <w:p w14:paraId="1889DFFB"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sz w:val="22"/>
          <w:szCs w:val="22"/>
        </w:rPr>
      </w:pPr>
      <w:r w:rsidRPr="0081370B">
        <w:rPr>
          <w:rFonts w:ascii="Times New Roman" w:hAnsi="Times New Roman"/>
          <w:color w:val="000000" w:themeColor="text1"/>
          <w:sz w:val="22"/>
          <w:szCs w:val="22"/>
        </w:rPr>
        <w:t>Adószám:</w:t>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t>12194528-2-42;</w:t>
      </w:r>
    </w:p>
    <w:p w14:paraId="7C625A1A"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Cégjegyzékszám:</w:t>
      </w:r>
      <w:r w:rsidRPr="0081370B">
        <w:rPr>
          <w:rFonts w:ascii="Times New Roman" w:hAnsi="Times New Roman"/>
          <w:color w:val="000000" w:themeColor="text1"/>
          <w:kern w:val="3"/>
          <w:sz w:val="22"/>
          <w:szCs w:val="22"/>
          <w:lang w:eastAsia="zh-CN"/>
        </w:rPr>
        <w:tab/>
      </w:r>
      <w:r w:rsidRPr="0081370B">
        <w:rPr>
          <w:rFonts w:ascii="Times New Roman" w:hAnsi="Times New Roman"/>
          <w:color w:val="000000" w:themeColor="text1"/>
          <w:kern w:val="3"/>
          <w:sz w:val="22"/>
          <w:szCs w:val="22"/>
          <w:lang w:eastAsia="zh-CN"/>
        </w:rPr>
        <w:tab/>
        <w:t>01-10-043258;</w:t>
      </w:r>
    </w:p>
    <w:p w14:paraId="642780F1"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 xml:space="preserve">Képviseli: </w:t>
      </w:r>
      <w:r w:rsidRPr="0081370B">
        <w:rPr>
          <w:rFonts w:ascii="Times New Roman" w:hAnsi="Times New Roman"/>
          <w:color w:val="000000" w:themeColor="text1"/>
          <w:kern w:val="3"/>
          <w:sz w:val="22"/>
          <w:szCs w:val="22"/>
          <w:lang w:eastAsia="zh-CN"/>
        </w:rPr>
        <w:tab/>
      </w:r>
      <w:r w:rsidRPr="0081370B">
        <w:rPr>
          <w:rFonts w:ascii="Times New Roman" w:hAnsi="Times New Roman"/>
          <w:color w:val="000000" w:themeColor="text1"/>
          <w:kern w:val="3"/>
          <w:sz w:val="22"/>
          <w:szCs w:val="22"/>
          <w:lang w:eastAsia="zh-CN"/>
        </w:rPr>
        <w:tab/>
      </w:r>
      <w:r w:rsidRPr="0081370B">
        <w:rPr>
          <w:rFonts w:ascii="Times New Roman" w:hAnsi="Times New Roman"/>
          <w:color w:val="000000" w:themeColor="text1"/>
          <w:kern w:val="3"/>
          <w:sz w:val="22"/>
          <w:szCs w:val="22"/>
          <w:lang w:eastAsia="zh-CN"/>
        </w:rPr>
        <w:tab/>
        <w:t>Dr. Halmai Gyula vezérigazgató</w:t>
      </w:r>
    </w:p>
    <w:p w14:paraId="5A8A9429"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 xml:space="preserve">mint Megrendelő, (a továbbiakban: </w:t>
      </w:r>
      <w:r w:rsidRPr="0081370B">
        <w:rPr>
          <w:rFonts w:ascii="Times New Roman" w:hAnsi="Times New Roman"/>
          <w:b/>
          <w:color w:val="000000" w:themeColor="text1"/>
          <w:kern w:val="3"/>
          <w:sz w:val="22"/>
          <w:szCs w:val="22"/>
          <w:lang w:eastAsia="zh-CN"/>
        </w:rPr>
        <w:t>Megrendelő</w:t>
      </w:r>
      <w:r w:rsidRPr="0081370B">
        <w:rPr>
          <w:rFonts w:ascii="Times New Roman" w:hAnsi="Times New Roman"/>
          <w:color w:val="000000" w:themeColor="text1"/>
          <w:kern w:val="3"/>
          <w:sz w:val="22"/>
          <w:szCs w:val="22"/>
          <w:lang w:eastAsia="zh-CN"/>
        </w:rPr>
        <w:t>),</w:t>
      </w:r>
    </w:p>
    <w:p w14:paraId="1162D758"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p>
    <w:p w14:paraId="17EBF468" w14:textId="77777777" w:rsidR="009B06AE" w:rsidRPr="0081370B" w:rsidRDefault="009B06AE" w:rsidP="0045450B">
      <w:pPr>
        <w:spacing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másrészről:</w:t>
      </w:r>
    </w:p>
    <w:p w14:paraId="520BFE6A" w14:textId="77777777" w:rsidR="009B06AE" w:rsidRPr="0081370B" w:rsidRDefault="009B06AE" w:rsidP="0045450B">
      <w:pPr>
        <w:spacing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Név:</w:t>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p>
    <w:p w14:paraId="312C1109" w14:textId="77777777" w:rsidR="009B06AE" w:rsidRPr="0081370B" w:rsidRDefault="009B06AE" w:rsidP="0045450B">
      <w:pPr>
        <w:spacing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Székhely:</w:t>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p>
    <w:p w14:paraId="029648A9" w14:textId="77777777" w:rsidR="009B06AE" w:rsidRPr="0081370B" w:rsidRDefault="009B06AE" w:rsidP="0045450B">
      <w:pPr>
        <w:spacing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Adószám:</w:t>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p>
    <w:p w14:paraId="5A6E2C52" w14:textId="77777777" w:rsidR="009B06AE" w:rsidRPr="0081370B" w:rsidRDefault="009B06AE" w:rsidP="0045450B">
      <w:pPr>
        <w:spacing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Cégjegyzékszám:</w:t>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p>
    <w:p w14:paraId="4FA73715" w14:textId="77777777" w:rsidR="009B06AE" w:rsidRPr="0081370B" w:rsidRDefault="009B06AE" w:rsidP="0045450B">
      <w:p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Pénzforgalmi számlaszám:</w:t>
      </w:r>
      <w:r w:rsidRPr="0081370B">
        <w:rPr>
          <w:rFonts w:ascii="Times New Roman" w:hAnsi="Times New Roman"/>
          <w:color w:val="000000" w:themeColor="text1"/>
          <w:sz w:val="22"/>
          <w:szCs w:val="22"/>
        </w:rPr>
        <w:tab/>
      </w:r>
    </w:p>
    <w:p w14:paraId="5CF903AF" w14:textId="77777777" w:rsidR="009B06AE" w:rsidRPr="0081370B" w:rsidRDefault="009B06AE" w:rsidP="0045450B">
      <w:p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Pénzforgalmi szolgáltató:</w:t>
      </w:r>
      <w:r w:rsidRPr="0081370B">
        <w:rPr>
          <w:rFonts w:ascii="Times New Roman" w:hAnsi="Times New Roman"/>
          <w:color w:val="000000" w:themeColor="text1"/>
          <w:sz w:val="22"/>
          <w:szCs w:val="22"/>
        </w:rPr>
        <w:tab/>
      </w:r>
    </w:p>
    <w:p w14:paraId="580F2F5B" w14:textId="77777777" w:rsidR="009B06AE" w:rsidRPr="0081370B" w:rsidRDefault="009B06AE" w:rsidP="0045450B">
      <w:pPr>
        <w:spacing w:line="276" w:lineRule="auto"/>
        <w:rPr>
          <w:rFonts w:ascii="Times New Roman" w:hAnsi="Times New Roman"/>
          <w:i/>
          <w:color w:val="000000" w:themeColor="text1"/>
          <w:sz w:val="22"/>
          <w:szCs w:val="22"/>
        </w:rPr>
      </w:pPr>
      <w:r w:rsidRPr="0081370B">
        <w:rPr>
          <w:rFonts w:ascii="Times New Roman" w:hAnsi="Times New Roman"/>
          <w:color w:val="000000" w:themeColor="text1"/>
          <w:sz w:val="22"/>
          <w:szCs w:val="22"/>
        </w:rPr>
        <w:t>Képviseli:</w:t>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r w:rsidRPr="0081370B">
        <w:rPr>
          <w:rFonts w:ascii="Times New Roman" w:hAnsi="Times New Roman"/>
          <w:color w:val="000000" w:themeColor="text1"/>
          <w:sz w:val="22"/>
          <w:szCs w:val="22"/>
        </w:rPr>
        <w:tab/>
      </w:r>
    </w:p>
    <w:p w14:paraId="5998ADA5"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r w:rsidRPr="0081370B">
        <w:rPr>
          <w:rFonts w:ascii="Times New Roman" w:hAnsi="Times New Roman"/>
          <w:color w:val="000000" w:themeColor="text1"/>
          <w:kern w:val="3"/>
          <w:sz w:val="22"/>
          <w:szCs w:val="22"/>
          <w:lang w:eastAsia="zh-CN"/>
        </w:rPr>
        <w:t xml:space="preserve">mint Vállalkozó, (a továbbiakban: </w:t>
      </w:r>
      <w:r w:rsidRPr="0081370B">
        <w:rPr>
          <w:rFonts w:ascii="Times New Roman" w:hAnsi="Times New Roman"/>
          <w:b/>
          <w:color w:val="000000" w:themeColor="text1"/>
          <w:kern w:val="3"/>
          <w:sz w:val="22"/>
          <w:szCs w:val="22"/>
          <w:lang w:eastAsia="zh-CN"/>
        </w:rPr>
        <w:t>Vállalkozó</w:t>
      </w:r>
      <w:r w:rsidRPr="0081370B">
        <w:rPr>
          <w:rFonts w:ascii="Times New Roman" w:hAnsi="Times New Roman"/>
          <w:color w:val="000000" w:themeColor="text1"/>
          <w:kern w:val="3"/>
          <w:sz w:val="22"/>
          <w:szCs w:val="22"/>
          <w:lang w:eastAsia="zh-CN"/>
        </w:rPr>
        <w:t xml:space="preserve">), </w:t>
      </w:r>
    </w:p>
    <w:p w14:paraId="514A68E2"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kern w:val="3"/>
          <w:sz w:val="22"/>
          <w:szCs w:val="22"/>
          <w:lang w:eastAsia="zh-CN"/>
        </w:rPr>
      </w:pPr>
    </w:p>
    <w:p w14:paraId="2EA68D0E" w14:textId="77777777" w:rsidR="009B06AE" w:rsidRPr="0081370B" w:rsidRDefault="009B06AE" w:rsidP="0045450B">
      <w:pPr>
        <w:suppressAutoHyphens/>
        <w:autoSpaceDN w:val="0"/>
        <w:spacing w:line="276" w:lineRule="auto"/>
        <w:jc w:val="both"/>
        <w:textAlignment w:val="baseline"/>
        <w:rPr>
          <w:rFonts w:ascii="Times New Roman" w:hAnsi="Times New Roman"/>
          <w:color w:val="000000" w:themeColor="text1"/>
          <w:sz w:val="22"/>
          <w:szCs w:val="22"/>
        </w:rPr>
      </w:pPr>
      <w:r w:rsidRPr="0081370B">
        <w:rPr>
          <w:rFonts w:ascii="Times New Roman" w:hAnsi="Times New Roman"/>
          <w:b/>
          <w:bCs/>
          <w:color w:val="000000" w:themeColor="text1"/>
          <w:sz w:val="22"/>
          <w:szCs w:val="22"/>
        </w:rPr>
        <w:t>–</w:t>
      </w:r>
      <w:r w:rsidRPr="0081370B">
        <w:rPr>
          <w:rFonts w:ascii="Times New Roman" w:hAnsi="Times New Roman"/>
          <w:color w:val="000000" w:themeColor="text1"/>
          <w:sz w:val="22"/>
          <w:szCs w:val="22"/>
        </w:rPr>
        <w:t xml:space="preserve"> együttes említésük esetén: </w:t>
      </w:r>
      <w:r w:rsidRPr="0081370B">
        <w:rPr>
          <w:rFonts w:ascii="Times New Roman" w:hAnsi="Times New Roman"/>
          <w:b/>
          <w:color w:val="000000" w:themeColor="text1"/>
          <w:sz w:val="22"/>
          <w:szCs w:val="22"/>
        </w:rPr>
        <w:t>Felek</w:t>
      </w:r>
      <w:r w:rsidRPr="0081370B">
        <w:rPr>
          <w:rFonts w:ascii="Times New Roman" w:hAnsi="Times New Roman"/>
          <w:color w:val="000000" w:themeColor="text1"/>
          <w:sz w:val="22"/>
          <w:szCs w:val="22"/>
        </w:rPr>
        <w:t xml:space="preserve">, önállóan: </w:t>
      </w:r>
      <w:r w:rsidRPr="0081370B">
        <w:rPr>
          <w:rFonts w:ascii="Times New Roman" w:hAnsi="Times New Roman"/>
          <w:b/>
          <w:color w:val="000000" w:themeColor="text1"/>
          <w:sz w:val="22"/>
          <w:szCs w:val="22"/>
        </w:rPr>
        <w:t>Fél</w:t>
      </w:r>
      <w:r w:rsidRPr="0081370B">
        <w:rPr>
          <w:rFonts w:ascii="Times New Roman" w:hAnsi="Times New Roman"/>
          <w:color w:val="000000" w:themeColor="text1"/>
          <w:sz w:val="22"/>
          <w:szCs w:val="22"/>
        </w:rPr>
        <w:t xml:space="preserve"> </w:t>
      </w:r>
      <w:r w:rsidRPr="0081370B">
        <w:rPr>
          <w:rFonts w:ascii="Times New Roman" w:hAnsi="Times New Roman"/>
          <w:b/>
          <w:bCs/>
          <w:color w:val="000000" w:themeColor="text1"/>
          <w:sz w:val="22"/>
          <w:szCs w:val="22"/>
        </w:rPr>
        <w:t>–</w:t>
      </w:r>
      <w:r w:rsidRPr="0081370B">
        <w:rPr>
          <w:rFonts w:ascii="Times New Roman" w:hAnsi="Times New Roman"/>
          <w:color w:val="000000" w:themeColor="text1"/>
          <w:sz w:val="22"/>
          <w:szCs w:val="22"/>
        </w:rPr>
        <w:t xml:space="preserve"> között alulírott napon és helyen a jelen vállalkozási keretszerződésben írt feltételek szerint:</w:t>
      </w:r>
    </w:p>
    <w:p w14:paraId="1E71B08D" w14:textId="77777777" w:rsidR="00A53033" w:rsidRPr="0081370B" w:rsidRDefault="00A53033" w:rsidP="0045450B">
      <w:pPr>
        <w:spacing w:line="276" w:lineRule="auto"/>
        <w:rPr>
          <w:rFonts w:ascii="Times New Roman" w:hAnsi="Times New Roman"/>
          <w:b/>
          <w:color w:val="000000" w:themeColor="text1"/>
          <w:sz w:val="22"/>
          <w:szCs w:val="22"/>
          <w:highlight w:val="yellow"/>
        </w:rPr>
      </w:pPr>
    </w:p>
    <w:p w14:paraId="7365E396" w14:textId="77777777" w:rsidR="00B11586" w:rsidRPr="0081370B" w:rsidRDefault="00B11586" w:rsidP="0045450B">
      <w:pPr>
        <w:pStyle w:val="Cmsor1"/>
        <w:widowControl/>
        <w:numPr>
          <w:ilvl w:val="0"/>
          <w:numId w:val="0"/>
        </w:numPr>
        <w:spacing w:before="0" w:after="0" w:line="276" w:lineRule="auto"/>
        <w:jc w:val="center"/>
        <w:rPr>
          <w:color w:val="000000" w:themeColor="text1"/>
          <w:sz w:val="22"/>
          <w:szCs w:val="22"/>
          <w:lang w:val="hu-HU"/>
        </w:rPr>
      </w:pPr>
      <w:r w:rsidRPr="0081370B">
        <w:rPr>
          <w:color w:val="000000" w:themeColor="text1"/>
          <w:sz w:val="22"/>
          <w:szCs w:val="22"/>
          <w:highlight w:val="lightGray"/>
          <w:lang w:val="hu-HU"/>
        </w:rPr>
        <w:t>PREAMBULUM</w:t>
      </w:r>
    </w:p>
    <w:p w14:paraId="3D45D43E" w14:textId="77777777" w:rsidR="00B11586" w:rsidRPr="0081370B" w:rsidRDefault="00B11586" w:rsidP="0045450B">
      <w:pPr>
        <w:spacing w:line="276" w:lineRule="auto"/>
        <w:rPr>
          <w:rFonts w:ascii="Times New Roman" w:hAnsi="Times New Roman"/>
          <w:b/>
          <w:color w:val="000000" w:themeColor="text1"/>
          <w:sz w:val="22"/>
          <w:szCs w:val="22"/>
        </w:rPr>
      </w:pPr>
    </w:p>
    <w:p w14:paraId="4885ADDE" w14:textId="05EC44EF" w:rsidR="00521926" w:rsidRPr="0081370B" w:rsidRDefault="0010115A" w:rsidP="0045450B">
      <w:pPr>
        <w:pStyle w:val="Szvegtrzs"/>
        <w:widowControl/>
        <w:numPr>
          <w:ilvl w:val="1"/>
          <w:numId w:val="8"/>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Szerződő Felek a jelen Vállalkozási Szerződés (a továbbiakban: </w:t>
      </w:r>
      <w:r w:rsidRPr="0081370B">
        <w:rPr>
          <w:rFonts w:ascii="Times New Roman" w:hAnsi="Times New Roman"/>
          <w:b/>
          <w:bCs/>
          <w:color w:val="000000" w:themeColor="text1"/>
          <w:sz w:val="22"/>
          <w:szCs w:val="22"/>
        </w:rPr>
        <w:t>Szerződés</w:t>
      </w:r>
      <w:r w:rsidRPr="0081370B">
        <w:rPr>
          <w:rFonts w:ascii="Times New Roman" w:hAnsi="Times New Roman"/>
          <w:color w:val="000000" w:themeColor="text1"/>
          <w:sz w:val="22"/>
          <w:szCs w:val="22"/>
        </w:rPr>
        <w:t xml:space="preserve">) előzményeként rögzítik, hogy a Megrendelő a közbeszerzésekről szóló 2015. évi CXLIII. törvény (a továbbiakban: Kbt.) </w:t>
      </w:r>
      <w:r w:rsidR="00A4695F" w:rsidRPr="0081370B">
        <w:rPr>
          <w:rFonts w:ascii="Times New Roman" w:hAnsi="Times New Roman"/>
          <w:color w:val="000000" w:themeColor="text1"/>
          <w:sz w:val="22"/>
          <w:szCs w:val="22"/>
        </w:rPr>
        <w:t>Második</w:t>
      </w:r>
      <w:r w:rsidRPr="0081370B">
        <w:rPr>
          <w:rFonts w:ascii="Times New Roman" w:hAnsi="Times New Roman"/>
          <w:color w:val="000000" w:themeColor="text1"/>
          <w:sz w:val="22"/>
          <w:szCs w:val="22"/>
        </w:rPr>
        <w:t xml:space="preserve"> Rész, </w:t>
      </w:r>
      <w:r w:rsidR="00A4695F" w:rsidRPr="0081370B">
        <w:rPr>
          <w:rFonts w:ascii="Times New Roman" w:hAnsi="Times New Roman"/>
          <w:color w:val="000000" w:themeColor="text1"/>
          <w:sz w:val="22"/>
          <w:szCs w:val="22"/>
        </w:rPr>
        <w:t>81</w:t>
      </w:r>
      <w:r w:rsidRPr="0081370B">
        <w:rPr>
          <w:rFonts w:ascii="Times New Roman" w:hAnsi="Times New Roman"/>
          <w:color w:val="000000" w:themeColor="text1"/>
          <w:sz w:val="22"/>
          <w:szCs w:val="22"/>
        </w:rPr>
        <w:t xml:space="preserve">. § (1) bekezdés szerinti, hirdetménnyel induló nyílt közbeszerzési eljárást </w:t>
      </w:r>
      <w:r w:rsidRPr="0081370B">
        <w:rPr>
          <w:rFonts w:ascii="Times New Roman" w:hAnsi="Times New Roman"/>
          <w:iCs/>
          <w:color w:val="000000" w:themeColor="text1"/>
          <w:sz w:val="22"/>
          <w:szCs w:val="22"/>
        </w:rPr>
        <w:t xml:space="preserve">(hirdetmény azonosító: ………….) </w:t>
      </w:r>
      <w:r w:rsidRPr="0081370B">
        <w:rPr>
          <w:rFonts w:ascii="Times New Roman" w:hAnsi="Times New Roman"/>
          <w:color w:val="000000" w:themeColor="text1"/>
          <w:sz w:val="22"/>
          <w:szCs w:val="22"/>
        </w:rPr>
        <w:t xml:space="preserve"> folytatott le </w:t>
      </w:r>
      <w:r w:rsidR="00521926" w:rsidRPr="0081370B">
        <w:rPr>
          <w:rFonts w:ascii="Times New Roman" w:hAnsi="Times New Roman"/>
          <w:b/>
          <w:bCs/>
          <w:color w:val="000000" w:themeColor="text1"/>
          <w:sz w:val="22"/>
          <w:szCs w:val="22"/>
        </w:rPr>
        <w:t>„</w:t>
      </w:r>
      <w:r w:rsidR="00624E32" w:rsidRPr="00624E32">
        <w:rPr>
          <w:rFonts w:ascii="Times New Roman" w:hAnsi="Times New Roman"/>
          <w:b/>
          <w:bCs/>
          <w:color w:val="000000" w:themeColor="text1"/>
          <w:sz w:val="22"/>
          <w:szCs w:val="22"/>
        </w:rPr>
        <w:t>IVR beszerzése (2. ütem)</w:t>
      </w:r>
      <w:r w:rsidR="00521926" w:rsidRPr="0081370B">
        <w:rPr>
          <w:rFonts w:ascii="Times New Roman" w:hAnsi="Times New Roman"/>
          <w:b/>
          <w:bCs/>
          <w:color w:val="000000" w:themeColor="text1"/>
          <w:sz w:val="22"/>
          <w:szCs w:val="22"/>
        </w:rPr>
        <w:t>”</w:t>
      </w:r>
      <w:r w:rsidR="00521926"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 xml:space="preserve">EKR azonosító: </w:t>
      </w:r>
      <w:r w:rsidR="00624E32" w:rsidRPr="00624E32">
        <w:rPr>
          <w:rFonts w:ascii="Times New Roman" w:hAnsi="Times New Roman"/>
          <w:color w:val="000000" w:themeColor="text1"/>
          <w:sz w:val="22"/>
          <w:szCs w:val="22"/>
        </w:rPr>
        <w:t>EKR002196932025</w:t>
      </w:r>
      <w:r w:rsidR="00521926" w:rsidRPr="0081370B">
        <w:rPr>
          <w:rFonts w:ascii="Times New Roman" w:hAnsi="Times New Roman"/>
          <w:color w:val="000000" w:themeColor="text1"/>
          <w:sz w:val="22"/>
          <w:szCs w:val="22"/>
        </w:rPr>
        <w:t>) tárgyban</w:t>
      </w:r>
      <w:r w:rsidRPr="0081370B">
        <w:rPr>
          <w:rFonts w:ascii="Times New Roman" w:hAnsi="Times New Roman"/>
          <w:color w:val="000000" w:themeColor="text1"/>
          <w:sz w:val="22"/>
          <w:szCs w:val="22"/>
        </w:rPr>
        <w:t>.</w:t>
      </w:r>
    </w:p>
    <w:p w14:paraId="6B4D7894" w14:textId="77777777" w:rsidR="00D03053" w:rsidRPr="0081370B" w:rsidRDefault="00D03053"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5F042680" w14:textId="4E521658" w:rsidR="00B11586" w:rsidRPr="0081370B" w:rsidRDefault="00BB707F" w:rsidP="0045450B">
      <w:pPr>
        <w:pStyle w:val="Szvegtrzs"/>
        <w:widowControl/>
        <w:numPr>
          <w:ilvl w:val="1"/>
          <w:numId w:val="8"/>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Megrendelő az ajánlatok elbírálásáról készült </w:t>
      </w:r>
      <w:r w:rsidRPr="0081370B">
        <w:rPr>
          <w:rFonts w:ascii="Times New Roman" w:hAnsi="Times New Roman"/>
          <w:iCs/>
          <w:color w:val="000000" w:themeColor="text1"/>
          <w:sz w:val="22"/>
          <w:szCs w:val="22"/>
        </w:rPr>
        <w:t>………….</w:t>
      </w:r>
      <w:r w:rsidRPr="0081370B">
        <w:rPr>
          <w:rFonts w:ascii="Times New Roman" w:hAnsi="Times New Roman"/>
          <w:color w:val="000000" w:themeColor="text1"/>
          <w:sz w:val="22"/>
          <w:szCs w:val="22"/>
        </w:rPr>
        <w:t xml:space="preserve"> napján megküldött összegzésében Vállalkozót hirdette ki az eljárás nyertesének. Felek a Kbt. 131. § (1) bekezdése alapján az alábbi vál</w:t>
      </w:r>
      <w:r w:rsidR="000A510D" w:rsidRPr="0081370B">
        <w:rPr>
          <w:rFonts w:ascii="Times New Roman" w:hAnsi="Times New Roman"/>
          <w:color w:val="000000" w:themeColor="text1"/>
          <w:sz w:val="22"/>
          <w:szCs w:val="22"/>
        </w:rPr>
        <w:t>l</w:t>
      </w:r>
      <w:r w:rsidRPr="0081370B">
        <w:rPr>
          <w:rFonts w:ascii="Times New Roman" w:hAnsi="Times New Roman"/>
          <w:color w:val="000000" w:themeColor="text1"/>
          <w:sz w:val="22"/>
          <w:szCs w:val="22"/>
        </w:rPr>
        <w:t>alkozási szerződést kötik.</w:t>
      </w:r>
    </w:p>
    <w:p w14:paraId="27076461" w14:textId="77777777" w:rsidR="00D03053" w:rsidRPr="0081370B" w:rsidRDefault="00D03053"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4D81F1E1" w14:textId="4A2030EB" w:rsidR="00CC21B7" w:rsidRPr="0081370B" w:rsidRDefault="00CC21B7" w:rsidP="0045450B">
      <w:pPr>
        <w:pStyle w:val="Szvegtrzs"/>
        <w:widowControl/>
        <w:numPr>
          <w:ilvl w:val="1"/>
          <w:numId w:val="8"/>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Szerződő Felek rögzítik, hogy a közbeszerzési eljárás során keletkezett iratokat úgy kell tekinteni, mint amelyek a Szerződés elválaszthatatlan részét képezik, azzal együtt értelmezendőek.</w:t>
      </w:r>
    </w:p>
    <w:p w14:paraId="537D1707" w14:textId="77777777" w:rsidR="00D03053" w:rsidRPr="0081370B" w:rsidRDefault="00D03053"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0D292746" w14:textId="3E30148C" w:rsidR="00CC21B7" w:rsidRPr="0081370B" w:rsidRDefault="00CC21B7" w:rsidP="0045450B">
      <w:pPr>
        <w:pStyle w:val="Szvegtrzs"/>
        <w:widowControl/>
        <w:numPr>
          <w:ilvl w:val="1"/>
          <w:numId w:val="8"/>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Szerződő Felek kijelentik, hogy a közbeszerzési eljárás során keletkezett hivatkozott dokumentumok teljes terjedelmükben fizikailag nem kerülnek csatolásra a Szerződés törzsszövegéhez, ám Szerződő Felek kölcsönösen kijelentik, teljeskörűen elismerik és a Szerződés részének tekintik azok tartalmát.</w:t>
      </w:r>
    </w:p>
    <w:p w14:paraId="19D59E6B" w14:textId="77777777" w:rsidR="0028564F" w:rsidRPr="0081370B" w:rsidRDefault="0028564F" w:rsidP="0045450B">
      <w:pPr>
        <w:spacing w:line="276" w:lineRule="auto"/>
        <w:rPr>
          <w:rFonts w:ascii="Times New Roman" w:hAnsi="Times New Roman"/>
          <w:b/>
          <w:bCs/>
          <w:color w:val="000000" w:themeColor="text1"/>
          <w:sz w:val="22"/>
          <w:szCs w:val="22"/>
        </w:rPr>
      </w:pPr>
    </w:p>
    <w:p w14:paraId="7B90EE2E" w14:textId="62C35D89" w:rsidR="00EB387B" w:rsidRPr="0081370B" w:rsidRDefault="00EC0B9A" w:rsidP="0045450B">
      <w:pPr>
        <w:pStyle w:val="Cmsor1"/>
        <w:widowControl/>
        <w:numPr>
          <w:ilvl w:val="0"/>
          <w:numId w:val="0"/>
        </w:numPr>
        <w:spacing w:before="0" w:after="0" w:line="276" w:lineRule="auto"/>
        <w:jc w:val="center"/>
        <w:rPr>
          <w:bCs/>
          <w:color w:val="000000" w:themeColor="text1"/>
          <w:sz w:val="22"/>
          <w:szCs w:val="22"/>
          <w:lang w:val="hu-HU"/>
        </w:rPr>
      </w:pPr>
      <w:r w:rsidRPr="0081370B">
        <w:rPr>
          <w:bCs/>
          <w:color w:val="000000" w:themeColor="text1"/>
          <w:sz w:val="22"/>
          <w:szCs w:val="22"/>
          <w:highlight w:val="lightGray"/>
          <w:lang w:val="hu-HU"/>
        </w:rPr>
        <w:t xml:space="preserve">I. </w:t>
      </w:r>
      <w:r w:rsidR="00741CD4" w:rsidRPr="0081370B">
        <w:rPr>
          <w:bCs/>
          <w:color w:val="000000" w:themeColor="text1"/>
          <w:sz w:val="22"/>
          <w:szCs w:val="22"/>
          <w:highlight w:val="lightGray"/>
          <w:lang w:val="hu-HU"/>
        </w:rPr>
        <w:t>SZERZŐDÉS TÁRGYA</w:t>
      </w:r>
      <w:r w:rsidR="00955D42" w:rsidRPr="0081370B">
        <w:rPr>
          <w:bCs/>
          <w:color w:val="000000" w:themeColor="text1"/>
          <w:sz w:val="22"/>
          <w:szCs w:val="22"/>
          <w:highlight w:val="lightGray"/>
          <w:lang w:val="hu-HU"/>
        </w:rPr>
        <w:t>, TARTALMA</w:t>
      </w:r>
    </w:p>
    <w:p w14:paraId="1D5F9747" w14:textId="77777777" w:rsidR="00EC0B9A" w:rsidRPr="0081370B" w:rsidRDefault="00EC0B9A" w:rsidP="0045450B">
      <w:pPr>
        <w:spacing w:line="276" w:lineRule="auto"/>
        <w:rPr>
          <w:rFonts w:ascii="Times New Roman" w:hAnsi="Times New Roman"/>
          <w:color w:val="000000" w:themeColor="text1"/>
          <w:sz w:val="22"/>
          <w:szCs w:val="22"/>
        </w:rPr>
      </w:pPr>
    </w:p>
    <w:p w14:paraId="67815D1C" w14:textId="6D219E87" w:rsidR="000A510D" w:rsidRPr="0081370B" w:rsidRDefault="00C62144" w:rsidP="0045450B">
      <w:pPr>
        <w:pStyle w:val="Szvegtrzs"/>
        <w:widowControl/>
        <w:numPr>
          <w:ilvl w:val="1"/>
          <w:numId w:val="14"/>
        </w:numPr>
        <w:autoSpaceDE w:val="0"/>
        <w:autoSpaceDN w:val="0"/>
        <w:adjustRightInd w:val="0"/>
        <w:spacing w:after="0" w:line="276" w:lineRule="auto"/>
        <w:rPr>
          <w:rFonts w:ascii="Times New Roman" w:eastAsia="Calibri" w:hAnsi="Times New Roman"/>
          <w:color w:val="000000" w:themeColor="text1"/>
          <w:sz w:val="22"/>
          <w:szCs w:val="22"/>
        </w:rPr>
      </w:pPr>
      <w:r w:rsidRPr="0081370B">
        <w:rPr>
          <w:rFonts w:ascii="Times New Roman" w:hAnsi="Times New Roman"/>
          <w:color w:val="000000" w:themeColor="text1"/>
          <w:sz w:val="22"/>
          <w:szCs w:val="22"/>
        </w:rPr>
        <w:t>M</w:t>
      </w:r>
      <w:r w:rsidR="00214938" w:rsidRPr="0081370B">
        <w:rPr>
          <w:rFonts w:ascii="Times New Roman" w:hAnsi="Times New Roman"/>
          <w:color w:val="000000" w:themeColor="text1"/>
          <w:sz w:val="22"/>
          <w:szCs w:val="22"/>
        </w:rPr>
        <w:t xml:space="preserve">egrendelő megrendeli, </w:t>
      </w:r>
      <w:r w:rsidRPr="0081370B">
        <w:rPr>
          <w:rFonts w:ascii="Times New Roman" w:hAnsi="Times New Roman"/>
          <w:color w:val="000000" w:themeColor="text1"/>
          <w:sz w:val="22"/>
          <w:szCs w:val="22"/>
        </w:rPr>
        <w:t>V</w:t>
      </w:r>
      <w:r w:rsidR="00214938" w:rsidRPr="0081370B">
        <w:rPr>
          <w:rFonts w:ascii="Times New Roman" w:hAnsi="Times New Roman"/>
          <w:color w:val="000000" w:themeColor="text1"/>
          <w:sz w:val="22"/>
          <w:szCs w:val="22"/>
        </w:rPr>
        <w:t xml:space="preserve">állalkozó pedig elvégzi </w:t>
      </w:r>
      <w:r w:rsidR="000A510D" w:rsidRPr="0081370B">
        <w:rPr>
          <w:rFonts w:ascii="Times New Roman" w:hAnsi="Times New Roman"/>
          <w:color w:val="000000" w:themeColor="text1"/>
          <w:sz w:val="22"/>
          <w:szCs w:val="22"/>
        </w:rPr>
        <w:t>az alábbi feladatok ellátását:</w:t>
      </w:r>
    </w:p>
    <w:p w14:paraId="0971BC42" w14:textId="77777777" w:rsidR="000A510D" w:rsidRPr="0081370B" w:rsidRDefault="000A510D" w:rsidP="0045450B">
      <w:pPr>
        <w:pStyle w:val="Szvegtrzs"/>
        <w:widowControl/>
        <w:autoSpaceDE w:val="0"/>
        <w:autoSpaceDN w:val="0"/>
        <w:adjustRightInd w:val="0"/>
        <w:spacing w:after="0" w:line="276" w:lineRule="auto"/>
        <w:ind w:left="851" w:hanging="491"/>
        <w:rPr>
          <w:rFonts w:ascii="Times New Roman" w:hAnsi="Times New Roman"/>
          <w:color w:val="000000" w:themeColor="text1"/>
          <w:sz w:val="22"/>
          <w:szCs w:val="22"/>
          <w:highlight w:val="yellow"/>
        </w:rPr>
      </w:pPr>
    </w:p>
    <w:p w14:paraId="68321352" w14:textId="77777777" w:rsidR="006E3FDF" w:rsidRPr="0081370B" w:rsidRDefault="006E3FDF" w:rsidP="0045450B">
      <w:pPr>
        <w:pStyle w:val="Szvegtrzs"/>
        <w:widowControl/>
        <w:autoSpaceDE w:val="0"/>
        <w:autoSpaceDN w:val="0"/>
        <w:adjustRightInd w:val="0"/>
        <w:spacing w:after="0" w:line="276" w:lineRule="auto"/>
        <w:ind w:left="851" w:hanging="491"/>
        <w:rPr>
          <w:rFonts w:ascii="Times New Roman" w:hAnsi="Times New Roman"/>
          <w:color w:val="000000" w:themeColor="text1"/>
          <w:sz w:val="22"/>
          <w:szCs w:val="22"/>
          <w:highlight w:val="yellow"/>
        </w:rPr>
      </w:pPr>
    </w:p>
    <w:p w14:paraId="28345616" w14:textId="77777777" w:rsidR="006E3FDF" w:rsidRPr="0081370B" w:rsidRDefault="006E3FDF" w:rsidP="0045450B">
      <w:pPr>
        <w:pStyle w:val="Szvegtrzs"/>
        <w:widowControl/>
        <w:autoSpaceDE w:val="0"/>
        <w:autoSpaceDN w:val="0"/>
        <w:adjustRightInd w:val="0"/>
        <w:spacing w:after="0" w:line="276" w:lineRule="auto"/>
        <w:ind w:left="851" w:hanging="491"/>
        <w:rPr>
          <w:rFonts w:ascii="Times New Roman" w:hAnsi="Times New Roman"/>
          <w:color w:val="000000" w:themeColor="text1"/>
          <w:sz w:val="22"/>
          <w:szCs w:val="22"/>
          <w:highlight w:val="yellow"/>
        </w:rPr>
      </w:pPr>
    </w:p>
    <w:p w14:paraId="367980DD" w14:textId="0FA96584" w:rsidR="00B90A16" w:rsidRDefault="00B90A16" w:rsidP="00624E32">
      <w:pPr>
        <w:pStyle w:val="Szvegtrzs"/>
        <w:autoSpaceDE w:val="0"/>
        <w:autoSpaceDN w:val="0"/>
        <w:adjustRightInd w:val="0"/>
        <w:spacing w:after="0" w:line="276" w:lineRule="auto"/>
        <w:ind w:left="851"/>
        <w:rPr>
          <w:rFonts w:ascii="Times New Roman" w:hAnsi="Times New Roman"/>
          <w:color w:val="000000" w:themeColor="text1"/>
          <w:sz w:val="22"/>
          <w:szCs w:val="22"/>
        </w:rPr>
      </w:pPr>
    </w:p>
    <w:p w14:paraId="014CAC27" w14:textId="5FCBD85C" w:rsidR="00624E32" w:rsidRDefault="00624E32" w:rsidP="009D3D63">
      <w:pPr>
        <w:pStyle w:val="Szvegtrzs"/>
        <w:autoSpaceDE w:val="0"/>
        <w:autoSpaceDN w:val="0"/>
        <w:adjustRightInd w:val="0"/>
        <w:spacing w:after="0" w:line="276" w:lineRule="auto"/>
        <w:ind w:left="426"/>
        <w:rPr>
          <w:rFonts w:ascii="Times New Roman" w:hAnsi="Times New Roman"/>
          <w:color w:val="000000" w:themeColor="text1"/>
          <w:sz w:val="22"/>
          <w:szCs w:val="22"/>
        </w:rPr>
      </w:pPr>
      <w:r w:rsidRPr="00624E32">
        <w:rPr>
          <w:rFonts w:ascii="Times New Roman" w:hAnsi="Times New Roman"/>
          <w:color w:val="000000" w:themeColor="text1"/>
          <w:sz w:val="22"/>
          <w:szCs w:val="22"/>
        </w:rPr>
        <w:t xml:space="preserve">A </w:t>
      </w:r>
      <w:r>
        <w:rPr>
          <w:rFonts w:ascii="Times New Roman" w:hAnsi="Times New Roman"/>
          <w:color w:val="000000" w:themeColor="text1"/>
          <w:sz w:val="22"/>
          <w:szCs w:val="22"/>
        </w:rPr>
        <w:t>Szerződés</w:t>
      </w:r>
      <w:r w:rsidRPr="00624E32">
        <w:rPr>
          <w:rFonts w:ascii="Times New Roman" w:hAnsi="Times New Roman"/>
          <w:color w:val="000000" w:themeColor="text1"/>
          <w:sz w:val="22"/>
          <w:szCs w:val="22"/>
        </w:rPr>
        <w:t xml:space="preserve"> tárgya </w:t>
      </w:r>
      <w:r>
        <w:rPr>
          <w:rFonts w:ascii="Times New Roman" w:hAnsi="Times New Roman"/>
          <w:color w:val="000000" w:themeColor="text1"/>
          <w:sz w:val="22"/>
          <w:szCs w:val="22"/>
        </w:rPr>
        <w:t>Megrendelő</w:t>
      </w:r>
      <w:r w:rsidRPr="00624E32">
        <w:rPr>
          <w:rFonts w:ascii="Times New Roman" w:hAnsi="Times New Roman"/>
          <w:color w:val="000000" w:themeColor="text1"/>
          <w:sz w:val="22"/>
          <w:szCs w:val="22"/>
        </w:rPr>
        <w:t xml:space="preserve"> részére INTEGRÁLT VÁLLALATIRÁNYÍTÁSI RENDSZER részeként irat-, dokumentum- és</w:t>
      </w:r>
      <w:r>
        <w:rPr>
          <w:rFonts w:ascii="Times New Roman" w:hAnsi="Times New Roman"/>
          <w:color w:val="000000" w:themeColor="text1"/>
          <w:sz w:val="22"/>
          <w:szCs w:val="22"/>
        </w:rPr>
        <w:t xml:space="preserve"> </w:t>
      </w:r>
      <w:r w:rsidRPr="00624E32">
        <w:rPr>
          <w:rFonts w:ascii="Times New Roman" w:hAnsi="Times New Roman"/>
          <w:color w:val="000000" w:themeColor="text1"/>
          <w:sz w:val="22"/>
          <w:szCs w:val="22"/>
        </w:rPr>
        <w:t>folyamatkezelő rendszer beszerzése, használatba vételének előkészítése, támogatása, kapcsolódó licencek beszerzése vállalkozási</w:t>
      </w:r>
      <w:r>
        <w:rPr>
          <w:rFonts w:ascii="Times New Roman" w:hAnsi="Times New Roman"/>
          <w:color w:val="000000" w:themeColor="text1"/>
          <w:sz w:val="22"/>
          <w:szCs w:val="22"/>
        </w:rPr>
        <w:t xml:space="preserve"> </w:t>
      </w:r>
      <w:r w:rsidRPr="00624E32">
        <w:rPr>
          <w:rFonts w:ascii="Times New Roman" w:hAnsi="Times New Roman"/>
          <w:color w:val="000000" w:themeColor="text1"/>
          <w:sz w:val="22"/>
          <w:szCs w:val="22"/>
        </w:rPr>
        <w:t>szerződés keretében.</w:t>
      </w:r>
      <w:r>
        <w:rPr>
          <w:rFonts w:ascii="Times New Roman" w:hAnsi="Times New Roman"/>
          <w:color w:val="000000" w:themeColor="text1"/>
          <w:sz w:val="22"/>
          <w:szCs w:val="22"/>
        </w:rPr>
        <w:t xml:space="preserve"> </w:t>
      </w:r>
      <w:r w:rsidRPr="00624E32">
        <w:rPr>
          <w:rFonts w:ascii="Times New Roman" w:hAnsi="Times New Roman"/>
          <w:color w:val="000000" w:themeColor="text1"/>
          <w:sz w:val="22"/>
          <w:szCs w:val="22"/>
        </w:rPr>
        <w:t xml:space="preserve">Jelen </w:t>
      </w:r>
      <w:r>
        <w:rPr>
          <w:rFonts w:ascii="Times New Roman" w:hAnsi="Times New Roman"/>
          <w:color w:val="000000" w:themeColor="text1"/>
          <w:sz w:val="22"/>
          <w:szCs w:val="22"/>
        </w:rPr>
        <w:t>Szerződés</w:t>
      </w:r>
      <w:r w:rsidRPr="00624E32">
        <w:rPr>
          <w:rFonts w:ascii="Times New Roman" w:hAnsi="Times New Roman"/>
          <w:color w:val="000000" w:themeColor="text1"/>
          <w:sz w:val="22"/>
          <w:szCs w:val="22"/>
        </w:rPr>
        <w:t xml:space="preserve"> </w:t>
      </w:r>
      <w:r>
        <w:rPr>
          <w:rFonts w:ascii="Times New Roman" w:hAnsi="Times New Roman"/>
          <w:color w:val="000000" w:themeColor="text1"/>
          <w:sz w:val="22"/>
          <w:szCs w:val="22"/>
        </w:rPr>
        <w:t>Megrendelő</w:t>
      </w:r>
      <w:r w:rsidRPr="00624E32">
        <w:rPr>
          <w:rFonts w:ascii="Times New Roman" w:hAnsi="Times New Roman"/>
          <w:color w:val="000000" w:themeColor="text1"/>
          <w:sz w:val="22"/>
          <w:szCs w:val="22"/>
        </w:rPr>
        <w:t xml:space="preserve"> integrált vállalatirányítási rendszerbeszerzésének II. üteme, mely a</w:t>
      </w:r>
      <w:r>
        <w:rPr>
          <w:rFonts w:ascii="Times New Roman" w:hAnsi="Times New Roman"/>
          <w:color w:val="000000" w:themeColor="text1"/>
          <w:sz w:val="22"/>
          <w:szCs w:val="22"/>
        </w:rPr>
        <w:t>z</w:t>
      </w:r>
      <w:r w:rsidRPr="00624E32">
        <w:rPr>
          <w:rFonts w:ascii="Times New Roman" w:hAnsi="Times New Roman"/>
          <w:color w:val="000000" w:themeColor="text1"/>
          <w:sz w:val="22"/>
          <w:szCs w:val="22"/>
        </w:rPr>
        <w:t xml:space="preserve"> irat-dokumentum- és folyamatkezelő rendszer (továbbiakban: </w:t>
      </w:r>
      <w:r w:rsidR="00162A83">
        <w:rPr>
          <w:rFonts w:ascii="Times New Roman" w:hAnsi="Times New Roman"/>
          <w:color w:val="000000" w:themeColor="text1"/>
          <w:sz w:val="22"/>
          <w:szCs w:val="22"/>
        </w:rPr>
        <w:t>IVR</w:t>
      </w:r>
      <w:r w:rsidRPr="00624E32">
        <w:rPr>
          <w:rFonts w:ascii="Times New Roman" w:hAnsi="Times New Roman"/>
          <w:color w:val="000000" w:themeColor="text1"/>
          <w:sz w:val="22"/>
          <w:szCs w:val="22"/>
        </w:rPr>
        <w:t>) beszerzésére irányul.</w:t>
      </w:r>
    </w:p>
    <w:p w14:paraId="6CAAE2F5" w14:textId="77777777" w:rsidR="009D3D63" w:rsidRDefault="009D3D63" w:rsidP="009D3D63">
      <w:pPr>
        <w:pStyle w:val="Szvegtrzs"/>
        <w:autoSpaceDE w:val="0"/>
        <w:autoSpaceDN w:val="0"/>
        <w:adjustRightInd w:val="0"/>
        <w:spacing w:after="0" w:line="276" w:lineRule="auto"/>
        <w:ind w:left="426"/>
        <w:rPr>
          <w:rFonts w:ascii="Times New Roman" w:hAnsi="Times New Roman"/>
          <w:color w:val="000000" w:themeColor="text1"/>
          <w:sz w:val="22"/>
          <w:szCs w:val="22"/>
        </w:rPr>
      </w:pPr>
    </w:p>
    <w:p w14:paraId="02FDBFCF" w14:textId="3D943ADE" w:rsidR="007B693F" w:rsidRPr="00617060" w:rsidRDefault="007B693F" w:rsidP="00617060">
      <w:pPr>
        <w:pStyle w:val="Szvegtrzs"/>
        <w:numPr>
          <w:ilvl w:val="0"/>
          <w:numId w:val="43"/>
        </w:numPr>
        <w:autoSpaceDE w:val="0"/>
        <w:autoSpaceDN w:val="0"/>
        <w:adjustRightInd w:val="0"/>
        <w:spacing w:after="0" w:line="276" w:lineRule="auto"/>
        <w:ind w:hanging="720"/>
        <w:rPr>
          <w:rFonts w:ascii="Times New Roman" w:hAnsi="Times New Roman"/>
          <w:b/>
          <w:bCs/>
          <w:color w:val="000000" w:themeColor="text1"/>
          <w:sz w:val="22"/>
          <w:szCs w:val="22"/>
        </w:rPr>
      </w:pPr>
      <w:r w:rsidRPr="00617060">
        <w:rPr>
          <w:rFonts w:ascii="Times New Roman" w:hAnsi="Times New Roman"/>
          <w:b/>
          <w:bCs/>
          <w:color w:val="000000" w:themeColor="text1"/>
          <w:sz w:val="22"/>
          <w:szCs w:val="22"/>
        </w:rPr>
        <w:t>AZ IVR-REL SZEMBENI FŐBB KÖVETELMÉNYEK:</w:t>
      </w:r>
    </w:p>
    <w:p w14:paraId="2C9483F7" w14:textId="77777777" w:rsidR="009D3D63" w:rsidRPr="00FE4AB4" w:rsidRDefault="009D3D63" w:rsidP="009D3D63">
      <w:pPr>
        <w:pStyle w:val="Szvegtrzs"/>
        <w:autoSpaceDE w:val="0"/>
        <w:autoSpaceDN w:val="0"/>
        <w:adjustRightInd w:val="0"/>
        <w:spacing w:after="0" w:line="276" w:lineRule="auto"/>
        <w:ind w:left="284"/>
        <w:rPr>
          <w:rFonts w:ascii="Times New Roman" w:hAnsi="Times New Roman"/>
          <w:color w:val="000000" w:themeColor="text1"/>
          <w:sz w:val="22"/>
          <w:szCs w:val="22"/>
          <w:u w:val="single"/>
        </w:rPr>
      </w:pPr>
    </w:p>
    <w:p w14:paraId="5BB41D66" w14:textId="2EE544FE" w:rsidR="007B693F" w:rsidRPr="00FE4AB4" w:rsidRDefault="007B693F" w:rsidP="00FE4AB4">
      <w:pPr>
        <w:pStyle w:val="Szvegtrzs"/>
        <w:autoSpaceDE w:val="0"/>
        <w:autoSpaceDN w:val="0"/>
        <w:adjustRightInd w:val="0"/>
        <w:spacing w:after="0" w:line="276" w:lineRule="auto"/>
        <w:ind w:left="284" w:firstLine="142"/>
        <w:rPr>
          <w:rFonts w:ascii="Times New Roman" w:hAnsi="Times New Roman"/>
          <w:color w:val="000000" w:themeColor="text1"/>
          <w:sz w:val="22"/>
          <w:szCs w:val="22"/>
          <w:u w:val="single"/>
        </w:rPr>
      </w:pPr>
      <w:r w:rsidRPr="00FE4AB4">
        <w:rPr>
          <w:rFonts w:ascii="Times New Roman" w:hAnsi="Times New Roman"/>
          <w:color w:val="000000" w:themeColor="text1"/>
          <w:sz w:val="22"/>
          <w:szCs w:val="22"/>
          <w:u w:val="single"/>
        </w:rPr>
        <w:t>Funkcionális követelménynek:</w:t>
      </w:r>
    </w:p>
    <w:p w14:paraId="3E139B32" w14:textId="64DBE85F" w:rsidR="007B693F" w:rsidRPr="007B693F" w:rsidRDefault="007B693F" w:rsidP="00FE4AB4">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E4AB4">
        <w:rPr>
          <w:rFonts w:ascii="Times New Roman" w:hAnsi="Times New Roman"/>
          <w:color w:val="000000" w:themeColor="text1"/>
          <w:sz w:val="22"/>
          <w:szCs w:val="22"/>
        </w:rPr>
        <w:tab/>
      </w:r>
      <w:r w:rsidRPr="007B693F">
        <w:rPr>
          <w:rFonts w:ascii="Times New Roman" w:hAnsi="Times New Roman"/>
          <w:color w:val="000000" w:themeColor="text1"/>
          <w:sz w:val="22"/>
          <w:szCs w:val="22"/>
        </w:rPr>
        <w:t>Standard interface: a Rendszernek rendelkeznie kell egy standard interface kapcsolattal, amely lehetővé teszi külső alkalmazások</w:t>
      </w:r>
      <w:r w:rsidR="00FE4AB4">
        <w:rPr>
          <w:rFonts w:ascii="Times New Roman" w:hAnsi="Times New Roman"/>
          <w:color w:val="000000" w:themeColor="text1"/>
          <w:sz w:val="22"/>
          <w:szCs w:val="22"/>
        </w:rPr>
        <w:t xml:space="preserve"> </w:t>
      </w:r>
      <w:r w:rsidRPr="007B693F">
        <w:rPr>
          <w:rFonts w:ascii="Times New Roman" w:hAnsi="Times New Roman"/>
          <w:color w:val="000000" w:themeColor="text1"/>
          <w:sz w:val="22"/>
          <w:szCs w:val="22"/>
        </w:rPr>
        <w:t>számára az adatok írását és olvasását.</w:t>
      </w:r>
    </w:p>
    <w:p w14:paraId="5085D7DB" w14:textId="450D64F3" w:rsidR="007B693F" w:rsidRPr="007B693F" w:rsidRDefault="007B693F" w:rsidP="00FE4AB4">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E4AB4">
        <w:rPr>
          <w:rFonts w:ascii="Times New Roman" w:hAnsi="Times New Roman"/>
          <w:color w:val="000000" w:themeColor="text1"/>
          <w:sz w:val="22"/>
          <w:szCs w:val="22"/>
        </w:rPr>
        <w:tab/>
      </w:r>
      <w:r w:rsidRPr="007B693F">
        <w:rPr>
          <w:rFonts w:ascii="Times New Roman" w:hAnsi="Times New Roman"/>
          <w:color w:val="000000" w:themeColor="text1"/>
          <w:sz w:val="22"/>
          <w:szCs w:val="22"/>
        </w:rPr>
        <w:t>Saját fejlesztésű programok illesztése: Rendszernek rendelkeznie kell azon képességgel, hogy a meglévő saját fejlesztésű</w:t>
      </w:r>
      <w:r w:rsidR="00FE4AB4">
        <w:rPr>
          <w:rFonts w:ascii="Times New Roman" w:hAnsi="Times New Roman"/>
          <w:color w:val="000000" w:themeColor="text1"/>
          <w:sz w:val="22"/>
          <w:szCs w:val="22"/>
        </w:rPr>
        <w:t xml:space="preserve"> </w:t>
      </w:r>
      <w:r w:rsidRPr="007B693F">
        <w:rPr>
          <w:rFonts w:ascii="Times New Roman" w:hAnsi="Times New Roman"/>
          <w:color w:val="000000" w:themeColor="text1"/>
          <w:sz w:val="22"/>
          <w:szCs w:val="22"/>
        </w:rPr>
        <w:t>alkalmazásokat interface szinten kezelje.</w:t>
      </w:r>
    </w:p>
    <w:p w14:paraId="39B6D143" w14:textId="2DE6A5D4" w:rsidR="007B693F" w:rsidRPr="007B693F" w:rsidRDefault="007B693F" w:rsidP="00FE4AB4">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E4AB4">
        <w:rPr>
          <w:rFonts w:ascii="Times New Roman" w:hAnsi="Times New Roman"/>
          <w:color w:val="000000" w:themeColor="text1"/>
          <w:sz w:val="22"/>
          <w:szCs w:val="22"/>
        </w:rPr>
        <w:tab/>
      </w:r>
      <w:r w:rsidRPr="007B693F">
        <w:rPr>
          <w:rFonts w:ascii="Times New Roman" w:hAnsi="Times New Roman"/>
          <w:color w:val="000000" w:themeColor="text1"/>
          <w:sz w:val="22"/>
          <w:szCs w:val="22"/>
        </w:rPr>
        <w:t>Adatmigráció: Ajánlatkérő teljes adatmigrációs kötelezettséget vár az ajánlattevőtől.</w:t>
      </w:r>
    </w:p>
    <w:p w14:paraId="71B61AE3" w14:textId="77777777" w:rsidR="00FE4AB4" w:rsidRPr="00FE4AB4" w:rsidRDefault="00FE4AB4" w:rsidP="009D3D63">
      <w:pPr>
        <w:pStyle w:val="Szvegtrzs"/>
        <w:autoSpaceDE w:val="0"/>
        <w:autoSpaceDN w:val="0"/>
        <w:adjustRightInd w:val="0"/>
        <w:spacing w:after="0" w:line="276" w:lineRule="auto"/>
        <w:ind w:left="284"/>
        <w:rPr>
          <w:rFonts w:ascii="Times New Roman" w:hAnsi="Times New Roman"/>
          <w:color w:val="000000" w:themeColor="text1"/>
          <w:sz w:val="22"/>
          <w:szCs w:val="22"/>
          <w:u w:val="single"/>
        </w:rPr>
      </w:pPr>
    </w:p>
    <w:p w14:paraId="3586D5FA" w14:textId="69B22158" w:rsidR="007B693F" w:rsidRPr="00FE4AB4" w:rsidRDefault="007B693F" w:rsidP="000D392C">
      <w:pPr>
        <w:pStyle w:val="Szvegtrzs"/>
        <w:autoSpaceDE w:val="0"/>
        <w:autoSpaceDN w:val="0"/>
        <w:adjustRightInd w:val="0"/>
        <w:spacing w:after="0" w:line="276" w:lineRule="auto"/>
        <w:ind w:left="284"/>
        <w:rPr>
          <w:rFonts w:ascii="Times New Roman" w:hAnsi="Times New Roman"/>
          <w:color w:val="000000" w:themeColor="text1"/>
          <w:sz w:val="22"/>
          <w:szCs w:val="22"/>
          <w:u w:val="single"/>
        </w:rPr>
      </w:pPr>
      <w:r w:rsidRPr="00FE4AB4">
        <w:rPr>
          <w:rFonts w:ascii="Times New Roman" w:hAnsi="Times New Roman"/>
          <w:color w:val="000000" w:themeColor="text1"/>
          <w:sz w:val="22"/>
          <w:szCs w:val="22"/>
          <w:u w:val="single"/>
        </w:rPr>
        <w:t>Tartalmi követelmények, a Rendszer elvárt moduljai:</w:t>
      </w:r>
    </w:p>
    <w:p w14:paraId="10CB9B1C" w14:textId="2A45D029" w:rsidR="007B693F" w:rsidRPr="007B693F" w:rsidRDefault="007B693F"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F4CFA">
        <w:rPr>
          <w:rFonts w:ascii="Times New Roman" w:hAnsi="Times New Roman"/>
          <w:color w:val="000000" w:themeColor="text1"/>
          <w:sz w:val="22"/>
          <w:szCs w:val="22"/>
        </w:rPr>
        <w:tab/>
      </w:r>
      <w:r w:rsidRPr="007B693F">
        <w:rPr>
          <w:rFonts w:ascii="Times New Roman" w:hAnsi="Times New Roman"/>
          <w:color w:val="000000" w:themeColor="text1"/>
          <w:sz w:val="22"/>
          <w:szCs w:val="22"/>
        </w:rPr>
        <w:t>Iktatási és Dokumentumkezelési modul;</w:t>
      </w:r>
    </w:p>
    <w:p w14:paraId="6E0A38FE" w14:textId="534F860B" w:rsidR="007B693F" w:rsidRPr="007B693F" w:rsidRDefault="007B693F"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F4CFA">
        <w:rPr>
          <w:rFonts w:ascii="Times New Roman" w:hAnsi="Times New Roman"/>
          <w:color w:val="000000" w:themeColor="text1"/>
          <w:sz w:val="22"/>
          <w:szCs w:val="22"/>
        </w:rPr>
        <w:tab/>
      </w:r>
      <w:r w:rsidRPr="007B693F">
        <w:rPr>
          <w:rFonts w:ascii="Times New Roman" w:hAnsi="Times New Roman"/>
          <w:color w:val="000000" w:themeColor="text1"/>
          <w:sz w:val="22"/>
          <w:szCs w:val="22"/>
        </w:rPr>
        <w:t>Ingatlangazdálkodási /bérlői szerződéskezelés modul;</w:t>
      </w:r>
    </w:p>
    <w:p w14:paraId="19394E7A" w14:textId="2CD622F9" w:rsidR="007B693F" w:rsidRPr="007B693F" w:rsidRDefault="007B693F"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F4CFA">
        <w:rPr>
          <w:rFonts w:ascii="Times New Roman" w:hAnsi="Times New Roman"/>
          <w:color w:val="000000" w:themeColor="text1"/>
          <w:sz w:val="22"/>
          <w:szCs w:val="22"/>
        </w:rPr>
        <w:tab/>
      </w:r>
      <w:r w:rsidRPr="007B693F">
        <w:rPr>
          <w:rFonts w:ascii="Times New Roman" w:hAnsi="Times New Roman"/>
          <w:color w:val="000000" w:themeColor="text1"/>
          <w:sz w:val="22"/>
          <w:szCs w:val="22"/>
        </w:rPr>
        <w:t>HR modul;</w:t>
      </w:r>
    </w:p>
    <w:p w14:paraId="46846EDE" w14:textId="7B53E360" w:rsidR="007B693F" w:rsidRPr="007B693F" w:rsidRDefault="007B693F"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F4CFA">
        <w:rPr>
          <w:rFonts w:ascii="Times New Roman" w:hAnsi="Times New Roman"/>
          <w:color w:val="000000" w:themeColor="text1"/>
          <w:sz w:val="22"/>
          <w:szCs w:val="22"/>
        </w:rPr>
        <w:tab/>
      </w:r>
      <w:r w:rsidRPr="007B693F">
        <w:rPr>
          <w:rFonts w:ascii="Times New Roman" w:hAnsi="Times New Roman"/>
          <w:color w:val="000000" w:themeColor="text1"/>
          <w:sz w:val="22"/>
          <w:szCs w:val="22"/>
        </w:rPr>
        <w:t>Szállítói szerződéskezelési és számlaengedélyezési modul;</w:t>
      </w:r>
    </w:p>
    <w:p w14:paraId="619E1E9A" w14:textId="2E086F2B" w:rsidR="007B693F" w:rsidRPr="007B693F" w:rsidRDefault="007B693F"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F4CFA">
        <w:rPr>
          <w:rFonts w:ascii="Times New Roman" w:hAnsi="Times New Roman"/>
          <w:color w:val="000000" w:themeColor="text1"/>
          <w:sz w:val="22"/>
          <w:szCs w:val="22"/>
        </w:rPr>
        <w:tab/>
      </w:r>
      <w:r w:rsidRPr="007B693F">
        <w:rPr>
          <w:rFonts w:ascii="Times New Roman" w:hAnsi="Times New Roman"/>
          <w:color w:val="000000" w:themeColor="text1"/>
          <w:sz w:val="22"/>
          <w:szCs w:val="22"/>
        </w:rPr>
        <w:t>CRM modul;</w:t>
      </w:r>
    </w:p>
    <w:p w14:paraId="289439A7" w14:textId="149D8DC1" w:rsidR="007B693F" w:rsidRDefault="007B693F"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7B693F">
        <w:rPr>
          <w:rFonts w:ascii="Times New Roman" w:hAnsi="Times New Roman"/>
          <w:color w:val="000000" w:themeColor="text1"/>
          <w:sz w:val="22"/>
          <w:szCs w:val="22"/>
        </w:rPr>
        <w:t xml:space="preserve">- </w:t>
      </w:r>
      <w:r w:rsidR="00FF4CFA">
        <w:rPr>
          <w:rFonts w:ascii="Times New Roman" w:hAnsi="Times New Roman"/>
          <w:color w:val="000000" w:themeColor="text1"/>
          <w:sz w:val="22"/>
          <w:szCs w:val="22"/>
        </w:rPr>
        <w:tab/>
      </w:r>
      <w:r w:rsidRPr="007B693F">
        <w:rPr>
          <w:rFonts w:ascii="Times New Roman" w:hAnsi="Times New Roman"/>
          <w:color w:val="000000" w:themeColor="text1"/>
          <w:sz w:val="22"/>
          <w:szCs w:val="22"/>
        </w:rPr>
        <w:t>Hibajegykezelő modul.</w:t>
      </w:r>
    </w:p>
    <w:p w14:paraId="42750C7E" w14:textId="77777777" w:rsidR="00C57C71" w:rsidRDefault="00C57C71" w:rsidP="000D392C">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p>
    <w:p w14:paraId="438F3673" w14:textId="77777777" w:rsidR="0042195A" w:rsidRPr="00D83BA5" w:rsidRDefault="0042195A" w:rsidP="00D83BA5">
      <w:pPr>
        <w:pStyle w:val="Szvegtrzs"/>
        <w:autoSpaceDE w:val="0"/>
        <w:autoSpaceDN w:val="0"/>
        <w:adjustRightInd w:val="0"/>
        <w:spacing w:after="0" w:line="276" w:lineRule="auto"/>
        <w:ind w:left="284"/>
        <w:rPr>
          <w:rFonts w:ascii="Times New Roman" w:hAnsi="Times New Roman"/>
          <w:color w:val="000000" w:themeColor="text1"/>
          <w:sz w:val="22"/>
          <w:szCs w:val="22"/>
          <w:u w:val="single"/>
        </w:rPr>
      </w:pPr>
      <w:r w:rsidRPr="00D83BA5">
        <w:rPr>
          <w:rFonts w:ascii="Times New Roman" w:hAnsi="Times New Roman"/>
          <w:color w:val="000000" w:themeColor="text1"/>
          <w:sz w:val="22"/>
          <w:szCs w:val="22"/>
          <w:u w:val="single"/>
        </w:rPr>
        <w:t>Nem funkcionális követelmények:</w:t>
      </w:r>
    </w:p>
    <w:p w14:paraId="6828AEE5" w14:textId="400D56DB"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A bevezetni kívánt Rendszer lehet saját szerveres vagy felhő alapú megoldás.</w:t>
      </w:r>
    </w:p>
    <w:p w14:paraId="7BCA6E37" w14:textId="5AC9E55A"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Licencek: nyertes ajánlattevő feladata a Rendszer teljeskörű működéséhez szükséges licencek biztosítása.</w:t>
      </w:r>
    </w:p>
    <w:p w14:paraId="738BE7C0" w14:textId="0E7086B7"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Teszt, oktatás: nyertes ajánlattevő feladata a bevezetés során egy teszt és oktatási rendszer környezet kialakítása és alk</w:t>
      </w:r>
      <w:r w:rsidR="00D83BA5">
        <w:rPr>
          <w:rFonts w:ascii="Times New Roman" w:hAnsi="Times New Roman"/>
          <w:color w:val="000000" w:themeColor="text1"/>
          <w:sz w:val="22"/>
          <w:szCs w:val="22"/>
        </w:rPr>
        <w:t xml:space="preserve">almassá </w:t>
      </w:r>
      <w:r w:rsidRPr="0042195A">
        <w:rPr>
          <w:rFonts w:ascii="Times New Roman" w:hAnsi="Times New Roman"/>
          <w:color w:val="000000" w:themeColor="text1"/>
          <w:sz w:val="22"/>
          <w:szCs w:val="22"/>
        </w:rPr>
        <w:t>tétele a szolgáltatások tesztelésére és oktatására.</w:t>
      </w:r>
    </w:p>
    <w:p w14:paraId="5946A14B" w14:textId="0DECC5DE"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Rendelkezésre állás, teljesítmény: A Rendszernek képesnek kell lennie a 7X24 üzemelésre.</w:t>
      </w:r>
    </w:p>
    <w:p w14:paraId="618EED0B" w14:textId="7571D37C"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Megjelenítés, ergonómia, felhasználói felület: A Rendszernek rendelkeznie kell teljes körű egységes magyar nyelvű felhasználói</w:t>
      </w:r>
      <w:r w:rsidR="00CF0FEA">
        <w:rPr>
          <w:rFonts w:ascii="Times New Roman" w:hAnsi="Times New Roman"/>
          <w:color w:val="000000" w:themeColor="text1"/>
          <w:sz w:val="22"/>
          <w:szCs w:val="22"/>
        </w:rPr>
        <w:t xml:space="preserve"> </w:t>
      </w:r>
      <w:r w:rsidRPr="0042195A">
        <w:rPr>
          <w:rFonts w:ascii="Times New Roman" w:hAnsi="Times New Roman"/>
          <w:color w:val="000000" w:themeColor="text1"/>
          <w:sz w:val="22"/>
          <w:szCs w:val="22"/>
        </w:rPr>
        <w:t>felülettel.</w:t>
      </w:r>
    </w:p>
    <w:p w14:paraId="0A05BE31" w14:textId="3ED5045C"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Hibakezelés: A Rendszernek hiba esetén egyértelmű hibaüzeneteket kell adnia, amelynek alapján a felhasználó vagy a</w:t>
      </w:r>
      <w:r w:rsidR="00CF0FEA">
        <w:rPr>
          <w:rFonts w:ascii="Times New Roman" w:hAnsi="Times New Roman"/>
          <w:color w:val="000000" w:themeColor="text1"/>
          <w:sz w:val="22"/>
          <w:szCs w:val="22"/>
        </w:rPr>
        <w:t xml:space="preserve"> </w:t>
      </w:r>
      <w:r w:rsidRPr="0042195A">
        <w:rPr>
          <w:rFonts w:ascii="Times New Roman" w:hAnsi="Times New Roman"/>
          <w:color w:val="000000" w:themeColor="text1"/>
          <w:sz w:val="22"/>
          <w:szCs w:val="22"/>
        </w:rPr>
        <w:t>rendszergazda képes a szükséges lépéseket megtenni.</w:t>
      </w:r>
    </w:p>
    <w:p w14:paraId="195E0631" w14:textId="0D1523B4" w:rsidR="0042195A" w:rsidRP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Support.</w:t>
      </w:r>
    </w:p>
    <w:p w14:paraId="7C677379" w14:textId="7F07618A" w:rsidR="0042195A" w:rsidRDefault="0042195A" w:rsidP="00D83BA5">
      <w:pPr>
        <w:pStyle w:val="Szvegtrzs"/>
        <w:autoSpaceDE w:val="0"/>
        <w:autoSpaceDN w:val="0"/>
        <w:adjustRightInd w:val="0"/>
        <w:spacing w:after="0" w:line="276" w:lineRule="auto"/>
        <w:ind w:left="851" w:hanging="425"/>
        <w:rPr>
          <w:rFonts w:ascii="Times New Roman" w:hAnsi="Times New Roman"/>
          <w:color w:val="000000" w:themeColor="text1"/>
          <w:sz w:val="22"/>
          <w:szCs w:val="22"/>
        </w:rPr>
      </w:pPr>
      <w:r w:rsidRPr="0042195A">
        <w:rPr>
          <w:rFonts w:ascii="Times New Roman" w:hAnsi="Times New Roman"/>
          <w:color w:val="000000" w:themeColor="text1"/>
          <w:sz w:val="22"/>
          <w:szCs w:val="22"/>
        </w:rPr>
        <w:t xml:space="preserve">- </w:t>
      </w:r>
      <w:r w:rsidR="00CF0FEA">
        <w:rPr>
          <w:rFonts w:ascii="Times New Roman" w:hAnsi="Times New Roman"/>
          <w:color w:val="000000" w:themeColor="text1"/>
          <w:sz w:val="22"/>
          <w:szCs w:val="22"/>
        </w:rPr>
        <w:tab/>
      </w:r>
      <w:r w:rsidRPr="0042195A">
        <w:rPr>
          <w:rFonts w:ascii="Times New Roman" w:hAnsi="Times New Roman"/>
          <w:color w:val="000000" w:themeColor="text1"/>
          <w:sz w:val="22"/>
          <w:szCs w:val="22"/>
        </w:rPr>
        <w:t>Törzsadatkezelés.</w:t>
      </w:r>
    </w:p>
    <w:p w14:paraId="68713918" w14:textId="77777777" w:rsidR="00624E32" w:rsidRDefault="00624E32" w:rsidP="000D392C">
      <w:pPr>
        <w:pStyle w:val="Szvegtrzs"/>
        <w:autoSpaceDE w:val="0"/>
        <w:autoSpaceDN w:val="0"/>
        <w:adjustRightInd w:val="0"/>
        <w:spacing w:after="0" w:line="276" w:lineRule="auto"/>
        <w:ind w:left="851"/>
        <w:rPr>
          <w:rFonts w:ascii="Times New Roman" w:hAnsi="Times New Roman"/>
          <w:color w:val="000000" w:themeColor="text1"/>
          <w:sz w:val="22"/>
          <w:szCs w:val="22"/>
        </w:rPr>
      </w:pPr>
    </w:p>
    <w:p w14:paraId="31B5C622" w14:textId="39E1535B" w:rsidR="00E46AFF" w:rsidRPr="00DC2FF6" w:rsidRDefault="00DC2FF6" w:rsidP="00DC2FF6">
      <w:pPr>
        <w:pStyle w:val="Szvegtrzs"/>
        <w:autoSpaceDE w:val="0"/>
        <w:autoSpaceDN w:val="0"/>
        <w:adjustRightInd w:val="0"/>
        <w:spacing w:after="0" w:line="276" w:lineRule="auto"/>
        <w:ind w:left="0" w:firstLine="426"/>
        <w:rPr>
          <w:rFonts w:ascii="Times New Roman" w:hAnsi="Times New Roman"/>
          <w:color w:val="000000" w:themeColor="text1"/>
          <w:sz w:val="22"/>
          <w:szCs w:val="22"/>
          <w:u w:val="single"/>
        </w:rPr>
      </w:pPr>
      <w:r w:rsidRPr="00DC2FF6">
        <w:rPr>
          <w:rFonts w:ascii="Times New Roman" w:hAnsi="Times New Roman"/>
          <w:color w:val="000000" w:themeColor="text1"/>
          <w:sz w:val="22"/>
          <w:szCs w:val="22"/>
          <w:u w:val="single"/>
        </w:rPr>
        <w:t>ÜTEMEZÉS:</w:t>
      </w:r>
    </w:p>
    <w:p w14:paraId="1898E090" w14:textId="77777777" w:rsidR="00DC2FF6" w:rsidRDefault="00DC2FF6" w:rsidP="001574CB">
      <w:pPr>
        <w:autoSpaceDE w:val="0"/>
        <w:autoSpaceDN w:val="0"/>
        <w:adjustRightInd w:val="0"/>
        <w:spacing w:line="276" w:lineRule="auto"/>
        <w:jc w:val="both"/>
        <w:rPr>
          <w:rFonts w:ascii="Times New Roman" w:eastAsia="DejaVuSerif" w:hAnsi="Times New Roman"/>
          <w:color w:val="000000" w:themeColor="text1"/>
          <w:sz w:val="22"/>
          <w:szCs w:val="22"/>
          <w:lang w:eastAsia="hu-HU"/>
        </w:rPr>
      </w:pPr>
    </w:p>
    <w:p w14:paraId="52B96113" w14:textId="29083BA2" w:rsidR="00DC2FF6" w:rsidRPr="00DC2FF6" w:rsidRDefault="001574CB" w:rsidP="001574CB">
      <w:pPr>
        <w:autoSpaceDE w:val="0"/>
        <w:autoSpaceDN w:val="0"/>
        <w:adjustRightInd w:val="0"/>
        <w:spacing w:line="276" w:lineRule="auto"/>
        <w:ind w:firstLine="426"/>
        <w:jc w:val="both"/>
        <w:rPr>
          <w:rFonts w:ascii="Times New Roman" w:eastAsia="DejaVuSerif" w:hAnsi="Times New Roman"/>
          <w:color w:val="000000" w:themeColor="text1"/>
          <w:sz w:val="22"/>
          <w:szCs w:val="22"/>
          <w:lang w:eastAsia="hu-HU"/>
        </w:rPr>
      </w:pPr>
      <w:r>
        <w:rPr>
          <w:rFonts w:ascii="Times New Roman" w:eastAsia="DejaVuSerif" w:hAnsi="Times New Roman"/>
          <w:color w:val="000000" w:themeColor="text1"/>
          <w:sz w:val="22"/>
          <w:szCs w:val="22"/>
          <w:lang w:eastAsia="hu-HU"/>
        </w:rPr>
        <w:t>Vállalkozó</w:t>
      </w:r>
      <w:r w:rsidR="00DC2FF6" w:rsidRPr="00DC2FF6">
        <w:rPr>
          <w:rFonts w:ascii="Times New Roman" w:eastAsia="DejaVuSerif" w:hAnsi="Times New Roman"/>
          <w:color w:val="000000" w:themeColor="text1"/>
          <w:sz w:val="22"/>
          <w:szCs w:val="22"/>
          <w:lang w:eastAsia="hu-HU"/>
        </w:rPr>
        <w:t xml:space="preserve"> az alábbi ütemezés szerint köteles feladatát ellátni:</w:t>
      </w:r>
    </w:p>
    <w:p w14:paraId="2CCDF763" w14:textId="45E01EF3" w:rsidR="00DC2FF6" w:rsidRPr="001574CB" w:rsidRDefault="00617060" w:rsidP="001574CB">
      <w:pPr>
        <w:pStyle w:val="Listaszerbekezds"/>
        <w:numPr>
          <w:ilvl w:val="0"/>
          <w:numId w:val="42"/>
        </w:numPr>
        <w:autoSpaceDE w:val="0"/>
        <w:autoSpaceDN w:val="0"/>
        <w:adjustRightInd w:val="0"/>
        <w:spacing w:after="0" w:line="276" w:lineRule="auto"/>
        <w:ind w:left="1134" w:hanging="708"/>
        <w:jc w:val="both"/>
        <w:rPr>
          <w:rFonts w:ascii="Times New Roman" w:eastAsia="DejaVuSerif" w:hAnsi="Times New Roman"/>
          <w:color w:val="000000" w:themeColor="text1"/>
          <w:sz w:val="22"/>
          <w:szCs w:val="22"/>
        </w:rPr>
      </w:pPr>
      <w:r>
        <w:rPr>
          <w:rFonts w:ascii="Times New Roman" w:eastAsia="DejaVuSerif" w:hAnsi="Times New Roman"/>
          <w:color w:val="000000" w:themeColor="text1"/>
          <w:sz w:val="22"/>
          <w:szCs w:val="22"/>
        </w:rPr>
        <w:t>Megrendelő</w:t>
      </w:r>
      <w:r w:rsidR="00DC2FF6" w:rsidRPr="001574CB">
        <w:rPr>
          <w:rFonts w:ascii="Times New Roman" w:eastAsia="DejaVuSerif" w:hAnsi="Times New Roman"/>
          <w:color w:val="000000" w:themeColor="text1"/>
          <w:sz w:val="22"/>
          <w:szCs w:val="22"/>
        </w:rPr>
        <w:t xml:space="preserve"> a megvalósításra 2026. július 1.-jei éles indulást ír elő, előteljesítést megengedett.</w:t>
      </w:r>
    </w:p>
    <w:p w14:paraId="5B669824" w14:textId="77777777" w:rsidR="001574CB" w:rsidRPr="00DC2FF6" w:rsidRDefault="001574CB" w:rsidP="001574CB">
      <w:pPr>
        <w:autoSpaceDE w:val="0"/>
        <w:autoSpaceDN w:val="0"/>
        <w:adjustRightInd w:val="0"/>
        <w:spacing w:line="276" w:lineRule="auto"/>
        <w:jc w:val="both"/>
        <w:rPr>
          <w:rFonts w:ascii="Times New Roman" w:eastAsia="DejaVuSerif" w:hAnsi="Times New Roman"/>
          <w:color w:val="000000" w:themeColor="text1"/>
          <w:sz w:val="22"/>
          <w:szCs w:val="22"/>
          <w:lang w:eastAsia="hu-HU"/>
        </w:rPr>
      </w:pPr>
    </w:p>
    <w:p w14:paraId="74985080" w14:textId="017CBA45" w:rsidR="00DC2FF6" w:rsidRPr="001574CB" w:rsidRDefault="00617060" w:rsidP="001574CB">
      <w:pPr>
        <w:pStyle w:val="Listaszerbekezds"/>
        <w:numPr>
          <w:ilvl w:val="0"/>
          <w:numId w:val="42"/>
        </w:numPr>
        <w:autoSpaceDE w:val="0"/>
        <w:autoSpaceDN w:val="0"/>
        <w:adjustRightInd w:val="0"/>
        <w:spacing w:after="0" w:line="276" w:lineRule="auto"/>
        <w:ind w:left="1134" w:hanging="708"/>
        <w:jc w:val="both"/>
        <w:rPr>
          <w:rFonts w:ascii="Times New Roman" w:eastAsia="DejaVuSerif" w:hAnsi="Times New Roman"/>
          <w:color w:val="000000" w:themeColor="text1"/>
          <w:sz w:val="22"/>
          <w:szCs w:val="22"/>
        </w:rPr>
      </w:pPr>
      <w:r>
        <w:rPr>
          <w:rFonts w:ascii="Times New Roman" w:eastAsia="DejaVuSerif" w:hAnsi="Times New Roman"/>
          <w:color w:val="000000" w:themeColor="text1"/>
          <w:sz w:val="22"/>
          <w:szCs w:val="22"/>
        </w:rPr>
        <w:t>Vállalkozó</w:t>
      </w:r>
      <w:r w:rsidR="00DC2FF6" w:rsidRPr="001574CB">
        <w:rPr>
          <w:rFonts w:ascii="Times New Roman" w:eastAsia="DejaVuSerif" w:hAnsi="Times New Roman"/>
          <w:color w:val="000000" w:themeColor="text1"/>
          <w:sz w:val="22"/>
          <w:szCs w:val="22"/>
        </w:rPr>
        <w:t xml:space="preserve"> a következő mérföldkövek mentén köteles a különböző fázisokat elvégezni:</w:t>
      </w:r>
    </w:p>
    <w:p w14:paraId="12553FE7"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Igényfelmérést követő specifikáció jóváhagyása</w:t>
      </w:r>
    </w:p>
    <w:p w14:paraId="6B814F11"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Program telepítés – szükséges licence biztosítása</w:t>
      </w:r>
    </w:p>
    <w:p w14:paraId="5AC32A52"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lastRenderedPageBreak/>
        <w:t>• Modulok kiképzése, paraméterezése</w:t>
      </w:r>
    </w:p>
    <w:p w14:paraId="0C3B8267"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Adatok migrálása</w:t>
      </w:r>
    </w:p>
    <w:p w14:paraId="6206717F"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Interface lefejlesztése és beüzemelése a cég ERP szoftverével</w:t>
      </w:r>
    </w:p>
    <w:p w14:paraId="2C3D0B4D"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Interface lefejlesztése és beüzemelése a saját fejlesztésű szoftverekkel</w:t>
      </w:r>
    </w:p>
    <w:p w14:paraId="3CE74D9C"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Teljes beoktatás és oktatási anyagok átadása</w:t>
      </w:r>
    </w:p>
    <w:p w14:paraId="10991BD6"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Teszt időszak lezárta</w:t>
      </w:r>
    </w:p>
    <w:p w14:paraId="5CCDA321" w14:textId="77777777" w:rsidR="00DC2FF6" w:rsidRPr="00DC2FF6"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Szoftver élesítés</w:t>
      </w:r>
    </w:p>
    <w:p w14:paraId="59AACC66" w14:textId="57F80047" w:rsidR="00DC2FF6" w:rsidRPr="0081370B" w:rsidRDefault="00DC2FF6" w:rsidP="00E367BC">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r w:rsidRPr="00DC2FF6">
        <w:rPr>
          <w:rFonts w:ascii="Times New Roman" w:eastAsia="DejaVuSerif" w:hAnsi="Times New Roman"/>
          <w:color w:val="000000" w:themeColor="text1"/>
          <w:sz w:val="22"/>
          <w:szCs w:val="22"/>
          <w:lang w:eastAsia="hu-HU"/>
        </w:rPr>
        <w:t>• Garanciális időszak vége és bevezetős lezárása</w:t>
      </w:r>
    </w:p>
    <w:p w14:paraId="4B06B489" w14:textId="77777777" w:rsidR="00697780" w:rsidRPr="0081370B" w:rsidRDefault="00697780" w:rsidP="001574CB">
      <w:pPr>
        <w:autoSpaceDE w:val="0"/>
        <w:autoSpaceDN w:val="0"/>
        <w:adjustRightInd w:val="0"/>
        <w:spacing w:line="276" w:lineRule="auto"/>
        <w:jc w:val="both"/>
        <w:rPr>
          <w:rFonts w:ascii="Times New Roman" w:eastAsia="DejaVuSerif" w:hAnsi="Times New Roman"/>
          <w:color w:val="000000" w:themeColor="text1"/>
          <w:sz w:val="22"/>
          <w:szCs w:val="22"/>
          <w:lang w:eastAsia="hu-HU"/>
        </w:rPr>
      </w:pPr>
    </w:p>
    <w:p w14:paraId="34A6D1D1" w14:textId="4B9FB2CA" w:rsidR="00B90A16" w:rsidRPr="002A6920" w:rsidRDefault="00DB0938" w:rsidP="002A6920">
      <w:pPr>
        <w:pStyle w:val="Szvegtrzs"/>
        <w:numPr>
          <w:ilvl w:val="0"/>
          <w:numId w:val="43"/>
        </w:numPr>
        <w:autoSpaceDE w:val="0"/>
        <w:autoSpaceDN w:val="0"/>
        <w:adjustRightInd w:val="0"/>
        <w:spacing w:after="0" w:line="276" w:lineRule="auto"/>
        <w:ind w:hanging="720"/>
        <w:rPr>
          <w:rFonts w:ascii="Times New Roman" w:hAnsi="Times New Roman"/>
          <w:b/>
          <w:bCs/>
          <w:color w:val="000000" w:themeColor="text1"/>
          <w:sz w:val="22"/>
          <w:szCs w:val="22"/>
        </w:rPr>
      </w:pPr>
      <w:r w:rsidRPr="002A6920">
        <w:rPr>
          <w:rFonts w:ascii="Times New Roman" w:hAnsi="Times New Roman"/>
          <w:b/>
          <w:bCs/>
          <w:color w:val="000000" w:themeColor="text1"/>
          <w:sz w:val="22"/>
          <w:szCs w:val="22"/>
        </w:rPr>
        <w:t>A S</w:t>
      </w:r>
      <w:r w:rsidR="00B90A16" w:rsidRPr="002A6920">
        <w:rPr>
          <w:rFonts w:ascii="Times New Roman" w:hAnsi="Times New Roman"/>
          <w:b/>
          <w:bCs/>
          <w:color w:val="000000" w:themeColor="text1"/>
          <w:sz w:val="22"/>
          <w:szCs w:val="22"/>
        </w:rPr>
        <w:t>zerződés teljesítése két szakaszban történik:</w:t>
      </w:r>
    </w:p>
    <w:p w14:paraId="164AD012" w14:textId="77777777" w:rsidR="00DB0938" w:rsidRPr="0081370B" w:rsidRDefault="00DB0938" w:rsidP="001169BD">
      <w:pPr>
        <w:autoSpaceDE w:val="0"/>
        <w:autoSpaceDN w:val="0"/>
        <w:adjustRightInd w:val="0"/>
        <w:spacing w:line="276" w:lineRule="auto"/>
        <w:jc w:val="both"/>
        <w:rPr>
          <w:rFonts w:ascii="Times New Roman" w:eastAsia="DejaVuSerif" w:hAnsi="Times New Roman"/>
          <w:color w:val="000000" w:themeColor="text1"/>
          <w:sz w:val="22"/>
          <w:szCs w:val="22"/>
          <w:lang w:eastAsia="hu-HU"/>
        </w:rPr>
      </w:pPr>
    </w:p>
    <w:p w14:paraId="747AA46B" w14:textId="2D6B01C7" w:rsidR="00B90A16" w:rsidRPr="002A6920" w:rsidRDefault="002A6920" w:rsidP="00805DFB">
      <w:pPr>
        <w:pStyle w:val="Listaszerbekezds"/>
        <w:numPr>
          <w:ilvl w:val="0"/>
          <w:numId w:val="28"/>
        </w:numPr>
        <w:autoSpaceDE w:val="0"/>
        <w:autoSpaceDN w:val="0"/>
        <w:adjustRightInd w:val="0"/>
        <w:spacing w:after="0" w:line="276" w:lineRule="auto"/>
        <w:ind w:left="1560" w:hanging="426"/>
        <w:jc w:val="both"/>
        <w:rPr>
          <w:rFonts w:ascii="Times New Roman" w:eastAsia="DejaVuSerif" w:hAnsi="Times New Roman" w:cs="Times New Roman"/>
          <w:color w:val="000000" w:themeColor="text1"/>
          <w:sz w:val="22"/>
          <w:szCs w:val="22"/>
        </w:rPr>
      </w:pPr>
      <w:r>
        <w:rPr>
          <w:rFonts w:ascii="Times New Roman" w:eastAsia="DejaVuSerif" w:hAnsi="Times New Roman" w:cs="Times New Roman"/>
          <w:color w:val="000000" w:themeColor="text1"/>
          <w:sz w:val="22"/>
          <w:szCs w:val="22"/>
        </w:rPr>
        <w:t>Bevezetés és éles üzemű indulás</w:t>
      </w:r>
      <w:r w:rsidR="00B90A16" w:rsidRPr="002A6920">
        <w:rPr>
          <w:rFonts w:ascii="Times New Roman" w:eastAsia="DejaVuSerif" w:hAnsi="Times New Roman"/>
          <w:color w:val="000000" w:themeColor="text1"/>
          <w:sz w:val="22"/>
          <w:szCs w:val="22"/>
        </w:rPr>
        <w:t>.</w:t>
      </w:r>
    </w:p>
    <w:p w14:paraId="25E00013" w14:textId="77777777" w:rsidR="00DB0938" w:rsidRPr="0081370B" w:rsidRDefault="00DB0938" w:rsidP="00805DFB">
      <w:pPr>
        <w:autoSpaceDE w:val="0"/>
        <w:autoSpaceDN w:val="0"/>
        <w:adjustRightInd w:val="0"/>
        <w:spacing w:line="276" w:lineRule="auto"/>
        <w:ind w:left="1560" w:hanging="426"/>
        <w:jc w:val="both"/>
        <w:rPr>
          <w:rFonts w:ascii="Times New Roman" w:eastAsia="DejaVuSerif" w:hAnsi="Times New Roman"/>
          <w:color w:val="000000" w:themeColor="text1"/>
          <w:sz w:val="22"/>
          <w:szCs w:val="22"/>
          <w:lang w:eastAsia="hu-HU"/>
        </w:rPr>
      </w:pPr>
    </w:p>
    <w:p w14:paraId="7FFA46BB" w14:textId="77777777" w:rsidR="00313762" w:rsidRPr="0081370B" w:rsidRDefault="00B90A16" w:rsidP="00805DFB">
      <w:pPr>
        <w:pStyle w:val="Listaszerbekezds"/>
        <w:numPr>
          <w:ilvl w:val="0"/>
          <w:numId w:val="28"/>
        </w:numPr>
        <w:autoSpaceDE w:val="0"/>
        <w:autoSpaceDN w:val="0"/>
        <w:adjustRightInd w:val="0"/>
        <w:spacing w:after="0" w:line="276" w:lineRule="auto"/>
        <w:ind w:left="1560" w:hanging="426"/>
        <w:jc w:val="both"/>
        <w:rPr>
          <w:rFonts w:ascii="Times New Roman" w:eastAsia="DejaVuSerif" w:hAnsi="Times New Roman" w:cs="Times New Roman"/>
          <w:b/>
          <w:bCs/>
          <w:color w:val="000000" w:themeColor="text1"/>
          <w:sz w:val="22"/>
          <w:szCs w:val="22"/>
        </w:rPr>
      </w:pPr>
      <w:r w:rsidRPr="0081370B">
        <w:rPr>
          <w:rFonts w:ascii="Times New Roman" w:eastAsia="DejaVuSerif" w:hAnsi="Times New Roman" w:cs="Times New Roman"/>
          <w:color w:val="000000" w:themeColor="text1"/>
          <w:sz w:val="22"/>
          <w:szCs w:val="22"/>
        </w:rPr>
        <w:t xml:space="preserve">Az éles üzemű indulást követően az </w:t>
      </w:r>
      <w:r w:rsidR="00382B37" w:rsidRPr="0081370B">
        <w:rPr>
          <w:rFonts w:ascii="Times New Roman" w:eastAsia="DejaVuSerif" w:hAnsi="Times New Roman" w:cs="Times New Roman"/>
          <w:color w:val="000000" w:themeColor="text1"/>
          <w:sz w:val="22"/>
          <w:szCs w:val="22"/>
        </w:rPr>
        <w:t>IVR</w:t>
      </w:r>
      <w:r w:rsidRPr="0081370B">
        <w:rPr>
          <w:rFonts w:ascii="Times New Roman" w:eastAsia="DejaVuSerif" w:hAnsi="Times New Roman" w:cs="Times New Roman"/>
          <w:color w:val="000000" w:themeColor="text1"/>
          <w:sz w:val="22"/>
          <w:szCs w:val="22"/>
        </w:rPr>
        <w:t xml:space="preserve"> üzemeltetése, supportja, mely feladatokat </w:t>
      </w:r>
      <w:r w:rsidR="00382B37" w:rsidRPr="0081370B">
        <w:rPr>
          <w:rFonts w:ascii="Times New Roman" w:eastAsia="DejaVuSerif" w:hAnsi="Times New Roman" w:cs="Times New Roman"/>
          <w:color w:val="000000" w:themeColor="text1"/>
          <w:sz w:val="22"/>
          <w:szCs w:val="22"/>
        </w:rPr>
        <w:t>Vállalkozó</w:t>
      </w:r>
      <w:r w:rsidR="00313762" w:rsidRPr="0081370B">
        <w:rPr>
          <w:rFonts w:ascii="Times New Roman" w:eastAsia="DejaVuSerif" w:hAnsi="Times New Roman" w:cs="Times New Roman"/>
          <w:color w:val="000000" w:themeColor="text1"/>
          <w:sz w:val="22"/>
          <w:szCs w:val="22"/>
        </w:rPr>
        <w:t>:</w:t>
      </w:r>
    </w:p>
    <w:p w14:paraId="3F7883A5" w14:textId="77777777" w:rsidR="00313762" w:rsidRPr="0081370B" w:rsidRDefault="00313762" w:rsidP="006B2598">
      <w:pPr>
        <w:pStyle w:val="Listaszerbekezds"/>
        <w:spacing w:after="0"/>
        <w:rPr>
          <w:rFonts w:ascii="Times New Roman" w:eastAsia="DejaVuSerif" w:hAnsi="Times New Roman" w:cs="Times New Roman"/>
          <w:color w:val="000000" w:themeColor="text1"/>
          <w:sz w:val="22"/>
          <w:szCs w:val="22"/>
        </w:rPr>
      </w:pPr>
    </w:p>
    <w:p w14:paraId="7F7B7C69" w14:textId="1175E439" w:rsidR="0070307B" w:rsidRPr="0081370B" w:rsidRDefault="00B90A16" w:rsidP="001169BD">
      <w:pPr>
        <w:pStyle w:val="Listaszerbekezds"/>
        <w:numPr>
          <w:ilvl w:val="0"/>
          <w:numId w:val="37"/>
        </w:numPr>
        <w:autoSpaceDE w:val="0"/>
        <w:autoSpaceDN w:val="0"/>
        <w:adjustRightInd w:val="0"/>
        <w:spacing w:after="0" w:line="276" w:lineRule="auto"/>
        <w:ind w:left="1701" w:hanging="425"/>
        <w:jc w:val="both"/>
        <w:rPr>
          <w:rFonts w:ascii="Times New Roman" w:eastAsia="DejaVuSerif" w:hAnsi="Times New Roman" w:cs="Times New Roman"/>
          <w:b/>
          <w:bCs/>
          <w:color w:val="000000" w:themeColor="text1"/>
          <w:sz w:val="22"/>
          <w:szCs w:val="22"/>
        </w:rPr>
      </w:pPr>
      <w:r w:rsidRPr="0081370B">
        <w:rPr>
          <w:rFonts w:ascii="Times New Roman" w:eastAsia="DejaVuSerif" w:hAnsi="Times New Roman" w:cs="Times New Roman"/>
          <w:color w:val="000000" w:themeColor="text1"/>
          <w:sz w:val="22"/>
          <w:szCs w:val="22"/>
        </w:rPr>
        <w:t>az</w:t>
      </w:r>
      <w:r w:rsidR="00F7558A" w:rsidRPr="0081370B">
        <w:rPr>
          <w:rFonts w:ascii="Times New Roman" w:eastAsia="DejaVuSerif" w:hAnsi="Times New Roman" w:cs="Times New Roman"/>
          <w:color w:val="000000" w:themeColor="text1"/>
          <w:sz w:val="22"/>
          <w:szCs w:val="22"/>
        </w:rPr>
        <w:t xml:space="preserve"> </w:t>
      </w:r>
      <w:r w:rsidRPr="0081370B">
        <w:rPr>
          <w:rFonts w:ascii="Times New Roman" w:eastAsia="DejaVuSerif" w:hAnsi="Times New Roman" w:cs="Times New Roman"/>
          <w:color w:val="000000" w:themeColor="text1"/>
          <w:sz w:val="22"/>
          <w:szCs w:val="22"/>
        </w:rPr>
        <w:t>ajánlatában megadott</w:t>
      </w:r>
      <w:r w:rsidR="005155D6" w:rsidRPr="0081370B">
        <w:rPr>
          <w:rFonts w:ascii="Times New Roman" w:eastAsia="DejaVuSerif" w:hAnsi="Times New Roman" w:cs="Times New Roman"/>
          <w:color w:val="000000" w:themeColor="text1"/>
          <w:sz w:val="22"/>
          <w:szCs w:val="22"/>
        </w:rPr>
        <w:t xml:space="preserve"> átalánydíjon</w:t>
      </w:r>
      <w:r w:rsidR="00E01E77" w:rsidRPr="0081370B">
        <w:rPr>
          <w:rFonts w:ascii="Times New Roman" w:eastAsia="DejaVuSerif" w:hAnsi="Times New Roman" w:cs="Times New Roman"/>
          <w:color w:val="000000" w:themeColor="text1"/>
          <w:sz w:val="22"/>
          <w:szCs w:val="22"/>
        </w:rPr>
        <w:t xml:space="preserve"> (</w:t>
      </w:r>
      <w:r w:rsidR="007D6ECA" w:rsidRPr="0081370B">
        <w:rPr>
          <w:rFonts w:ascii="Times New Roman" w:eastAsia="DejaVuSerif" w:hAnsi="Times New Roman" w:cs="Times New Roman"/>
          <w:color w:val="000000" w:themeColor="text1"/>
          <w:sz w:val="22"/>
          <w:szCs w:val="22"/>
        </w:rPr>
        <w:t>„</w:t>
      </w:r>
      <w:r w:rsidR="00E01E77" w:rsidRPr="0081370B">
        <w:rPr>
          <w:rFonts w:ascii="Times New Roman" w:eastAsia="DejaVuSerif" w:hAnsi="Times New Roman" w:cs="Times New Roman"/>
          <w:color w:val="000000" w:themeColor="text1"/>
          <w:sz w:val="22"/>
          <w:szCs w:val="22"/>
        </w:rPr>
        <w:t>Átalánydíjas üzemeltetési költségek</w:t>
      </w:r>
      <w:r w:rsidR="007D6ECA" w:rsidRPr="0081370B">
        <w:rPr>
          <w:rFonts w:ascii="Times New Roman" w:eastAsia="DejaVuSerif" w:hAnsi="Times New Roman" w:cs="Times New Roman"/>
          <w:color w:val="000000" w:themeColor="text1"/>
          <w:sz w:val="22"/>
          <w:szCs w:val="22"/>
        </w:rPr>
        <w:t>”</w:t>
      </w:r>
      <w:r w:rsidR="00E01E77" w:rsidRPr="0081370B">
        <w:rPr>
          <w:rFonts w:ascii="Times New Roman" w:eastAsia="DejaVuSerif" w:hAnsi="Times New Roman" w:cs="Times New Roman"/>
          <w:color w:val="000000" w:themeColor="text1"/>
          <w:sz w:val="22"/>
          <w:szCs w:val="22"/>
        </w:rPr>
        <w:t>)</w:t>
      </w:r>
      <w:r w:rsidR="0070307B" w:rsidRPr="0081370B">
        <w:rPr>
          <w:rFonts w:ascii="Times New Roman" w:eastAsia="DejaVuSerif" w:hAnsi="Times New Roman" w:cs="Times New Roman"/>
          <w:color w:val="000000" w:themeColor="text1"/>
          <w:sz w:val="22"/>
          <w:szCs w:val="22"/>
        </w:rPr>
        <w:t xml:space="preserve"> látja el</w:t>
      </w:r>
      <w:r w:rsidR="005D656D" w:rsidRPr="0081370B">
        <w:rPr>
          <w:rFonts w:ascii="Times New Roman" w:eastAsia="DejaVuSerif" w:hAnsi="Times New Roman" w:cs="Times New Roman"/>
          <w:color w:val="000000" w:themeColor="text1"/>
          <w:sz w:val="22"/>
          <w:szCs w:val="22"/>
        </w:rPr>
        <w:t>;</w:t>
      </w:r>
    </w:p>
    <w:p w14:paraId="75FCE387" w14:textId="77777777" w:rsidR="007D6ECA" w:rsidRPr="0081370B" w:rsidRDefault="007D6ECA" w:rsidP="001169BD">
      <w:pPr>
        <w:autoSpaceDE w:val="0"/>
        <w:autoSpaceDN w:val="0"/>
        <w:adjustRightInd w:val="0"/>
        <w:spacing w:line="276" w:lineRule="auto"/>
        <w:ind w:left="1701" w:hanging="425"/>
        <w:jc w:val="both"/>
        <w:rPr>
          <w:rFonts w:ascii="Times New Roman" w:eastAsia="DejaVuSerif" w:hAnsi="Times New Roman"/>
          <w:color w:val="000000" w:themeColor="text1"/>
          <w:sz w:val="22"/>
          <w:szCs w:val="22"/>
        </w:rPr>
      </w:pPr>
    </w:p>
    <w:p w14:paraId="71889823" w14:textId="10B4B30A" w:rsidR="003B1354" w:rsidRPr="0081370B" w:rsidRDefault="003B1354" w:rsidP="003B1354">
      <w:pPr>
        <w:pStyle w:val="Listaszerbekezds"/>
        <w:numPr>
          <w:ilvl w:val="0"/>
          <w:numId w:val="37"/>
        </w:numPr>
        <w:autoSpaceDE w:val="0"/>
        <w:autoSpaceDN w:val="0"/>
        <w:adjustRightInd w:val="0"/>
        <w:spacing w:after="0" w:line="276" w:lineRule="auto"/>
        <w:ind w:left="1701" w:hanging="425"/>
        <w:jc w:val="both"/>
        <w:rPr>
          <w:rFonts w:ascii="Times New Roman" w:eastAsia="DejaVuSerif" w:hAnsi="Times New Roman"/>
          <w:color w:val="000000" w:themeColor="text1"/>
          <w:sz w:val="22"/>
          <w:szCs w:val="22"/>
        </w:rPr>
      </w:pPr>
      <w:r w:rsidRPr="0081370B">
        <w:rPr>
          <w:rFonts w:ascii="Times New Roman" w:eastAsia="DejaVuSerif" w:hAnsi="Times New Roman"/>
          <w:color w:val="000000" w:themeColor="text1"/>
          <w:sz w:val="22"/>
          <w:szCs w:val="22"/>
        </w:rPr>
        <w:t xml:space="preserve">és a Megrendelő eseti megrendelései szerinti („Keretszerződés szerint elszámolandó üzemeltetési feladatok”) feladatokat Vállalkozó az ajánlatában megadott egységárakon köteles ellátni, mely szolgáltatásra Megrendelő a Szerződés teljes időtartamára nettó </w:t>
      </w:r>
      <w:r w:rsidR="00C83087">
        <w:rPr>
          <w:rFonts w:ascii="Times New Roman" w:eastAsia="DejaVuSerif" w:hAnsi="Times New Roman"/>
          <w:color w:val="000000" w:themeColor="text1"/>
          <w:sz w:val="22"/>
          <w:szCs w:val="22"/>
        </w:rPr>
        <w:t>3</w:t>
      </w:r>
      <w:r w:rsidRPr="0081370B">
        <w:rPr>
          <w:rFonts w:ascii="Times New Roman" w:eastAsia="DejaVuSerif" w:hAnsi="Times New Roman"/>
          <w:color w:val="000000" w:themeColor="text1"/>
          <w:sz w:val="22"/>
          <w:szCs w:val="22"/>
        </w:rPr>
        <w:t>.000.000- Ft. + áfa keretösszeget határoz meg, melytől Megrendelő – mennyiségi eltérésként – 20 %-kal (mind lefelé, mind felfelé) eltérhet.</w:t>
      </w:r>
      <w:r w:rsidRPr="0081370B">
        <w:rPr>
          <w:color w:val="000000" w:themeColor="text1"/>
        </w:rPr>
        <w:t xml:space="preserve"> </w:t>
      </w:r>
    </w:p>
    <w:p w14:paraId="403E0C1B" w14:textId="77777777" w:rsidR="00E53AA2" w:rsidRPr="0081370B" w:rsidRDefault="00E53AA2" w:rsidP="001169BD">
      <w:pPr>
        <w:autoSpaceDE w:val="0"/>
        <w:autoSpaceDN w:val="0"/>
        <w:adjustRightInd w:val="0"/>
        <w:spacing w:line="276" w:lineRule="auto"/>
        <w:ind w:left="851"/>
        <w:jc w:val="both"/>
        <w:rPr>
          <w:rFonts w:ascii="Times New Roman" w:hAnsi="Times New Roman"/>
          <w:color w:val="000000" w:themeColor="text1"/>
          <w:sz w:val="22"/>
          <w:szCs w:val="22"/>
        </w:rPr>
      </w:pPr>
    </w:p>
    <w:p w14:paraId="5D40F7AF" w14:textId="3A162E96" w:rsidR="00E53AA2" w:rsidRPr="0081370B" w:rsidRDefault="00E53AA2" w:rsidP="001169BD">
      <w:pPr>
        <w:autoSpaceDE w:val="0"/>
        <w:autoSpaceDN w:val="0"/>
        <w:adjustRightInd w:val="0"/>
        <w:spacing w:line="276" w:lineRule="auto"/>
        <w:ind w:left="851" w:firstLine="360"/>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eseti megrendelések menete, rendje:</w:t>
      </w:r>
    </w:p>
    <w:p w14:paraId="036DE90E" w14:textId="77777777" w:rsidR="00E53AA2" w:rsidRPr="0081370B" w:rsidRDefault="00E53AA2" w:rsidP="001169BD">
      <w:pPr>
        <w:autoSpaceDE w:val="0"/>
        <w:autoSpaceDN w:val="0"/>
        <w:adjustRightInd w:val="0"/>
        <w:spacing w:line="276" w:lineRule="auto"/>
        <w:ind w:left="851"/>
        <w:jc w:val="both"/>
        <w:rPr>
          <w:rFonts w:ascii="Times New Roman" w:hAnsi="Times New Roman"/>
          <w:color w:val="000000" w:themeColor="text1"/>
          <w:sz w:val="22"/>
          <w:szCs w:val="22"/>
        </w:rPr>
      </w:pPr>
    </w:p>
    <w:p w14:paraId="21AB3F03" w14:textId="0C81AB29" w:rsidR="00E53AA2" w:rsidRPr="0081370B" w:rsidRDefault="00E53AA2" w:rsidP="001169BD">
      <w:pPr>
        <w:autoSpaceDE w:val="0"/>
        <w:autoSpaceDN w:val="0"/>
        <w:adjustRightInd w:val="0"/>
        <w:spacing w:line="276" w:lineRule="auto"/>
        <w:ind w:left="1276"/>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Megrendelő megrendeli a megnevezett szolgáltatások elvégzését, az eseti</w:t>
      </w:r>
      <w:r w:rsidR="00F77FF9"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megrendelésben szereplő határidőre.</w:t>
      </w:r>
    </w:p>
    <w:p w14:paraId="419D146E" w14:textId="77777777" w:rsidR="00E53AA2" w:rsidRPr="0081370B" w:rsidRDefault="00E53AA2" w:rsidP="001169BD">
      <w:pPr>
        <w:autoSpaceDE w:val="0"/>
        <w:autoSpaceDN w:val="0"/>
        <w:adjustRightInd w:val="0"/>
        <w:spacing w:line="276" w:lineRule="auto"/>
        <w:ind w:left="1276"/>
        <w:jc w:val="both"/>
        <w:rPr>
          <w:rFonts w:ascii="Times New Roman" w:hAnsi="Times New Roman"/>
          <w:color w:val="000000" w:themeColor="text1"/>
          <w:sz w:val="22"/>
          <w:szCs w:val="22"/>
        </w:rPr>
      </w:pPr>
    </w:p>
    <w:p w14:paraId="42259E98" w14:textId="71E51931" w:rsidR="00E53AA2" w:rsidRPr="0081370B" w:rsidRDefault="00E53AA2" w:rsidP="001169BD">
      <w:pPr>
        <w:autoSpaceDE w:val="0"/>
        <w:autoSpaceDN w:val="0"/>
        <w:adjustRightInd w:val="0"/>
        <w:spacing w:line="276" w:lineRule="auto"/>
        <w:ind w:left="1276"/>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Az eseti megrendelés jelen Szerződés melléklete szerinti „Megrendelési lap” elnevezésű mellékleten külön ezen célból feltüntetett rész kölcsönös aláírásával kerül elfogadásra. Vállalkozó köteles a „Megrendelési lapot” az igazolt átvételt követő 2 munkanapon belül – a megrendelés elfogadására vonatkozó nyilatkozatával és a „Megrendelési lap” cégszerű aláírásával ellátva – Megrendelőnek visszaküldeni. A „Megrendelési lap” és a visszaigazolás küldése e-mailen útján történik. </w:t>
      </w:r>
    </w:p>
    <w:p w14:paraId="384216DE" w14:textId="77777777" w:rsidR="00E53AA2" w:rsidRPr="0081370B" w:rsidRDefault="00E53AA2" w:rsidP="001169BD">
      <w:pPr>
        <w:autoSpaceDE w:val="0"/>
        <w:autoSpaceDN w:val="0"/>
        <w:adjustRightInd w:val="0"/>
        <w:spacing w:line="276" w:lineRule="auto"/>
        <w:ind w:left="1276"/>
        <w:jc w:val="both"/>
        <w:rPr>
          <w:rFonts w:ascii="Times New Roman" w:hAnsi="Times New Roman"/>
          <w:color w:val="000000" w:themeColor="text1"/>
          <w:sz w:val="22"/>
          <w:szCs w:val="22"/>
        </w:rPr>
      </w:pPr>
    </w:p>
    <w:p w14:paraId="4DB710AD" w14:textId="3355593A" w:rsidR="00E53AA2" w:rsidRPr="0081370B" w:rsidRDefault="00E53AA2" w:rsidP="001169BD">
      <w:pPr>
        <w:autoSpaceDE w:val="0"/>
        <w:autoSpaceDN w:val="0"/>
        <w:adjustRightInd w:val="0"/>
        <w:spacing w:line="276" w:lineRule="auto"/>
        <w:ind w:left="1276"/>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Az elektronikus úton megküldött megrendelés és visszaigazolás kézhezvételének a küldő fél általi elküldés időpontja értendő.</w:t>
      </w:r>
    </w:p>
    <w:p w14:paraId="769C0440" w14:textId="77777777" w:rsidR="00E53AA2" w:rsidRPr="0081370B" w:rsidRDefault="00E53AA2" w:rsidP="0045450B">
      <w:pPr>
        <w:pStyle w:val="Szvegtrzs"/>
        <w:autoSpaceDE w:val="0"/>
        <w:autoSpaceDN w:val="0"/>
        <w:adjustRightInd w:val="0"/>
        <w:spacing w:after="0" w:line="276" w:lineRule="auto"/>
        <w:ind w:left="851" w:hanging="491"/>
        <w:rPr>
          <w:rFonts w:ascii="Times New Roman" w:hAnsi="Times New Roman"/>
          <w:color w:val="000000" w:themeColor="text1"/>
          <w:sz w:val="22"/>
          <w:szCs w:val="22"/>
        </w:rPr>
      </w:pPr>
    </w:p>
    <w:p w14:paraId="3E5CDF10" w14:textId="5A78DCF6" w:rsidR="00B90A16" w:rsidRPr="0081370B" w:rsidRDefault="009B3109" w:rsidP="0045450B">
      <w:pPr>
        <w:pStyle w:val="Szvegtrzs"/>
        <w:numPr>
          <w:ilvl w:val="0"/>
          <w:numId w:val="26"/>
        </w:numPr>
        <w:autoSpaceDE w:val="0"/>
        <w:autoSpaceDN w:val="0"/>
        <w:adjustRightInd w:val="0"/>
        <w:spacing w:after="0" w:line="276" w:lineRule="auto"/>
        <w:ind w:left="851" w:hanging="425"/>
        <w:rPr>
          <w:rFonts w:ascii="Times New Roman" w:eastAsia="DejaVuSerif" w:hAnsi="Times New Roman"/>
          <w:color w:val="000000" w:themeColor="text1"/>
          <w:sz w:val="22"/>
          <w:szCs w:val="22"/>
          <w:lang w:eastAsia="hu-HU"/>
        </w:rPr>
      </w:pPr>
      <w:r w:rsidRPr="0081370B">
        <w:rPr>
          <w:rFonts w:ascii="Times New Roman" w:eastAsia="DejaVuSerif" w:hAnsi="Times New Roman"/>
          <w:color w:val="000000" w:themeColor="text1"/>
          <w:sz w:val="22"/>
          <w:szCs w:val="22"/>
          <w:lang w:eastAsia="hu-HU"/>
        </w:rPr>
        <w:t xml:space="preserve">A részletes tulajdonságokra vonatkozó specifikációt, a megrendelői elvárásoknak megfelelő funkcionalitást, működési elveket </w:t>
      </w:r>
      <w:r w:rsidRPr="0081370B">
        <w:rPr>
          <w:rFonts w:ascii="Times New Roman" w:eastAsia="DejaVuSerif" w:hAnsi="Times New Roman"/>
          <w:b/>
          <w:bCs/>
          <w:color w:val="000000" w:themeColor="text1"/>
          <w:sz w:val="22"/>
          <w:szCs w:val="22"/>
          <w:lang w:eastAsia="hu-HU"/>
        </w:rPr>
        <w:t>a Szerződés mellékletét képező Műszaki Leírás</w:t>
      </w:r>
      <w:r w:rsidRPr="0081370B">
        <w:rPr>
          <w:rFonts w:ascii="Times New Roman" w:eastAsia="DejaVuSerif" w:hAnsi="Times New Roman"/>
          <w:color w:val="000000" w:themeColor="text1"/>
          <w:sz w:val="22"/>
          <w:szCs w:val="22"/>
          <w:lang w:eastAsia="hu-HU"/>
        </w:rPr>
        <w:t xml:space="preserve"> tartalmazza. Minden, a Műszaki Leírásban meghatározott funkcionalitást standard eszközökkel vagy fejlesztéssel szükséges megvalósítani, amely a funkciólistában található tartalmakat kiszolgáló modulok éles indulásakor tesztelve és működőképesen rendelkezésre áll.</w:t>
      </w:r>
    </w:p>
    <w:p w14:paraId="0D1247DC" w14:textId="77777777" w:rsidR="003C38F5" w:rsidRPr="0081370B" w:rsidRDefault="003C38F5" w:rsidP="0045450B">
      <w:pPr>
        <w:spacing w:line="276" w:lineRule="auto"/>
        <w:jc w:val="both"/>
        <w:rPr>
          <w:rFonts w:ascii="Times New Roman" w:eastAsia="Calibri" w:hAnsi="Times New Roman"/>
          <w:color w:val="000000" w:themeColor="text1"/>
          <w:sz w:val="22"/>
          <w:szCs w:val="22"/>
          <w:shd w:val="clear" w:color="auto" w:fill="FFFFFF"/>
        </w:rPr>
      </w:pPr>
    </w:p>
    <w:p w14:paraId="02B49E24" w14:textId="5DDD5BB7" w:rsidR="003C38F5" w:rsidRPr="0081370B" w:rsidRDefault="003C38F5" w:rsidP="0045450B">
      <w:pPr>
        <w:pStyle w:val="Szvegtrzs"/>
        <w:widowControl/>
        <w:numPr>
          <w:ilvl w:val="1"/>
          <w:numId w:val="14"/>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lastRenderedPageBreak/>
        <w:t xml:space="preserve">Vállalkozó a Szerződés teljesítését a Megrendelő által rendelkezésre bocsátott </w:t>
      </w:r>
      <w:r w:rsidR="0000232F" w:rsidRPr="0081370B">
        <w:rPr>
          <w:rFonts w:ascii="Times New Roman" w:hAnsi="Times New Roman"/>
          <w:color w:val="000000" w:themeColor="text1"/>
          <w:sz w:val="22"/>
          <w:szCs w:val="22"/>
        </w:rPr>
        <w:t xml:space="preserve">Közbeszerzési eljárás műszaki leírása (Műszaki </w:t>
      </w:r>
      <w:r w:rsidR="00976D58" w:rsidRPr="0081370B">
        <w:rPr>
          <w:rFonts w:ascii="Times New Roman" w:hAnsi="Times New Roman"/>
          <w:color w:val="000000" w:themeColor="text1"/>
          <w:sz w:val="22"/>
          <w:szCs w:val="22"/>
        </w:rPr>
        <w:t>Leírás</w:t>
      </w:r>
      <w:r w:rsidR="0000232F" w:rsidRPr="0081370B">
        <w:rPr>
          <w:rFonts w:ascii="Times New Roman" w:hAnsi="Times New Roman"/>
          <w:color w:val="000000" w:themeColor="text1"/>
          <w:sz w:val="22"/>
          <w:szCs w:val="22"/>
        </w:rPr>
        <w:t>)</w:t>
      </w:r>
      <w:r w:rsidR="009D01A7"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és a Megrendelő utasításai szerint a hatályos jogszabályoknak, hatósági előírásoknak, és szakmai szokásoknak megfelelően köteles végezni.</w:t>
      </w:r>
    </w:p>
    <w:p w14:paraId="3BDA23B8" w14:textId="77777777" w:rsidR="009D01A7" w:rsidRPr="0081370B" w:rsidRDefault="009D01A7" w:rsidP="0045450B">
      <w:pPr>
        <w:spacing w:line="276" w:lineRule="auto"/>
        <w:jc w:val="both"/>
        <w:rPr>
          <w:rFonts w:ascii="Times New Roman" w:eastAsia="Calibri" w:hAnsi="Times New Roman"/>
          <w:color w:val="000000" w:themeColor="text1"/>
          <w:sz w:val="22"/>
          <w:szCs w:val="22"/>
          <w:shd w:val="clear" w:color="auto" w:fill="FFFFFF"/>
        </w:rPr>
      </w:pPr>
    </w:p>
    <w:p w14:paraId="3CD46958" w14:textId="082173F0" w:rsidR="009D01A7" w:rsidRPr="0081370B" w:rsidRDefault="009D01A7" w:rsidP="0045450B">
      <w:pPr>
        <w:pStyle w:val="Szvegtrzs"/>
        <w:widowControl/>
        <w:numPr>
          <w:ilvl w:val="1"/>
          <w:numId w:val="14"/>
        </w:numPr>
        <w:autoSpaceDE w:val="0"/>
        <w:autoSpaceDN w:val="0"/>
        <w:adjustRightInd w:val="0"/>
        <w:spacing w:after="0" w:line="276" w:lineRule="auto"/>
        <w:rPr>
          <w:rFonts w:ascii="Times New Roman" w:hAnsi="Times New Roman"/>
          <w:color w:val="000000" w:themeColor="text1"/>
          <w:sz w:val="22"/>
          <w:szCs w:val="22"/>
        </w:rPr>
      </w:pPr>
      <w:bookmarkStart w:id="0" w:name="_Hlk202506223"/>
      <w:r w:rsidRPr="0081370B">
        <w:rPr>
          <w:rFonts w:ascii="Times New Roman" w:hAnsi="Times New Roman"/>
          <w:color w:val="000000" w:themeColor="text1"/>
          <w:sz w:val="22"/>
          <w:szCs w:val="22"/>
        </w:rPr>
        <w:t>A szerződés szerinti feladatok teljesítése Felek egyező megállapodása szerint akkor történik meg szabályszerűen, ha az e körben előírt szolgáltatást a Vállalkozó saját kockázatára a</w:t>
      </w:r>
      <w:r w:rsidR="00FD78D0" w:rsidRPr="0081370B">
        <w:rPr>
          <w:rFonts w:ascii="Times New Roman" w:hAnsi="Times New Roman"/>
          <w:color w:val="000000" w:themeColor="text1"/>
          <w:sz w:val="22"/>
          <w:szCs w:val="22"/>
        </w:rPr>
        <w:t xml:space="preserve">z </w:t>
      </w:r>
      <w:r w:rsidRPr="0081370B">
        <w:rPr>
          <w:rFonts w:ascii="Times New Roman" w:hAnsi="Times New Roman"/>
          <w:color w:val="000000" w:themeColor="text1"/>
          <w:sz w:val="22"/>
          <w:szCs w:val="22"/>
        </w:rPr>
        <w:t>előírt napi 24 órás működési időben folyamatosan hiba- és hiánymentesen biztosítja a szerződés teljes időtartama alatt</w:t>
      </w:r>
      <w:r w:rsidR="005C69AE" w:rsidRPr="0081370B">
        <w:rPr>
          <w:rFonts w:ascii="Times New Roman" w:hAnsi="Times New Roman"/>
          <w:color w:val="000000" w:themeColor="text1"/>
          <w:sz w:val="22"/>
          <w:szCs w:val="22"/>
        </w:rPr>
        <w:t>, kivéve, ha az Vállalkozó</w:t>
      </w:r>
      <w:r w:rsidR="00EC696A" w:rsidRPr="0081370B">
        <w:rPr>
          <w:rFonts w:ascii="Times New Roman" w:hAnsi="Times New Roman"/>
          <w:color w:val="000000" w:themeColor="text1"/>
          <w:sz w:val="22"/>
          <w:szCs w:val="22"/>
        </w:rPr>
        <w:t>nak nem felróható okból nem valósul meg.</w:t>
      </w:r>
    </w:p>
    <w:p w14:paraId="75396702" w14:textId="77777777" w:rsidR="001D6FC0" w:rsidRPr="0081370B" w:rsidRDefault="001D6FC0" w:rsidP="001D6FC0">
      <w:pPr>
        <w:pStyle w:val="Listaszerbekezds"/>
        <w:rPr>
          <w:rFonts w:ascii="Times New Roman" w:hAnsi="Times New Roman"/>
          <w:color w:val="000000" w:themeColor="text1"/>
          <w:sz w:val="22"/>
          <w:szCs w:val="22"/>
        </w:rPr>
      </w:pPr>
    </w:p>
    <w:p w14:paraId="7F5E61F1" w14:textId="4F64065C" w:rsidR="001D6FC0" w:rsidRPr="0081370B" w:rsidRDefault="001D6FC0" w:rsidP="0045450B">
      <w:pPr>
        <w:pStyle w:val="Szvegtrzs"/>
        <w:widowControl/>
        <w:numPr>
          <w:ilvl w:val="1"/>
          <w:numId w:val="14"/>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Vállalkozó ajánlatában a minőségi értékelési szempontokra tett megajánlásai:</w:t>
      </w:r>
    </w:p>
    <w:p w14:paraId="3F85397F" w14:textId="1816972B" w:rsidR="001D6FC0" w:rsidRPr="0081370B" w:rsidRDefault="001D6FC0" w:rsidP="001D6FC0">
      <w:pPr>
        <w:spacing w:line="276" w:lineRule="auto"/>
        <w:ind w:left="426"/>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„2. Az M.2.1.) pont szerinti szakember szakmai többlettapasztalata (min. 0, max. 12</w:t>
      </w:r>
    </w:p>
    <w:p w14:paraId="74FB9028" w14:textId="0FA2A3AE" w:rsidR="001D6FC0" w:rsidRPr="0081370B" w:rsidRDefault="001D6FC0" w:rsidP="001D6FC0">
      <w:pPr>
        <w:spacing w:line="276" w:lineRule="auto"/>
        <w:ind w:left="426"/>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 xml:space="preserve">hónap)”: </w:t>
      </w:r>
      <w:r w:rsidRPr="0081370B">
        <w:rPr>
          <w:rFonts w:ascii="Times New Roman" w:hAnsi="Times New Roman"/>
          <w:bCs/>
          <w:color w:val="000000" w:themeColor="text1"/>
          <w:sz w:val="22"/>
          <w:szCs w:val="22"/>
          <w:highlight w:val="lightGray"/>
        </w:rPr>
        <w:t>……. hónap</w:t>
      </w:r>
    </w:p>
    <w:p w14:paraId="71D63242" w14:textId="77777777" w:rsidR="001D6FC0" w:rsidRPr="0081370B" w:rsidRDefault="001D6FC0" w:rsidP="001D6FC0">
      <w:pPr>
        <w:spacing w:line="276" w:lineRule="auto"/>
        <w:ind w:left="426"/>
        <w:rPr>
          <w:rFonts w:ascii="Times New Roman" w:hAnsi="Times New Roman"/>
          <w:bCs/>
          <w:color w:val="000000" w:themeColor="text1"/>
          <w:sz w:val="22"/>
          <w:szCs w:val="22"/>
        </w:rPr>
      </w:pPr>
    </w:p>
    <w:p w14:paraId="41530530" w14:textId="77777777" w:rsidR="001D6FC0" w:rsidRPr="0081370B" w:rsidRDefault="001D6FC0" w:rsidP="001D6FC0">
      <w:pPr>
        <w:spacing w:line="276" w:lineRule="auto"/>
        <w:ind w:left="426"/>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 xml:space="preserve">A szakember neve: </w:t>
      </w:r>
      <w:r w:rsidRPr="0081370B">
        <w:rPr>
          <w:rFonts w:ascii="Times New Roman" w:hAnsi="Times New Roman"/>
          <w:bCs/>
          <w:color w:val="000000" w:themeColor="text1"/>
          <w:sz w:val="22"/>
          <w:szCs w:val="22"/>
          <w:highlight w:val="lightGray"/>
        </w:rPr>
        <w:t>……………….</w:t>
      </w:r>
    </w:p>
    <w:p w14:paraId="70249BCD" w14:textId="06775DF1" w:rsidR="001D6FC0" w:rsidRPr="0081370B" w:rsidRDefault="001D6FC0" w:rsidP="001D6FC0">
      <w:pPr>
        <w:spacing w:line="276" w:lineRule="auto"/>
        <w:ind w:left="426"/>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„3. Az M.2.2.) pont szerinti szakember szakmai többlettapasztalata (min. 0, max. 12</w:t>
      </w:r>
    </w:p>
    <w:p w14:paraId="477A0D98" w14:textId="2D04594B" w:rsidR="001D6FC0" w:rsidRPr="0081370B" w:rsidRDefault="001D6FC0" w:rsidP="001D6FC0">
      <w:pPr>
        <w:spacing w:line="276" w:lineRule="auto"/>
        <w:ind w:left="426"/>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 xml:space="preserve">hónap)”: </w:t>
      </w:r>
      <w:r w:rsidRPr="0081370B">
        <w:rPr>
          <w:rFonts w:ascii="Times New Roman" w:hAnsi="Times New Roman"/>
          <w:bCs/>
          <w:color w:val="000000" w:themeColor="text1"/>
          <w:sz w:val="22"/>
          <w:szCs w:val="22"/>
          <w:highlight w:val="lightGray"/>
        </w:rPr>
        <w:t>……. hónap</w:t>
      </w:r>
    </w:p>
    <w:p w14:paraId="30685F74" w14:textId="77777777" w:rsidR="001D6FC0" w:rsidRPr="0081370B" w:rsidRDefault="001D6FC0" w:rsidP="001D6FC0">
      <w:pPr>
        <w:spacing w:line="276" w:lineRule="auto"/>
        <w:ind w:left="426"/>
        <w:rPr>
          <w:rFonts w:ascii="Times New Roman" w:hAnsi="Times New Roman"/>
          <w:bCs/>
          <w:color w:val="000000" w:themeColor="text1"/>
          <w:sz w:val="22"/>
          <w:szCs w:val="22"/>
        </w:rPr>
      </w:pPr>
    </w:p>
    <w:p w14:paraId="2F22B9D0" w14:textId="77777777" w:rsidR="001D6FC0" w:rsidRPr="0081370B" w:rsidRDefault="001D6FC0" w:rsidP="001D6FC0">
      <w:pPr>
        <w:spacing w:line="276" w:lineRule="auto"/>
        <w:ind w:left="426"/>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 xml:space="preserve">A szakember neve: </w:t>
      </w:r>
      <w:r w:rsidRPr="0081370B">
        <w:rPr>
          <w:rFonts w:ascii="Times New Roman" w:hAnsi="Times New Roman"/>
          <w:bCs/>
          <w:color w:val="000000" w:themeColor="text1"/>
          <w:sz w:val="22"/>
          <w:szCs w:val="22"/>
          <w:highlight w:val="lightGray"/>
        </w:rPr>
        <w:t>……………….</w:t>
      </w:r>
    </w:p>
    <w:bookmarkEnd w:id="0"/>
    <w:p w14:paraId="7DAB3EC4" w14:textId="3CD496B5" w:rsidR="00EB387B" w:rsidRPr="0081370B" w:rsidRDefault="00EB387B" w:rsidP="0045450B">
      <w:pPr>
        <w:spacing w:line="276" w:lineRule="auto"/>
        <w:jc w:val="both"/>
        <w:rPr>
          <w:rFonts w:ascii="Times New Roman" w:eastAsia="Calibri" w:hAnsi="Times New Roman"/>
          <w:color w:val="000000" w:themeColor="text1"/>
          <w:sz w:val="22"/>
          <w:szCs w:val="22"/>
          <w:highlight w:val="yellow"/>
          <w:shd w:val="clear" w:color="auto" w:fill="FFFFFF"/>
        </w:rPr>
      </w:pPr>
    </w:p>
    <w:p w14:paraId="2D93E1E3" w14:textId="4203D569" w:rsidR="00EB387B" w:rsidRPr="0081370B" w:rsidRDefault="00B32244" w:rsidP="0045450B">
      <w:pPr>
        <w:pStyle w:val="Cmsor1"/>
        <w:widowControl/>
        <w:numPr>
          <w:ilvl w:val="0"/>
          <w:numId w:val="0"/>
        </w:numPr>
        <w:spacing w:before="0" w:after="0" w:line="276" w:lineRule="auto"/>
        <w:jc w:val="center"/>
        <w:rPr>
          <w:color w:val="000000" w:themeColor="text1"/>
          <w:sz w:val="22"/>
          <w:szCs w:val="22"/>
          <w:highlight w:val="lightGray"/>
          <w:lang w:val="hu-HU"/>
        </w:rPr>
      </w:pPr>
      <w:r w:rsidRPr="0081370B">
        <w:rPr>
          <w:color w:val="000000" w:themeColor="text1"/>
          <w:sz w:val="22"/>
          <w:szCs w:val="22"/>
          <w:highlight w:val="lightGray"/>
          <w:lang w:val="hu-HU"/>
        </w:rPr>
        <w:t>II</w:t>
      </w:r>
      <w:r w:rsidR="00EB387B" w:rsidRPr="0081370B">
        <w:rPr>
          <w:color w:val="000000" w:themeColor="text1"/>
          <w:sz w:val="22"/>
          <w:szCs w:val="22"/>
          <w:highlight w:val="lightGray"/>
          <w:lang w:val="hu-HU"/>
        </w:rPr>
        <w:t>.</w:t>
      </w:r>
      <w:r w:rsidR="002A637B" w:rsidRPr="0081370B">
        <w:rPr>
          <w:color w:val="000000" w:themeColor="text1"/>
          <w:sz w:val="22"/>
          <w:szCs w:val="22"/>
          <w:highlight w:val="lightGray"/>
          <w:lang w:val="hu-HU"/>
        </w:rPr>
        <w:t xml:space="preserve"> </w:t>
      </w:r>
      <w:r w:rsidR="00EB387B" w:rsidRPr="0081370B">
        <w:rPr>
          <w:color w:val="000000" w:themeColor="text1"/>
          <w:sz w:val="22"/>
          <w:szCs w:val="22"/>
          <w:highlight w:val="lightGray"/>
          <w:lang w:val="hu-HU"/>
        </w:rPr>
        <w:t>Licencek biztosítása</w:t>
      </w:r>
      <w:r w:rsidR="0017447A" w:rsidRPr="0081370B">
        <w:rPr>
          <w:color w:val="000000" w:themeColor="text1"/>
          <w:sz w:val="22"/>
          <w:szCs w:val="22"/>
          <w:highlight w:val="lightGray"/>
          <w:lang w:val="hu-HU"/>
        </w:rPr>
        <w:t>, SZERZŐI JOGOK</w:t>
      </w:r>
    </w:p>
    <w:p w14:paraId="58670115" w14:textId="77777777" w:rsidR="001F232C" w:rsidRPr="0081370B" w:rsidRDefault="001F232C" w:rsidP="0045450B">
      <w:pPr>
        <w:spacing w:line="276" w:lineRule="auto"/>
        <w:rPr>
          <w:rFonts w:ascii="Times New Roman" w:hAnsi="Times New Roman"/>
          <w:color w:val="000000" w:themeColor="text1"/>
          <w:sz w:val="22"/>
          <w:szCs w:val="22"/>
          <w:highlight w:val="yellow"/>
        </w:rPr>
      </w:pPr>
    </w:p>
    <w:p w14:paraId="4BB6A36D" w14:textId="40D0CD40" w:rsidR="00EB387B" w:rsidRPr="0081370B" w:rsidRDefault="008C5F58" w:rsidP="0045450B">
      <w:pPr>
        <w:pStyle w:val="Szvegtrzs"/>
        <w:tabs>
          <w:tab w:val="left" w:pos="3780"/>
        </w:tabs>
        <w:spacing w:after="0" w:line="276" w:lineRule="auto"/>
        <w:ind w:left="0"/>
        <w:rPr>
          <w:rFonts w:ascii="Times New Roman" w:hAnsi="Times New Roman"/>
          <w:color w:val="000000" w:themeColor="text1"/>
          <w:sz w:val="22"/>
          <w:szCs w:val="22"/>
        </w:rPr>
      </w:pPr>
      <w:r w:rsidRPr="0081370B">
        <w:rPr>
          <w:rFonts w:ascii="Times New Roman" w:hAnsi="Times New Roman"/>
          <w:b/>
          <w:color w:val="000000" w:themeColor="text1"/>
          <w:sz w:val="22"/>
          <w:szCs w:val="22"/>
        </w:rPr>
        <w:t xml:space="preserve">1. </w:t>
      </w:r>
      <w:r w:rsidR="00EB387B" w:rsidRPr="0081370B">
        <w:rPr>
          <w:rFonts w:ascii="Times New Roman" w:hAnsi="Times New Roman"/>
          <w:b/>
          <w:color w:val="000000" w:themeColor="text1"/>
          <w:sz w:val="22"/>
          <w:szCs w:val="22"/>
        </w:rPr>
        <w:t>Szoftverek meghatározása</w:t>
      </w:r>
      <w:r w:rsidR="00005B22" w:rsidRPr="0081370B">
        <w:rPr>
          <w:rFonts w:ascii="Times New Roman" w:hAnsi="Times New Roman"/>
          <w:b/>
          <w:color w:val="000000" w:themeColor="text1"/>
          <w:sz w:val="22"/>
          <w:szCs w:val="22"/>
        </w:rPr>
        <w:t xml:space="preserve">: </w:t>
      </w:r>
      <w:r w:rsidRPr="0081370B">
        <w:rPr>
          <w:rFonts w:ascii="Times New Roman" w:hAnsi="Times New Roman"/>
          <w:color w:val="000000" w:themeColor="text1"/>
          <w:sz w:val="22"/>
          <w:szCs w:val="22"/>
        </w:rPr>
        <w:t xml:space="preserve">Az </w:t>
      </w:r>
      <w:r w:rsidR="00243E47" w:rsidRPr="0081370B">
        <w:rPr>
          <w:rFonts w:ascii="Times New Roman" w:hAnsi="Times New Roman"/>
          <w:color w:val="000000" w:themeColor="text1"/>
          <w:sz w:val="22"/>
          <w:szCs w:val="22"/>
        </w:rPr>
        <w:t>IVR-t</w:t>
      </w:r>
      <w:r w:rsidRPr="0081370B">
        <w:rPr>
          <w:rFonts w:ascii="Times New Roman" w:hAnsi="Times New Roman"/>
          <w:color w:val="000000" w:themeColor="text1"/>
          <w:sz w:val="22"/>
          <w:szCs w:val="22"/>
        </w:rPr>
        <w:t xml:space="preserve"> </w:t>
      </w:r>
      <w:r w:rsidR="00005B22" w:rsidRPr="0081370B">
        <w:rPr>
          <w:rFonts w:ascii="Times New Roman" w:hAnsi="Times New Roman"/>
          <w:color w:val="000000" w:themeColor="text1"/>
          <w:sz w:val="22"/>
          <w:szCs w:val="22"/>
        </w:rPr>
        <w:t xml:space="preserve">(és annak esetleges továbbfejlesztését) </w:t>
      </w:r>
      <w:r w:rsidRPr="0081370B">
        <w:rPr>
          <w:rFonts w:ascii="Times New Roman" w:hAnsi="Times New Roman"/>
          <w:color w:val="000000" w:themeColor="text1"/>
          <w:sz w:val="22"/>
          <w:szCs w:val="22"/>
        </w:rPr>
        <w:t>alkotó</w:t>
      </w:r>
      <w:r w:rsidR="00EB387B" w:rsidRPr="0081370B">
        <w:rPr>
          <w:rFonts w:ascii="Times New Roman" w:hAnsi="Times New Roman"/>
          <w:color w:val="000000" w:themeColor="text1"/>
          <w:sz w:val="22"/>
          <w:szCs w:val="22"/>
        </w:rPr>
        <w:t xml:space="preserve"> szoftverek (</w:t>
      </w:r>
      <w:r w:rsidR="00B94CD4" w:rsidRPr="0081370B">
        <w:rPr>
          <w:rFonts w:ascii="Times New Roman" w:hAnsi="Times New Roman"/>
          <w:color w:val="000000" w:themeColor="text1"/>
          <w:sz w:val="22"/>
          <w:szCs w:val="22"/>
        </w:rPr>
        <w:t xml:space="preserve">a </w:t>
      </w:r>
      <w:r w:rsidR="00EB387B" w:rsidRPr="0081370B">
        <w:rPr>
          <w:rFonts w:ascii="Times New Roman" w:hAnsi="Times New Roman"/>
          <w:color w:val="000000" w:themeColor="text1"/>
          <w:sz w:val="22"/>
          <w:szCs w:val="22"/>
        </w:rPr>
        <w:t xml:space="preserve">továbbiakban: </w:t>
      </w:r>
      <w:r w:rsidR="00EB387B" w:rsidRPr="0081370B">
        <w:rPr>
          <w:rFonts w:ascii="Times New Roman" w:hAnsi="Times New Roman"/>
          <w:b/>
          <w:color w:val="000000" w:themeColor="text1"/>
          <w:sz w:val="22"/>
          <w:szCs w:val="22"/>
        </w:rPr>
        <w:t>Szoftvercsomag</w:t>
      </w:r>
      <w:r w:rsidR="00EB387B" w:rsidRPr="0081370B">
        <w:rPr>
          <w:rFonts w:ascii="Times New Roman" w:hAnsi="Times New Roman"/>
          <w:color w:val="000000" w:themeColor="text1"/>
          <w:sz w:val="22"/>
          <w:szCs w:val="22"/>
        </w:rPr>
        <w:t>) a szerzői jog és szerzői jogi megállapodások, valamint egyéb, a szellemi tulajdonra vonatkozó törvények és egyezmények védelme alatt állnak.</w:t>
      </w:r>
      <w:r w:rsidRPr="0081370B">
        <w:rPr>
          <w:rFonts w:ascii="Times New Roman" w:hAnsi="Times New Roman"/>
          <w:color w:val="000000" w:themeColor="text1"/>
          <w:sz w:val="22"/>
          <w:szCs w:val="22"/>
        </w:rPr>
        <w:t xml:space="preserve"> </w:t>
      </w:r>
      <w:r w:rsidR="00EB387B" w:rsidRPr="0081370B">
        <w:rPr>
          <w:rFonts w:ascii="Times New Roman" w:hAnsi="Times New Roman"/>
          <w:color w:val="000000" w:themeColor="text1"/>
          <w:sz w:val="22"/>
          <w:szCs w:val="22"/>
        </w:rPr>
        <w:t>A Szoftvercsomag részletes meghatározását, funkcionális leírását az 1. számú melléklet</w:t>
      </w:r>
      <w:r w:rsidR="003C38F5" w:rsidRPr="0081370B">
        <w:rPr>
          <w:rFonts w:ascii="Times New Roman" w:hAnsi="Times New Roman"/>
          <w:color w:val="000000" w:themeColor="text1"/>
          <w:sz w:val="22"/>
          <w:szCs w:val="22"/>
        </w:rPr>
        <w:t xml:space="preserve"> (</w:t>
      </w:r>
      <w:r w:rsidR="0000232F" w:rsidRPr="0081370B">
        <w:rPr>
          <w:rFonts w:ascii="Times New Roman" w:hAnsi="Times New Roman"/>
          <w:color w:val="000000" w:themeColor="text1"/>
          <w:sz w:val="22"/>
          <w:szCs w:val="22"/>
        </w:rPr>
        <w:t xml:space="preserve">Műszaki </w:t>
      </w:r>
      <w:r w:rsidR="00243E47" w:rsidRPr="0081370B">
        <w:rPr>
          <w:rFonts w:ascii="Times New Roman" w:hAnsi="Times New Roman"/>
          <w:color w:val="000000" w:themeColor="text1"/>
          <w:sz w:val="22"/>
          <w:szCs w:val="22"/>
        </w:rPr>
        <w:t>Leírás</w:t>
      </w:r>
      <w:r w:rsidR="0000232F" w:rsidRPr="0081370B">
        <w:rPr>
          <w:rFonts w:ascii="Times New Roman" w:hAnsi="Times New Roman"/>
          <w:color w:val="000000" w:themeColor="text1"/>
          <w:sz w:val="22"/>
          <w:szCs w:val="22"/>
        </w:rPr>
        <w:t>)</w:t>
      </w:r>
      <w:r w:rsidR="00EB387B" w:rsidRPr="0081370B">
        <w:rPr>
          <w:rFonts w:ascii="Times New Roman" w:hAnsi="Times New Roman"/>
          <w:color w:val="000000" w:themeColor="text1"/>
          <w:sz w:val="22"/>
          <w:szCs w:val="22"/>
        </w:rPr>
        <w:t xml:space="preserve"> tartalmazza.</w:t>
      </w:r>
    </w:p>
    <w:p w14:paraId="02D29FDE" w14:textId="77777777" w:rsidR="001F232C" w:rsidRPr="0081370B" w:rsidRDefault="001F232C" w:rsidP="0045450B">
      <w:pPr>
        <w:pStyle w:val="Szvegtrzs"/>
        <w:tabs>
          <w:tab w:val="left" w:pos="3780"/>
        </w:tabs>
        <w:spacing w:after="0" w:line="276" w:lineRule="auto"/>
        <w:ind w:left="0"/>
        <w:rPr>
          <w:rFonts w:ascii="Times New Roman" w:hAnsi="Times New Roman"/>
          <w:b/>
          <w:color w:val="000000" w:themeColor="text1"/>
          <w:sz w:val="22"/>
          <w:szCs w:val="22"/>
        </w:rPr>
      </w:pPr>
    </w:p>
    <w:p w14:paraId="38A864B7" w14:textId="0CB42156" w:rsidR="00EB387B" w:rsidRPr="0081370B" w:rsidRDefault="001F232C" w:rsidP="0045450B">
      <w:pPr>
        <w:pStyle w:val="Szvegtrzs"/>
        <w:tabs>
          <w:tab w:val="left" w:pos="3780"/>
        </w:tabs>
        <w:spacing w:after="0" w:line="276" w:lineRule="auto"/>
        <w:ind w:left="0"/>
        <w:rPr>
          <w:rFonts w:ascii="Times New Roman" w:hAnsi="Times New Roman"/>
          <w:b/>
          <w:color w:val="000000" w:themeColor="text1"/>
          <w:sz w:val="22"/>
          <w:szCs w:val="22"/>
        </w:rPr>
      </w:pPr>
      <w:r w:rsidRPr="0081370B">
        <w:rPr>
          <w:rFonts w:ascii="Times New Roman" w:hAnsi="Times New Roman"/>
          <w:b/>
          <w:color w:val="000000" w:themeColor="text1"/>
          <w:sz w:val="22"/>
          <w:szCs w:val="22"/>
        </w:rPr>
        <w:t xml:space="preserve">2. </w:t>
      </w:r>
      <w:r w:rsidR="00EB387B" w:rsidRPr="0081370B">
        <w:rPr>
          <w:rFonts w:ascii="Times New Roman" w:hAnsi="Times New Roman"/>
          <w:b/>
          <w:color w:val="000000" w:themeColor="text1"/>
          <w:sz w:val="22"/>
          <w:szCs w:val="22"/>
        </w:rPr>
        <w:t>Licence terjedelme</w:t>
      </w:r>
      <w:r w:rsidR="00145D5D" w:rsidRPr="0081370B">
        <w:rPr>
          <w:rFonts w:ascii="Times New Roman" w:hAnsi="Times New Roman"/>
          <w:b/>
          <w:color w:val="000000" w:themeColor="text1"/>
          <w:sz w:val="22"/>
          <w:szCs w:val="22"/>
        </w:rPr>
        <w:t>:</w:t>
      </w:r>
    </w:p>
    <w:p w14:paraId="7B9F13EA" w14:textId="77777777" w:rsidR="001F232C" w:rsidRPr="0081370B" w:rsidRDefault="001F232C" w:rsidP="0045450B">
      <w:pPr>
        <w:pStyle w:val="Szvegtrzs"/>
        <w:tabs>
          <w:tab w:val="left" w:pos="3780"/>
        </w:tabs>
        <w:spacing w:after="0" w:line="276" w:lineRule="auto"/>
        <w:ind w:left="0"/>
        <w:rPr>
          <w:rFonts w:ascii="Times New Roman" w:hAnsi="Times New Roman"/>
          <w:b/>
          <w:color w:val="000000" w:themeColor="text1"/>
          <w:sz w:val="22"/>
          <w:szCs w:val="22"/>
        </w:rPr>
      </w:pPr>
    </w:p>
    <w:p w14:paraId="2F2C8B56" w14:textId="42A66409" w:rsidR="00EB387B" w:rsidRPr="0081370B" w:rsidRDefault="00EB387B" w:rsidP="0045450B">
      <w:pPr>
        <w:pStyle w:val="Default"/>
        <w:numPr>
          <w:ilvl w:val="1"/>
          <w:numId w:val="5"/>
        </w:numPr>
        <w:spacing w:line="276" w:lineRule="auto"/>
        <w:ind w:left="567" w:hanging="567"/>
        <w:jc w:val="both"/>
        <w:rPr>
          <w:color w:val="000000" w:themeColor="text1"/>
          <w:sz w:val="22"/>
          <w:szCs w:val="22"/>
        </w:rPr>
      </w:pPr>
      <w:r w:rsidRPr="0081370B">
        <w:rPr>
          <w:color w:val="000000" w:themeColor="text1"/>
          <w:sz w:val="22"/>
          <w:szCs w:val="22"/>
        </w:rPr>
        <w:t xml:space="preserve">Jelen </w:t>
      </w:r>
      <w:r w:rsidR="00060E77" w:rsidRPr="0081370B">
        <w:rPr>
          <w:color w:val="000000" w:themeColor="text1"/>
          <w:sz w:val="22"/>
          <w:szCs w:val="22"/>
        </w:rPr>
        <w:t>szerződés</w:t>
      </w:r>
      <w:r w:rsidRPr="0081370B">
        <w:rPr>
          <w:color w:val="000000" w:themeColor="text1"/>
          <w:sz w:val="22"/>
          <w:szCs w:val="22"/>
        </w:rPr>
        <w:t xml:space="preserve"> keretében a </w:t>
      </w:r>
      <w:r w:rsidR="0006342D" w:rsidRPr="0081370B">
        <w:rPr>
          <w:color w:val="000000" w:themeColor="text1"/>
          <w:sz w:val="22"/>
          <w:szCs w:val="22"/>
        </w:rPr>
        <w:t>vállalkozó</w:t>
      </w:r>
      <w:r w:rsidR="00B94CD4" w:rsidRPr="0081370B">
        <w:rPr>
          <w:color w:val="000000" w:themeColor="text1"/>
          <w:sz w:val="22"/>
          <w:szCs w:val="22"/>
        </w:rPr>
        <w:t xml:space="preserve"> </w:t>
      </w:r>
      <w:r w:rsidR="006F370F" w:rsidRPr="0081370B">
        <w:rPr>
          <w:color w:val="000000" w:themeColor="text1"/>
          <w:sz w:val="22"/>
          <w:szCs w:val="22"/>
        </w:rPr>
        <w:t>a</w:t>
      </w:r>
      <w:r w:rsidRPr="0081370B">
        <w:rPr>
          <w:color w:val="000000" w:themeColor="text1"/>
          <w:sz w:val="22"/>
          <w:szCs w:val="22"/>
        </w:rPr>
        <w:t xml:space="preserve"> Szoftvercsomag egyes elemeire külön-külön, </w:t>
      </w:r>
      <w:r w:rsidR="00E63273" w:rsidRPr="0081370B">
        <w:rPr>
          <w:color w:val="000000" w:themeColor="text1"/>
          <w:sz w:val="22"/>
          <w:szCs w:val="22"/>
        </w:rPr>
        <w:t>az eseti megrendelések szerinti</w:t>
      </w:r>
      <w:r w:rsidRPr="0081370B">
        <w:rPr>
          <w:color w:val="000000" w:themeColor="text1"/>
          <w:sz w:val="22"/>
          <w:szCs w:val="22"/>
        </w:rPr>
        <w:t xml:space="preserve"> felhasználói számra meghatározott Licenc</w:t>
      </w:r>
      <w:r w:rsidR="00AC11B5" w:rsidRPr="0081370B">
        <w:rPr>
          <w:color w:val="000000" w:themeColor="text1"/>
          <w:sz w:val="22"/>
          <w:szCs w:val="22"/>
        </w:rPr>
        <w:t xml:space="preserve"> használatot biztosít</w:t>
      </w:r>
      <w:r w:rsidRPr="0081370B">
        <w:rPr>
          <w:color w:val="000000" w:themeColor="text1"/>
          <w:sz w:val="22"/>
          <w:szCs w:val="22"/>
        </w:rPr>
        <w:t xml:space="preserve"> </w:t>
      </w:r>
      <w:r w:rsidR="001973E3" w:rsidRPr="0081370B">
        <w:rPr>
          <w:color w:val="000000" w:themeColor="text1"/>
          <w:sz w:val="22"/>
          <w:szCs w:val="22"/>
        </w:rPr>
        <w:t>a megrendelőnek</w:t>
      </w:r>
      <w:r w:rsidRPr="0081370B">
        <w:rPr>
          <w:color w:val="000000" w:themeColor="text1"/>
          <w:sz w:val="22"/>
          <w:szCs w:val="22"/>
        </w:rPr>
        <w:t xml:space="preserve">, de </w:t>
      </w:r>
      <w:r w:rsidR="00B94CD4" w:rsidRPr="0081370B">
        <w:rPr>
          <w:color w:val="000000" w:themeColor="text1"/>
          <w:sz w:val="22"/>
          <w:szCs w:val="22"/>
        </w:rPr>
        <w:t xml:space="preserve">a </w:t>
      </w:r>
      <w:r w:rsidRPr="0081370B">
        <w:rPr>
          <w:color w:val="000000" w:themeColor="text1"/>
          <w:sz w:val="22"/>
          <w:szCs w:val="22"/>
        </w:rPr>
        <w:t>Szoftvercsomagnak és bármely elemének tulajdonjogát nem ruházza át.</w:t>
      </w:r>
    </w:p>
    <w:p w14:paraId="6B3871B4" w14:textId="77777777" w:rsidR="00206C14" w:rsidRPr="0081370B" w:rsidRDefault="00206C14" w:rsidP="0045450B">
      <w:pPr>
        <w:pStyle w:val="Default"/>
        <w:spacing w:line="276" w:lineRule="auto"/>
        <w:ind w:left="567"/>
        <w:jc w:val="both"/>
        <w:rPr>
          <w:color w:val="000000" w:themeColor="text1"/>
          <w:sz w:val="22"/>
          <w:szCs w:val="22"/>
        </w:rPr>
      </w:pPr>
    </w:p>
    <w:p w14:paraId="5AEA2753" w14:textId="01E3E7A5" w:rsidR="00EB387B" w:rsidRPr="0081370B" w:rsidRDefault="00206C14" w:rsidP="0045450B">
      <w:pPr>
        <w:pStyle w:val="Default"/>
        <w:numPr>
          <w:ilvl w:val="1"/>
          <w:numId w:val="5"/>
        </w:numPr>
        <w:spacing w:line="276" w:lineRule="auto"/>
        <w:ind w:left="567" w:hanging="567"/>
        <w:jc w:val="both"/>
        <w:rPr>
          <w:color w:val="000000" w:themeColor="text1"/>
          <w:sz w:val="22"/>
          <w:szCs w:val="22"/>
        </w:rPr>
      </w:pPr>
      <w:r w:rsidRPr="0081370B">
        <w:rPr>
          <w:color w:val="000000" w:themeColor="text1"/>
          <w:sz w:val="22"/>
          <w:szCs w:val="22"/>
        </w:rPr>
        <w:t>M</w:t>
      </w:r>
      <w:r w:rsidR="001973E3" w:rsidRPr="0081370B">
        <w:rPr>
          <w:color w:val="000000" w:themeColor="text1"/>
          <w:sz w:val="22"/>
          <w:szCs w:val="22"/>
        </w:rPr>
        <w:t xml:space="preserve">egrendelő </w:t>
      </w:r>
      <w:r w:rsidR="00EB387B" w:rsidRPr="0081370B">
        <w:rPr>
          <w:color w:val="000000" w:themeColor="text1"/>
          <w:sz w:val="22"/>
          <w:szCs w:val="22"/>
        </w:rPr>
        <w:t>kötelezettséget vállal arra, hogy a szellemi tevékenységekre és termékekre vonatkozó magyar és nemzetközi jogvédelmi előírásokat betartja.</w:t>
      </w:r>
    </w:p>
    <w:p w14:paraId="7E8D0945" w14:textId="77777777" w:rsidR="005232E4" w:rsidRPr="0081370B" w:rsidRDefault="005232E4" w:rsidP="0045450B">
      <w:pPr>
        <w:pStyle w:val="Szvegtrzs"/>
        <w:widowControl/>
        <w:spacing w:after="0" w:line="276" w:lineRule="auto"/>
        <w:ind w:left="720"/>
        <w:rPr>
          <w:rFonts w:ascii="Times New Roman" w:hAnsi="Times New Roman"/>
          <w:color w:val="000000" w:themeColor="text1"/>
          <w:sz w:val="22"/>
          <w:szCs w:val="22"/>
          <w:highlight w:val="yellow"/>
        </w:rPr>
      </w:pPr>
    </w:p>
    <w:p w14:paraId="70D2C5A1" w14:textId="13A38A09" w:rsidR="00EB387B" w:rsidRPr="0081370B" w:rsidRDefault="003C38F5" w:rsidP="0045450B">
      <w:pPr>
        <w:pStyle w:val="Szvegtrzs"/>
        <w:tabs>
          <w:tab w:val="left" w:pos="3780"/>
        </w:tabs>
        <w:spacing w:after="0" w:line="276" w:lineRule="auto"/>
        <w:ind w:left="0"/>
        <w:rPr>
          <w:rFonts w:ascii="Times New Roman" w:hAnsi="Times New Roman"/>
          <w:b/>
          <w:color w:val="000000" w:themeColor="text1"/>
          <w:sz w:val="22"/>
          <w:szCs w:val="22"/>
          <w:highlight w:val="yellow"/>
        </w:rPr>
      </w:pPr>
      <w:r w:rsidRPr="0081370B">
        <w:rPr>
          <w:rFonts w:ascii="Times New Roman" w:hAnsi="Times New Roman"/>
          <w:b/>
          <w:color w:val="000000" w:themeColor="text1"/>
          <w:sz w:val="22"/>
          <w:szCs w:val="22"/>
        </w:rPr>
        <w:t xml:space="preserve">3. </w:t>
      </w:r>
      <w:r w:rsidR="0017447A" w:rsidRPr="0081370B">
        <w:rPr>
          <w:rFonts w:ascii="Times New Roman" w:hAnsi="Times New Roman"/>
          <w:b/>
          <w:color w:val="000000" w:themeColor="text1"/>
          <w:sz w:val="22"/>
          <w:szCs w:val="22"/>
        </w:rPr>
        <w:t>Szerzői jogok</w:t>
      </w:r>
      <w:r w:rsidR="00145D5D" w:rsidRPr="0081370B">
        <w:rPr>
          <w:rFonts w:ascii="Times New Roman" w:hAnsi="Times New Roman"/>
          <w:b/>
          <w:color w:val="000000" w:themeColor="text1"/>
          <w:sz w:val="22"/>
          <w:szCs w:val="22"/>
        </w:rPr>
        <w:t>:</w:t>
      </w:r>
    </w:p>
    <w:p w14:paraId="6C87B07E" w14:textId="77777777" w:rsidR="00E15A99" w:rsidRPr="0081370B" w:rsidRDefault="00E15A99" w:rsidP="0045450B">
      <w:pPr>
        <w:pStyle w:val="Szvegtrzs"/>
        <w:widowControl/>
        <w:spacing w:after="0" w:line="276" w:lineRule="auto"/>
        <w:ind w:left="0"/>
        <w:rPr>
          <w:rFonts w:ascii="Times New Roman" w:hAnsi="Times New Roman"/>
          <w:b/>
          <w:bCs/>
          <w:color w:val="000000" w:themeColor="text1"/>
          <w:sz w:val="22"/>
          <w:szCs w:val="22"/>
        </w:rPr>
      </w:pPr>
    </w:p>
    <w:p w14:paraId="558571B6" w14:textId="06568CA7" w:rsidR="00A32CD1" w:rsidRPr="0081370B" w:rsidRDefault="003C38F5" w:rsidP="0045450B">
      <w:pPr>
        <w:pStyle w:val="Szvegtrzs"/>
        <w:widowControl/>
        <w:spacing w:after="0" w:line="276" w:lineRule="auto"/>
        <w:ind w:left="567" w:hanging="567"/>
        <w:rPr>
          <w:rFonts w:ascii="Times New Roman" w:hAnsi="Times New Roman"/>
          <w:color w:val="000000" w:themeColor="text1"/>
          <w:sz w:val="22"/>
          <w:szCs w:val="22"/>
        </w:rPr>
      </w:pPr>
      <w:r w:rsidRPr="0081370B">
        <w:rPr>
          <w:rFonts w:ascii="Times New Roman" w:hAnsi="Times New Roman"/>
          <w:b/>
          <w:bCs/>
          <w:color w:val="000000" w:themeColor="text1"/>
          <w:sz w:val="22"/>
          <w:szCs w:val="22"/>
        </w:rPr>
        <w:t xml:space="preserve">3.1. </w:t>
      </w:r>
      <w:r w:rsidR="002C5E48" w:rsidRPr="0081370B">
        <w:rPr>
          <w:rFonts w:ascii="Times New Roman" w:hAnsi="Times New Roman"/>
          <w:b/>
          <w:bCs/>
          <w:color w:val="000000" w:themeColor="text1"/>
          <w:sz w:val="22"/>
          <w:szCs w:val="22"/>
        </w:rPr>
        <w:tab/>
      </w:r>
      <w:r w:rsidR="002C5E48" w:rsidRPr="0081370B">
        <w:rPr>
          <w:rFonts w:ascii="Times New Roman" w:hAnsi="Times New Roman"/>
          <w:color w:val="000000" w:themeColor="text1"/>
          <w:sz w:val="22"/>
          <w:szCs w:val="22"/>
        </w:rPr>
        <w:t>M</w:t>
      </w:r>
      <w:r w:rsidR="0006342D" w:rsidRPr="0081370B">
        <w:rPr>
          <w:rFonts w:ascii="Times New Roman" w:hAnsi="Times New Roman"/>
          <w:color w:val="000000" w:themeColor="text1"/>
          <w:sz w:val="22"/>
          <w:szCs w:val="22"/>
        </w:rPr>
        <w:t xml:space="preserve">egrendelő </w:t>
      </w:r>
      <w:r w:rsidR="00EB387B" w:rsidRPr="0081370B">
        <w:rPr>
          <w:rFonts w:ascii="Times New Roman" w:hAnsi="Times New Roman"/>
          <w:color w:val="000000" w:themeColor="text1"/>
          <w:sz w:val="22"/>
          <w:szCs w:val="22"/>
        </w:rPr>
        <w:t xml:space="preserve">kizárólag saját szervezetén </w:t>
      </w:r>
      <w:r w:rsidR="00211691" w:rsidRPr="0081370B">
        <w:rPr>
          <w:rFonts w:ascii="Times New Roman" w:hAnsi="Times New Roman"/>
          <w:color w:val="000000" w:themeColor="text1"/>
          <w:sz w:val="22"/>
          <w:szCs w:val="22"/>
        </w:rPr>
        <w:t xml:space="preserve">belüli felhasználási jogot szerez </w:t>
      </w:r>
      <w:r w:rsidR="00D075DD" w:rsidRPr="0081370B">
        <w:rPr>
          <w:rFonts w:ascii="Times New Roman" w:hAnsi="Times New Roman"/>
          <w:color w:val="000000" w:themeColor="text1"/>
          <w:sz w:val="22"/>
          <w:szCs w:val="22"/>
        </w:rPr>
        <w:t xml:space="preserve">a szerződésben </w:t>
      </w:r>
      <w:r w:rsidR="00EB387B" w:rsidRPr="0081370B">
        <w:rPr>
          <w:rFonts w:ascii="Times New Roman" w:hAnsi="Times New Roman"/>
          <w:color w:val="000000" w:themeColor="text1"/>
          <w:sz w:val="22"/>
          <w:szCs w:val="22"/>
        </w:rPr>
        <w:t xml:space="preserve">meghatározott díj maradéktalan megfizetésével a </w:t>
      </w:r>
      <w:r w:rsidR="002C5E48" w:rsidRPr="0081370B">
        <w:rPr>
          <w:rFonts w:ascii="Times New Roman" w:hAnsi="Times New Roman"/>
          <w:color w:val="000000" w:themeColor="text1"/>
          <w:sz w:val="22"/>
          <w:szCs w:val="22"/>
        </w:rPr>
        <w:t>V</w:t>
      </w:r>
      <w:r w:rsidR="0006342D" w:rsidRPr="0081370B">
        <w:rPr>
          <w:rFonts w:ascii="Times New Roman" w:hAnsi="Times New Roman"/>
          <w:color w:val="000000" w:themeColor="text1"/>
          <w:sz w:val="22"/>
          <w:szCs w:val="22"/>
        </w:rPr>
        <w:t>állalkozó</w:t>
      </w:r>
      <w:r w:rsidR="00EB387B" w:rsidRPr="0081370B">
        <w:rPr>
          <w:rFonts w:ascii="Times New Roman" w:hAnsi="Times New Roman"/>
          <w:color w:val="000000" w:themeColor="text1"/>
          <w:sz w:val="22"/>
          <w:szCs w:val="22"/>
        </w:rPr>
        <w:t xml:space="preserve"> által </w:t>
      </w:r>
      <w:r w:rsidR="0053569F" w:rsidRPr="0081370B">
        <w:rPr>
          <w:rFonts w:ascii="Times New Roman" w:hAnsi="Times New Roman"/>
          <w:color w:val="000000" w:themeColor="text1"/>
          <w:sz w:val="22"/>
          <w:szCs w:val="22"/>
        </w:rPr>
        <w:t>részére</w:t>
      </w:r>
      <w:r w:rsidR="00EB387B" w:rsidRPr="0081370B">
        <w:rPr>
          <w:rFonts w:ascii="Times New Roman" w:hAnsi="Times New Roman"/>
          <w:color w:val="000000" w:themeColor="text1"/>
          <w:sz w:val="22"/>
          <w:szCs w:val="22"/>
        </w:rPr>
        <w:t xml:space="preserve"> átadott szoftverek, az azokhoz kapcsolódó dokumentumok, illetve az azokban foglalt szellemi termékek</w:t>
      </w:r>
      <w:r w:rsidR="00AC11B5" w:rsidRPr="0081370B">
        <w:rPr>
          <w:rFonts w:ascii="Times New Roman" w:hAnsi="Times New Roman"/>
          <w:color w:val="000000" w:themeColor="text1"/>
          <w:sz w:val="22"/>
          <w:szCs w:val="22"/>
        </w:rPr>
        <w:t xml:space="preserve"> teljeskörű használatára</w:t>
      </w:r>
      <w:r w:rsidR="00EB387B" w:rsidRPr="0081370B">
        <w:rPr>
          <w:rFonts w:ascii="Times New Roman" w:hAnsi="Times New Roman"/>
          <w:color w:val="000000" w:themeColor="text1"/>
          <w:sz w:val="22"/>
          <w:szCs w:val="22"/>
        </w:rPr>
        <w:t>.</w:t>
      </w:r>
    </w:p>
    <w:p w14:paraId="76546FCF" w14:textId="77777777" w:rsidR="003C38F5" w:rsidRPr="0081370B" w:rsidRDefault="003C38F5" w:rsidP="0045450B">
      <w:pPr>
        <w:pStyle w:val="Szvegtrzs"/>
        <w:widowControl/>
        <w:spacing w:after="0" w:line="276" w:lineRule="auto"/>
        <w:ind w:left="567" w:hanging="567"/>
        <w:rPr>
          <w:rFonts w:ascii="Times New Roman" w:hAnsi="Times New Roman"/>
          <w:color w:val="000000" w:themeColor="text1"/>
          <w:sz w:val="22"/>
          <w:szCs w:val="22"/>
        </w:rPr>
      </w:pPr>
    </w:p>
    <w:p w14:paraId="0DF6B1A0" w14:textId="5672D1B8" w:rsidR="00A32CD1" w:rsidRPr="0081370B" w:rsidRDefault="003C38F5" w:rsidP="0045450B">
      <w:pPr>
        <w:pStyle w:val="Szvegtrzs"/>
        <w:widowControl/>
        <w:spacing w:after="0" w:line="276" w:lineRule="auto"/>
        <w:ind w:left="567" w:hanging="567"/>
        <w:rPr>
          <w:rFonts w:ascii="Times New Roman" w:hAnsi="Times New Roman"/>
          <w:color w:val="000000" w:themeColor="text1"/>
          <w:sz w:val="22"/>
          <w:szCs w:val="22"/>
        </w:rPr>
      </w:pPr>
      <w:r w:rsidRPr="0081370B">
        <w:rPr>
          <w:rFonts w:ascii="Times New Roman" w:hAnsi="Times New Roman"/>
          <w:b/>
          <w:bCs/>
          <w:color w:val="000000" w:themeColor="text1"/>
          <w:sz w:val="22"/>
          <w:szCs w:val="22"/>
        </w:rPr>
        <w:t>3.</w:t>
      </w:r>
      <w:r w:rsidR="00257089" w:rsidRPr="0081370B">
        <w:rPr>
          <w:rFonts w:ascii="Times New Roman" w:hAnsi="Times New Roman"/>
          <w:b/>
          <w:bCs/>
          <w:color w:val="000000" w:themeColor="text1"/>
          <w:sz w:val="22"/>
          <w:szCs w:val="22"/>
        </w:rPr>
        <w:t>2</w:t>
      </w:r>
      <w:r w:rsidRPr="0081370B">
        <w:rPr>
          <w:rFonts w:ascii="Times New Roman" w:hAnsi="Times New Roman"/>
          <w:b/>
          <w:bCs/>
          <w:color w:val="000000" w:themeColor="text1"/>
          <w:sz w:val="22"/>
          <w:szCs w:val="22"/>
        </w:rPr>
        <w:t>.</w:t>
      </w:r>
      <w:r w:rsidRPr="0081370B">
        <w:rPr>
          <w:rFonts w:ascii="Times New Roman" w:hAnsi="Times New Roman"/>
          <w:color w:val="000000" w:themeColor="text1"/>
          <w:sz w:val="22"/>
          <w:szCs w:val="22"/>
        </w:rPr>
        <w:t xml:space="preserve"> </w:t>
      </w:r>
      <w:r w:rsidR="00EC3F4E" w:rsidRPr="0081370B">
        <w:rPr>
          <w:rFonts w:ascii="Times New Roman" w:hAnsi="Times New Roman"/>
          <w:color w:val="000000" w:themeColor="text1"/>
          <w:sz w:val="22"/>
          <w:szCs w:val="22"/>
        </w:rPr>
        <w:tab/>
        <w:t>V</w:t>
      </w:r>
      <w:r w:rsidR="00A32CD1" w:rsidRPr="0081370B">
        <w:rPr>
          <w:rFonts w:ascii="Times New Roman" w:hAnsi="Times New Roman"/>
          <w:color w:val="000000" w:themeColor="text1"/>
          <w:sz w:val="22"/>
          <w:szCs w:val="22"/>
        </w:rPr>
        <w:t>állalkozó a szoftvercsomagnak és bármely elemének tulajdonjogát nem ruházza át a megrendelőre, a forráskódot nem adja át.</w:t>
      </w:r>
    </w:p>
    <w:p w14:paraId="5C94FB80" w14:textId="77777777" w:rsidR="00A32CD1" w:rsidRPr="0081370B" w:rsidRDefault="00A32CD1" w:rsidP="0045450B">
      <w:pPr>
        <w:pStyle w:val="Szvegtrzs"/>
        <w:widowControl/>
        <w:spacing w:after="0" w:line="276" w:lineRule="auto"/>
        <w:ind w:left="567" w:hanging="567"/>
        <w:rPr>
          <w:rFonts w:ascii="Times New Roman" w:hAnsi="Times New Roman"/>
          <w:color w:val="000000" w:themeColor="text1"/>
          <w:sz w:val="22"/>
          <w:szCs w:val="22"/>
        </w:rPr>
      </w:pPr>
    </w:p>
    <w:p w14:paraId="22F90B97" w14:textId="004A118D" w:rsidR="00EB387B" w:rsidRPr="0081370B" w:rsidRDefault="003C38F5" w:rsidP="0045450B">
      <w:pPr>
        <w:pStyle w:val="Szvegtrzs"/>
        <w:widowControl/>
        <w:spacing w:after="0" w:line="276" w:lineRule="auto"/>
        <w:ind w:left="567" w:hanging="567"/>
        <w:rPr>
          <w:rFonts w:ascii="Times New Roman" w:hAnsi="Times New Roman"/>
          <w:color w:val="000000" w:themeColor="text1"/>
          <w:sz w:val="22"/>
          <w:szCs w:val="22"/>
        </w:rPr>
      </w:pPr>
      <w:r w:rsidRPr="0081370B">
        <w:rPr>
          <w:rFonts w:ascii="Times New Roman" w:hAnsi="Times New Roman"/>
          <w:b/>
          <w:bCs/>
          <w:color w:val="000000" w:themeColor="text1"/>
          <w:sz w:val="22"/>
          <w:szCs w:val="22"/>
        </w:rPr>
        <w:t>3.</w:t>
      </w:r>
      <w:r w:rsidR="00690C09" w:rsidRPr="0081370B">
        <w:rPr>
          <w:rFonts w:ascii="Times New Roman" w:hAnsi="Times New Roman"/>
          <w:b/>
          <w:bCs/>
          <w:color w:val="000000" w:themeColor="text1"/>
          <w:sz w:val="22"/>
          <w:szCs w:val="22"/>
        </w:rPr>
        <w:t>3</w:t>
      </w:r>
      <w:r w:rsidRPr="0081370B">
        <w:rPr>
          <w:rFonts w:ascii="Times New Roman" w:hAnsi="Times New Roman"/>
          <w:b/>
          <w:bCs/>
          <w:color w:val="000000" w:themeColor="text1"/>
          <w:sz w:val="22"/>
          <w:szCs w:val="22"/>
        </w:rPr>
        <w:t>.</w:t>
      </w:r>
      <w:r w:rsidRPr="0081370B">
        <w:rPr>
          <w:rFonts w:ascii="Times New Roman" w:hAnsi="Times New Roman"/>
          <w:color w:val="000000" w:themeColor="text1"/>
          <w:sz w:val="22"/>
          <w:szCs w:val="22"/>
        </w:rPr>
        <w:t xml:space="preserve"> </w:t>
      </w:r>
      <w:r w:rsidR="00F274BF" w:rsidRPr="0081370B">
        <w:rPr>
          <w:rFonts w:ascii="Times New Roman" w:hAnsi="Times New Roman"/>
          <w:color w:val="000000" w:themeColor="text1"/>
          <w:sz w:val="22"/>
          <w:szCs w:val="22"/>
        </w:rPr>
        <w:tab/>
        <w:t>M</w:t>
      </w:r>
      <w:r w:rsidR="0006342D" w:rsidRPr="0081370B">
        <w:rPr>
          <w:rFonts w:ascii="Times New Roman" w:hAnsi="Times New Roman"/>
          <w:color w:val="000000" w:themeColor="text1"/>
          <w:sz w:val="22"/>
          <w:szCs w:val="22"/>
        </w:rPr>
        <w:t xml:space="preserve">egrendelő </w:t>
      </w:r>
      <w:r w:rsidR="00EB387B" w:rsidRPr="0081370B">
        <w:rPr>
          <w:rFonts w:ascii="Times New Roman" w:hAnsi="Times New Roman"/>
          <w:color w:val="000000" w:themeColor="text1"/>
          <w:sz w:val="22"/>
          <w:szCs w:val="22"/>
        </w:rPr>
        <w:t>nem jogosult a</w:t>
      </w:r>
      <w:r w:rsidR="0053569F" w:rsidRPr="0081370B">
        <w:rPr>
          <w:rFonts w:ascii="Times New Roman" w:hAnsi="Times New Roman"/>
          <w:color w:val="000000" w:themeColor="text1"/>
          <w:sz w:val="22"/>
          <w:szCs w:val="22"/>
        </w:rPr>
        <w:t xml:space="preserve"> </w:t>
      </w:r>
      <w:r w:rsidR="0006342D" w:rsidRPr="0081370B">
        <w:rPr>
          <w:rFonts w:ascii="Times New Roman" w:hAnsi="Times New Roman"/>
          <w:color w:val="000000" w:themeColor="text1"/>
          <w:sz w:val="22"/>
          <w:szCs w:val="22"/>
        </w:rPr>
        <w:t>vállalkozó</w:t>
      </w:r>
      <w:r w:rsidR="00EB387B" w:rsidRPr="0081370B">
        <w:rPr>
          <w:rFonts w:ascii="Times New Roman" w:hAnsi="Times New Roman"/>
          <w:color w:val="000000" w:themeColor="text1"/>
          <w:sz w:val="22"/>
          <w:szCs w:val="22"/>
        </w:rPr>
        <w:t xml:space="preserve"> által részére átadott Szoftvercsomag Licencet a </w:t>
      </w:r>
      <w:r w:rsidR="0006342D" w:rsidRPr="0081370B">
        <w:rPr>
          <w:rFonts w:ascii="Times New Roman" w:hAnsi="Times New Roman"/>
          <w:color w:val="000000" w:themeColor="text1"/>
          <w:sz w:val="22"/>
          <w:szCs w:val="22"/>
        </w:rPr>
        <w:t>vállalkozó</w:t>
      </w:r>
      <w:r w:rsidR="00EB387B" w:rsidRPr="0081370B">
        <w:rPr>
          <w:rFonts w:ascii="Times New Roman" w:hAnsi="Times New Roman"/>
          <w:color w:val="000000" w:themeColor="text1"/>
          <w:sz w:val="22"/>
          <w:szCs w:val="22"/>
        </w:rPr>
        <w:t xml:space="preserve"> előzetes írásbeli engedélye nélkül harmadik személy részére átengedni, még részben sem</w:t>
      </w:r>
      <w:r w:rsidR="0053569F" w:rsidRPr="0081370B">
        <w:rPr>
          <w:rFonts w:ascii="Times New Roman" w:hAnsi="Times New Roman"/>
          <w:color w:val="000000" w:themeColor="text1"/>
          <w:sz w:val="22"/>
          <w:szCs w:val="22"/>
        </w:rPr>
        <w:t xml:space="preserve">, illetve nem jogosult az </w:t>
      </w:r>
      <w:r w:rsidR="00EB387B" w:rsidRPr="0081370B">
        <w:rPr>
          <w:rFonts w:ascii="Times New Roman" w:hAnsi="Times New Roman"/>
          <w:color w:val="000000" w:themeColor="text1"/>
          <w:sz w:val="22"/>
          <w:szCs w:val="22"/>
        </w:rPr>
        <w:t>átadott szoftvereket módos</w:t>
      </w:r>
      <w:r w:rsidR="0053569F" w:rsidRPr="0081370B">
        <w:rPr>
          <w:rFonts w:ascii="Times New Roman" w:hAnsi="Times New Roman"/>
          <w:color w:val="000000" w:themeColor="text1"/>
          <w:sz w:val="22"/>
          <w:szCs w:val="22"/>
        </w:rPr>
        <w:t xml:space="preserve">ítani és/vagy továbbfejleszteni, továbbá </w:t>
      </w:r>
      <w:r w:rsidR="00EB387B" w:rsidRPr="0081370B">
        <w:rPr>
          <w:rFonts w:ascii="Times New Roman" w:hAnsi="Times New Roman"/>
          <w:color w:val="000000" w:themeColor="text1"/>
          <w:sz w:val="22"/>
          <w:szCs w:val="22"/>
        </w:rPr>
        <w:t>tilos a Szoftvercsomag egyes szoftver elemeit visszafordítani, visszafejteni, belső felépítését elemezni</w:t>
      </w:r>
      <w:r w:rsidR="0053569F" w:rsidRPr="0081370B">
        <w:rPr>
          <w:rFonts w:ascii="Times New Roman" w:hAnsi="Times New Roman"/>
          <w:color w:val="000000" w:themeColor="text1"/>
          <w:sz w:val="22"/>
          <w:szCs w:val="22"/>
        </w:rPr>
        <w:t>.</w:t>
      </w:r>
    </w:p>
    <w:p w14:paraId="65B63C36" w14:textId="77777777" w:rsidR="001D6FC0" w:rsidRPr="0081370B" w:rsidRDefault="001D6FC0" w:rsidP="0045450B">
      <w:pPr>
        <w:pStyle w:val="Cmsor1"/>
        <w:widowControl/>
        <w:numPr>
          <w:ilvl w:val="0"/>
          <w:numId w:val="0"/>
        </w:numPr>
        <w:spacing w:before="0" w:after="0" w:line="276" w:lineRule="auto"/>
        <w:jc w:val="center"/>
        <w:rPr>
          <w:color w:val="000000" w:themeColor="text1"/>
          <w:sz w:val="22"/>
          <w:szCs w:val="22"/>
          <w:highlight w:val="lightGray"/>
          <w:lang w:val="hu-HU"/>
        </w:rPr>
      </w:pPr>
    </w:p>
    <w:p w14:paraId="3E1B0986" w14:textId="52DF9078" w:rsidR="00EB387B" w:rsidRPr="0081370B" w:rsidRDefault="00B32244" w:rsidP="0045450B">
      <w:pPr>
        <w:pStyle w:val="Cmsor1"/>
        <w:widowControl/>
        <w:numPr>
          <w:ilvl w:val="0"/>
          <w:numId w:val="0"/>
        </w:numPr>
        <w:spacing w:before="0" w:after="0" w:line="276" w:lineRule="auto"/>
        <w:jc w:val="center"/>
        <w:rPr>
          <w:color w:val="000000" w:themeColor="text1"/>
          <w:sz w:val="22"/>
          <w:szCs w:val="22"/>
          <w:lang w:val="hu-HU"/>
        </w:rPr>
      </w:pPr>
      <w:r w:rsidRPr="0081370B">
        <w:rPr>
          <w:color w:val="000000" w:themeColor="text1"/>
          <w:sz w:val="22"/>
          <w:szCs w:val="22"/>
          <w:highlight w:val="lightGray"/>
          <w:lang w:val="hu-HU"/>
        </w:rPr>
        <w:t>III</w:t>
      </w:r>
      <w:r w:rsidR="00EB387B" w:rsidRPr="0081370B">
        <w:rPr>
          <w:color w:val="000000" w:themeColor="text1"/>
          <w:sz w:val="22"/>
          <w:szCs w:val="22"/>
          <w:highlight w:val="lightGray"/>
          <w:lang w:val="hu-HU"/>
        </w:rPr>
        <w:t>.</w:t>
      </w:r>
      <w:r w:rsidR="00B30CB3" w:rsidRPr="0081370B">
        <w:rPr>
          <w:color w:val="000000" w:themeColor="text1"/>
          <w:sz w:val="22"/>
          <w:szCs w:val="22"/>
          <w:highlight w:val="lightGray"/>
          <w:lang w:val="hu-HU"/>
        </w:rPr>
        <w:t xml:space="preserve"> </w:t>
      </w:r>
      <w:r w:rsidR="004E7193" w:rsidRPr="0081370B">
        <w:rPr>
          <w:color w:val="000000" w:themeColor="text1"/>
          <w:sz w:val="22"/>
          <w:szCs w:val="22"/>
          <w:highlight w:val="lightGray"/>
          <w:lang w:val="hu-HU"/>
        </w:rPr>
        <w:t>VÁLLALKOZÓI</w:t>
      </w:r>
      <w:r w:rsidR="00EB387B" w:rsidRPr="0081370B">
        <w:rPr>
          <w:color w:val="000000" w:themeColor="text1"/>
          <w:sz w:val="22"/>
          <w:szCs w:val="22"/>
          <w:highlight w:val="lightGray"/>
          <w:lang w:val="hu-HU"/>
        </w:rPr>
        <w:t xml:space="preserve"> díj</w:t>
      </w:r>
    </w:p>
    <w:p w14:paraId="11EC1D9B" w14:textId="77777777" w:rsidR="00D6721E" w:rsidRPr="0081370B" w:rsidRDefault="00D6721E" w:rsidP="0045450B">
      <w:pPr>
        <w:spacing w:line="276" w:lineRule="auto"/>
        <w:ind w:left="567" w:hanging="567"/>
        <w:rPr>
          <w:rFonts w:ascii="Times New Roman" w:hAnsi="Times New Roman"/>
          <w:color w:val="000000" w:themeColor="text1"/>
          <w:sz w:val="22"/>
          <w:szCs w:val="22"/>
          <w:highlight w:val="yellow"/>
        </w:rPr>
      </w:pPr>
    </w:p>
    <w:p w14:paraId="58B69A21" w14:textId="08C9A6F6" w:rsidR="00CC232F" w:rsidRPr="0081370B" w:rsidRDefault="00DC23AA" w:rsidP="000D12CE">
      <w:pPr>
        <w:pStyle w:val="Szvegtrzs"/>
        <w:widowControl/>
        <w:numPr>
          <w:ilvl w:val="0"/>
          <w:numId w:val="39"/>
        </w:numPr>
        <w:autoSpaceDE w:val="0"/>
        <w:autoSpaceDN w:val="0"/>
        <w:adjustRightInd w:val="0"/>
        <w:spacing w:after="0" w:line="276" w:lineRule="auto"/>
        <w:ind w:left="426" w:hanging="426"/>
        <w:rPr>
          <w:rFonts w:ascii="Times New Roman" w:hAnsi="Times New Roman"/>
          <w:color w:val="000000" w:themeColor="text1"/>
          <w:sz w:val="22"/>
          <w:szCs w:val="22"/>
        </w:rPr>
      </w:pPr>
      <w:r w:rsidRPr="0081370B">
        <w:rPr>
          <w:rFonts w:ascii="Times New Roman" w:hAnsi="Times New Roman"/>
          <w:b/>
          <w:bCs/>
          <w:color w:val="000000" w:themeColor="text1"/>
          <w:sz w:val="22"/>
          <w:szCs w:val="22"/>
        </w:rPr>
        <w:t>A szerződéses feladatokat</w:t>
      </w:r>
      <w:r w:rsidR="00805E82" w:rsidRPr="0081370B">
        <w:rPr>
          <w:rFonts w:ascii="Times New Roman" w:hAnsi="Times New Roman"/>
          <w:b/>
          <w:bCs/>
          <w:color w:val="000000" w:themeColor="text1"/>
          <w:sz w:val="22"/>
          <w:szCs w:val="22"/>
        </w:rPr>
        <w:t xml:space="preserve"> </w:t>
      </w:r>
      <w:r w:rsidR="00F17DE2" w:rsidRPr="0081370B">
        <w:rPr>
          <w:rFonts w:ascii="Times New Roman" w:hAnsi="Times New Roman"/>
          <w:b/>
          <w:bCs/>
          <w:color w:val="000000" w:themeColor="text1"/>
          <w:sz w:val="22"/>
          <w:szCs w:val="22"/>
        </w:rPr>
        <w:t>v</w:t>
      </w:r>
      <w:r w:rsidR="00FF527B" w:rsidRPr="0081370B">
        <w:rPr>
          <w:rFonts w:ascii="Times New Roman" w:hAnsi="Times New Roman"/>
          <w:b/>
          <w:bCs/>
          <w:color w:val="000000" w:themeColor="text1"/>
          <w:sz w:val="22"/>
          <w:szCs w:val="22"/>
        </w:rPr>
        <w:t xml:space="preserve">állalkozó </w:t>
      </w:r>
      <w:r w:rsidR="00F17DE2" w:rsidRPr="0081370B">
        <w:rPr>
          <w:rFonts w:ascii="Times New Roman" w:hAnsi="Times New Roman"/>
          <w:b/>
          <w:bCs/>
          <w:color w:val="000000" w:themeColor="text1"/>
          <w:sz w:val="22"/>
          <w:szCs w:val="22"/>
        </w:rPr>
        <w:t xml:space="preserve">az alábbi </w:t>
      </w:r>
      <w:r w:rsidR="00AB4DA8" w:rsidRPr="0081370B">
        <w:rPr>
          <w:rFonts w:ascii="Times New Roman" w:hAnsi="Times New Roman"/>
          <w:b/>
          <w:bCs/>
          <w:color w:val="000000" w:themeColor="text1"/>
          <w:sz w:val="22"/>
          <w:szCs w:val="22"/>
        </w:rPr>
        <w:t>díjakon</w:t>
      </w:r>
      <w:r w:rsidR="00FF527B" w:rsidRPr="0081370B">
        <w:rPr>
          <w:rFonts w:ascii="Times New Roman" w:hAnsi="Times New Roman"/>
          <w:b/>
          <w:bCs/>
          <w:color w:val="000000" w:themeColor="text1"/>
          <w:sz w:val="22"/>
          <w:szCs w:val="22"/>
        </w:rPr>
        <w:t xml:space="preserve"> </w:t>
      </w:r>
      <w:r w:rsidR="00AC11B5" w:rsidRPr="0081370B">
        <w:rPr>
          <w:rFonts w:ascii="Times New Roman" w:hAnsi="Times New Roman"/>
          <w:b/>
          <w:bCs/>
          <w:color w:val="000000" w:themeColor="text1"/>
          <w:sz w:val="22"/>
          <w:szCs w:val="22"/>
        </w:rPr>
        <w:t xml:space="preserve">köteles </w:t>
      </w:r>
      <w:r w:rsidR="00FF527B" w:rsidRPr="0081370B">
        <w:rPr>
          <w:rFonts w:ascii="Times New Roman" w:hAnsi="Times New Roman"/>
          <w:b/>
          <w:bCs/>
          <w:color w:val="000000" w:themeColor="text1"/>
          <w:sz w:val="22"/>
          <w:szCs w:val="22"/>
        </w:rPr>
        <w:t>ellátni:</w:t>
      </w:r>
      <w:r w:rsidR="004D1848" w:rsidRPr="0081370B">
        <w:rPr>
          <w:rFonts w:ascii="Times New Roman" w:hAnsi="Times New Roman"/>
          <w:b/>
          <w:bCs/>
          <w:color w:val="000000" w:themeColor="text1"/>
          <w:sz w:val="22"/>
          <w:szCs w:val="22"/>
        </w:rPr>
        <w:t xml:space="preserve"> </w:t>
      </w:r>
      <w:r w:rsidR="00AA4E77" w:rsidRPr="0081370B">
        <w:rPr>
          <w:rFonts w:ascii="Times New Roman" w:hAnsi="Times New Roman"/>
          <w:color w:val="000000" w:themeColor="text1"/>
          <w:sz w:val="22"/>
          <w:szCs w:val="22"/>
        </w:rPr>
        <w:t>A vállalkozói díjakat a Szerződéstervezet I. sz. melléklete (Ártáblázat) tartalmazza.</w:t>
      </w:r>
    </w:p>
    <w:p w14:paraId="0424956E" w14:textId="77777777" w:rsidR="00CC232F" w:rsidRPr="0081370B" w:rsidRDefault="00CC232F" w:rsidP="00C16749">
      <w:pPr>
        <w:pStyle w:val="Szvegtrzs"/>
        <w:widowControl/>
        <w:autoSpaceDE w:val="0"/>
        <w:autoSpaceDN w:val="0"/>
        <w:adjustRightInd w:val="0"/>
        <w:spacing w:after="0" w:line="276" w:lineRule="auto"/>
        <w:ind w:left="0"/>
        <w:rPr>
          <w:rFonts w:ascii="Times New Roman" w:hAnsi="Times New Roman"/>
          <w:color w:val="000000" w:themeColor="text1"/>
          <w:sz w:val="22"/>
          <w:szCs w:val="22"/>
        </w:rPr>
      </w:pPr>
    </w:p>
    <w:p w14:paraId="536FA68E" w14:textId="67ED8CB8" w:rsidR="009F726D" w:rsidRPr="0081370B" w:rsidRDefault="009F726D" w:rsidP="0045450B">
      <w:pPr>
        <w:pStyle w:val="Szvegtrzs"/>
        <w:widowControl/>
        <w:numPr>
          <w:ilvl w:val="1"/>
          <w:numId w:val="13"/>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w:t>
      </w:r>
      <w:r w:rsidR="00BC1FA4"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vállalkozói díj fedezetet nyújt Vállalkozónak a szolgáltatások ellátásában felmerült összes közvetlen és közvetett költségére.</w:t>
      </w:r>
    </w:p>
    <w:p w14:paraId="766B2079" w14:textId="77777777" w:rsidR="00CD38BA" w:rsidRPr="0081370B" w:rsidRDefault="00CD38BA"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7B8A10B4" w14:textId="0F6DBD7F" w:rsidR="00BC5F9D" w:rsidRPr="0081370B" w:rsidRDefault="00BC5F9D" w:rsidP="0045450B">
      <w:pPr>
        <w:pStyle w:val="Szvegtrzs"/>
        <w:widowControl/>
        <w:numPr>
          <w:ilvl w:val="1"/>
          <w:numId w:val="13"/>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Az elszámolás, a számlázás és a kifizetés pénzneme magyar forint (HUF).</w:t>
      </w:r>
    </w:p>
    <w:p w14:paraId="39507200" w14:textId="77777777" w:rsidR="00CD38BA" w:rsidRPr="0081370B" w:rsidRDefault="00CD38BA" w:rsidP="0045450B">
      <w:pPr>
        <w:pStyle w:val="Listaszerbekezds"/>
        <w:spacing w:after="0" w:line="276" w:lineRule="auto"/>
        <w:rPr>
          <w:rFonts w:ascii="Times New Roman" w:hAnsi="Times New Roman" w:cs="Times New Roman"/>
          <w:color w:val="000000" w:themeColor="text1"/>
          <w:sz w:val="22"/>
          <w:szCs w:val="22"/>
        </w:rPr>
      </w:pPr>
    </w:p>
    <w:p w14:paraId="71F0AE02" w14:textId="346E2FCB" w:rsidR="00CD38BA" w:rsidRPr="0081370B" w:rsidRDefault="00CD38BA" w:rsidP="0045450B">
      <w:pPr>
        <w:pStyle w:val="Szvegtrzs"/>
        <w:widowControl/>
        <w:numPr>
          <w:ilvl w:val="1"/>
          <w:numId w:val="13"/>
        </w:numPr>
        <w:autoSpaceDE w:val="0"/>
        <w:autoSpaceDN w:val="0"/>
        <w:adjustRightInd w:val="0"/>
        <w:spacing w:after="0" w:line="276" w:lineRule="auto"/>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 vállalkozói díj módosításának (indexálás) lehetősége:</w:t>
      </w:r>
    </w:p>
    <w:p w14:paraId="260CC0E7" w14:textId="77777777" w:rsidR="002F146F" w:rsidRPr="0081370B" w:rsidRDefault="002F146F" w:rsidP="0045450B">
      <w:pPr>
        <w:pStyle w:val="Szvegtrzs"/>
        <w:autoSpaceDE w:val="0"/>
        <w:autoSpaceDN w:val="0"/>
        <w:adjustRightInd w:val="0"/>
        <w:spacing w:after="0" w:line="276" w:lineRule="auto"/>
        <w:ind w:left="360"/>
        <w:rPr>
          <w:rFonts w:ascii="Times New Roman" w:hAnsi="Times New Roman"/>
          <w:color w:val="000000" w:themeColor="text1"/>
          <w:sz w:val="22"/>
          <w:szCs w:val="22"/>
        </w:rPr>
      </w:pPr>
    </w:p>
    <w:p w14:paraId="121B9DD0" w14:textId="1D932632" w:rsidR="00EC1847" w:rsidRPr="0081370B" w:rsidRDefault="00C771AE" w:rsidP="0045450B">
      <w:pPr>
        <w:pStyle w:val="Szvegtrzs"/>
        <w:numPr>
          <w:ilvl w:val="0"/>
          <w:numId w:val="17"/>
        </w:numPr>
        <w:autoSpaceDE w:val="0"/>
        <w:autoSpaceDN w:val="0"/>
        <w:adjustRightInd w:val="0"/>
        <w:spacing w:after="0" w:line="276" w:lineRule="auto"/>
        <w:ind w:left="851" w:hanging="425"/>
        <w:rPr>
          <w:rFonts w:ascii="Times New Roman" w:hAnsi="Times New Roman"/>
          <w:color w:val="000000" w:themeColor="text1"/>
          <w:sz w:val="22"/>
          <w:szCs w:val="22"/>
        </w:rPr>
      </w:pPr>
      <w:r w:rsidRPr="0081370B">
        <w:rPr>
          <w:rFonts w:ascii="Times New Roman" w:hAnsi="Times New Roman"/>
          <w:b/>
          <w:bCs/>
          <w:color w:val="000000" w:themeColor="text1"/>
          <w:sz w:val="22"/>
          <w:szCs w:val="22"/>
        </w:rPr>
        <w:t xml:space="preserve">Inflációkövetés: </w:t>
      </w:r>
      <w:r w:rsidR="00EC1847" w:rsidRPr="0081370B">
        <w:rPr>
          <w:rFonts w:ascii="Times New Roman" w:hAnsi="Times New Roman"/>
          <w:color w:val="000000" w:themeColor="text1"/>
          <w:sz w:val="22"/>
          <w:szCs w:val="22"/>
        </w:rPr>
        <w:t xml:space="preserve">Felek megállapodnak, hogy </w:t>
      </w:r>
      <w:r w:rsidRPr="0081370B">
        <w:rPr>
          <w:rFonts w:ascii="Times New Roman" w:hAnsi="Times New Roman"/>
          <w:color w:val="000000" w:themeColor="text1"/>
          <w:sz w:val="22"/>
          <w:szCs w:val="22"/>
        </w:rPr>
        <w:t>a vállalkozói</w:t>
      </w:r>
      <w:r w:rsidR="00EC1847" w:rsidRPr="0081370B">
        <w:rPr>
          <w:rFonts w:ascii="Times New Roman" w:hAnsi="Times New Roman"/>
          <w:color w:val="000000" w:themeColor="text1"/>
          <w:sz w:val="22"/>
          <w:szCs w:val="22"/>
        </w:rPr>
        <w:t xml:space="preserve"> díjat a Vállalkozó jogosult, de nem köteles 202</w:t>
      </w:r>
      <w:r w:rsidR="00D40426">
        <w:rPr>
          <w:rFonts w:ascii="Times New Roman" w:hAnsi="Times New Roman"/>
          <w:color w:val="000000" w:themeColor="text1"/>
          <w:sz w:val="22"/>
          <w:szCs w:val="22"/>
        </w:rPr>
        <w:t>6</w:t>
      </w:r>
      <w:r w:rsidR="00EC1847" w:rsidRPr="0081370B">
        <w:rPr>
          <w:rFonts w:ascii="Times New Roman" w:hAnsi="Times New Roman"/>
          <w:color w:val="000000" w:themeColor="text1"/>
          <w:sz w:val="22"/>
          <w:szCs w:val="22"/>
        </w:rPr>
        <w:t>.01.01. napjától kezdődően évente egy alkalommal a szerződés aláírás évfordulójának napján a KSH által az előző évre vonatkozóan közölt inflációs ráta mértékével – a Kbt. 141.</w:t>
      </w:r>
      <w:r w:rsidR="008B0B7D" w:rsidRPr="0081370B">
        <w:rPr>
          <w:rFonts w:ascii="Times New Roman" w:hAnsi="Times New Roman"/>
          <w:color w:val="000000" w:themeColor="text1"/>
          <w:sz w:val="22"/>
          <w:szCs w:val="22"/>
        </w:rPr>
        <w:t xml:space="preserve"> </w:t>
      </w:r>
      <w:r w:rsidR="00EC1847" w:rsidRPr="0081370B">
        <w:rPr>
          <w:rFonts w:ascii="Times New Roman" w:hAnsi="Times New Roman"/>
          <w:color w:val="000000" w:themeColor="text1"/>
          <w:sz w:val="22"/>
          <w:szCs w:val="22"/>
        </w:rPr>
        <w:t xml:space="preserve">§ (4) bekezdés a) pont szerinti módosítás keretében – módosítani (Inflációkövetés). Amennyiben Vállalkozó a szerződésnek megfelelő díjemelést nem jelenti be az évforduló napjáig, úgy visszamenőlegesen az adott tárgyév vonatkozásában díjemelésre a továbbiakban nem jogosult azzal, hogy a tárgyévet követő év(ek)ben csak a tárgyév(ek) vonatkozásában közzétett infláció mértékével jogosult a díj emelésére.  </w:t>
      </w:r>
    </w:p>
    <w:p w14:paraId="4881F500" w14:textId="77777777" w:rsidR="00EC1847" w:rsidRPr="0081370B" w:rsidRDefault="00EC1847" w:rsidP="0045450B">
      <w:pPr>
        <w:pStyle w:val="Szvegtrzs"/>
        <w:autoSpaceDE w:val="0"/>
        <w:autoSpaceDN w:val="0"/>
        <w:adjustRightInd w:val="0"/>
        <w:spacing w:after="0" w:line="276" w:lineRule="auto"/>
        <w:ind w:left="360"/>
        <w:rPr>
          <w:rFonts w:ascii="Times New Roman" w:hAnsi="Times New Roman"/>
          <w:color w:val="000000" w:themeColor="text1"/>
          <w:sz w:val="22"/>
          <w:szCs w:val="22"/>
        </w:rPr>
      </w:pPr>
    </w:p>
    <w:p w14:paraId="025109EA" w14:textId="1C860211" w:rsidR="00615241" w:rsidRPr="0081370B" w:rsidRDefault="00B32244" w:rsidP="0045450B">
      <w:pPr>
        <w:pStyle w:val="Cmsor1"/>
        <w:widowControl/>
        <w:numPr>
          <w:ilvl w:val="0"/>
          <w:numId w:val="0"/>
        </w:numPr>
        <w:spacing w:before="0" w:after="0" w:line="276" w:lineRule="auto"/>
        <w:jc w:val="center"/>
        <w:rPr>
          <w:color w:val="000000" w:themeColor="text1"/>
          <w:sz w:val="22"/>
          <w:szCs w:val="22"/>
          <w:lang w:val="hu-HU"/>
        </w:rPr>
      </w:pPr>
      <w:bookmarkStart w:id="1" w:name="_Toc87439508"/>
      <w:bookmarkStart w:id="2" w:name="_Toc104971016"/>
      <w:bookmarkStart w:id="3" w:name="_Toc138046266"/>
      <w:bookmarkStart w:id="4" w:name="_Toc138053668"/>
      <w:bookmarkStart w:id="5" w:name="_Toc139696258"/>
      <w:r w:rsidRPr="0081370B">
        <w:rPr>
          <w:color w:val="000000" w:themeColor="text1"/>
          <w:sz w:val="22"/>
          <w:szCs w:val="22"/>
          <w:highlight w:val="lightGray"/>
          <w:lang w:val="hu-HU"/>
        </w:rPr>
        <w:t>IV</w:t>
      </w:r>
      <w:r w:rsidR="00615241" w:rsidRPr="0081370B">
        <w:rPr>
          <w:color w:val="000000" w:themeColor="text1"/>
          <w:sz w:val="22"/>
          <w:szCs w:val="22"/>
          <w:highlight w:val="lightGray"/>
          <w:lang w:val="hu-HU"/>
        </w:rPr>
        <w:t>.</w:t>
      </w:r>
      <w:bookmarkEnd w:id="1"/>
      <w:bookmarkEnd w:id="2"/>
      <w:bookmarkEnd w:id="3"/>
      <w:bookmarkEnd w:id="4"/>
      <w:bookmarkEnd w:id="5"/>
      <w:r w:rsidR="00974C63" w:rsidRPr="0081370B">
        <w:rPr>
          <w:color w:val="000000" w:themeColor="text1"/>
          <w:sz w:val="22"/>
          <w:szCs w:val="22"/>
          <w:highlight w:val="lightGray"/>
          <w:lang w:val="hu-HU"/>
        </w:rPr>
        <w:t xml:space="preserve"> </w:t>
      </w:r>
      <w:r w:rsidR="00BC5F9D" w:rsidRPr="0081370B">
        <w:rPr>
          <w:color w:val="000000" w:themeColor="text1"/>
          <w:sz w:val="22"/>
          <w:szCs w:val="22"/>
          <w:highlight w:val="lightGray"/>
          <w:lang w:val="hu-HU"/>
        </w:rPr>
        <w:t>fizetési feltételek</w:t>
      </w:r>
    </w:p>
    <w:p w14:paraId="63E5D50A" w14:textId="77777777" w:rsidR="000874D6" w:rsidRPr="0081370B" w:rsidRDefault="000874D6"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535D7913" w14:textId="13E8C54D" w:rsidR="00BC5F9D" w:rsidRPr="0081370B" w:rsidRDefault="00BC5F9D"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Megrendelő előleget nem biztosít.</w:t>
      </w:r>
    </w:p>
    <w:p w14:paraId="25155C06" w14:textId="77777777" w:rsidR="00BD7090" w:rsidRPr="0081370B" w:rsidRDefault="00BD7090" w:rsidP="0045450B">
      <w:pPr>
        <w:pStyle w:val="Szvegtrzs"/>
        <w:widowControl/>
        <w:autoSpaceDE w:val="0"/>
        <w:autoSpaceDN w:val="0"/>
        <w:adjustRightInd w:val="0"/>
        <w:spacing w:after="0" w:line="276" w:lineRule="auto"/>
        <w:ind w:left="360"/>
        <w:rPr>
          <w:rFonts w:ascii="Times New Roman" w:hAnsi="Times New Roman"/>
          <w:b/>
          <w:bCs/>
          <w:color w:val="000000" w:themeColor="text1"/>
          <w:sz w:val="22"/>
          <w:szCs w:val="22"/>
          <w:highlight w:val="yellow"/>
        </w:rPr>
      </w:pPr>
    </w:p>
    <w:p w14:paraId="11A05639" w14:textId="2FEC25DC" w:rsidR="007355CD" w:rsidRPr="0081370B" w:rsidRDefault="00F8193E" w:rsidP="007E684D">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 „Bevezetési, illetve jelenlegi rendszer fejlesztési költségek” díjáról </w:t>
      </w:r>
      <w:r w:rsidR="00143F19" w:rsidRPr="0081370B">
        <w:rPr>
          <w:rFonts w:ascii="Times New Roman" w:hAnsi="Times New Roman"/>
          <w:color w:val="000000" w:themeColor="text1"/>
          <w:sz w:val="22"/>
          <w:szCs w:val="22"/>
        </w:rPr>
        <w:t xml:space="preserve">Vállalkozó egy végszámlát jogosult kiállítani, </w:t>
      </w:r>
      <w:r w:rsidR="007E684D" w:rsidRPr="0081370B">
        <w:rPr>
          <w:rFonts w:ascii="Times New Roman" w:hAnsi="Times New Roman"/>
          <w:color w:val="000000" w:themeColor="text1"/>
          <w:sz w:val="22"/>
          <w:szCs w:val="22"/>
        </w:rPr>
        <w:t>mely végszámla kiállításának feltétele a rendszer sikeres éles üzemű indítása.</w:t>
      </w:r>
    </w:p>
    <w:p w14:paraId="7A6C3CB7" w14:textId="64FB9D6A" w:rsidR="007355CD" w:rsidRPr="0081370B" w:rsidRDefault="00814926"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highlight w:val="yellow"/>
        </w:rPr>
      </w:pPr>
      <w:r w:rsidRPr="0081370B">
        <w:rPr>
          <w:rFonts w:ascii="Times New Roman" w:hAnsi="Times New Roman"/>
          <w:color w:val="000000" w:themeColor="text1"/>
          <w:sz w:val="22"/>
          <w:szCs w:val="22"/>
        </w:rPr>
        <w:t>Ezen rendelkezés alól kivétel az ártáblázat „Az EVIN által - a rendszer fogadása érdekében a jelenlegi meglévőn túl - kiépítendő hardware/szoftware környezet beszerzési ára” sora: Megrendelő által - a rendszer fogadása érdekében a jelenlegi meglévőn túl - kiépítendő hardware/szoftware eszközök díjai az adott eszköz tényleges - Megrendelő általi - használatba vételét követő 15. napon válik esedékessé, mely díjról Vállalkozó (rész)számlát jogosult kiállítani az ajánlatában benyújtott részletes (díj)kimutatás szerinti összegben.</w:t>
      </w:r>
    </w:p>
    <w:p w14:paraId="37FEE01E" w14:textId="77777777" w:rsidR="00814926" w:rsidRPr="0081370B" w:rsidRDefault="00814926"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highlight w:val="yellow"/>
        </w:rPr>
      </w:pPr>
    </w:p>
    <w:p w14:paraId="5195A316" w14:textId="37779335" w:rsidR="00871908" w:rsidRPr="0081370B" w:rsidRDefault="00F507E4"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Az </w:t>
      </w:r>
      <w:r w:rsidR="0048468A" w:rsidRPr="0081370B">
        <w:rPr>
          <w:rFonts w:ascii="Times New Roman" w:hAnsi="Times New Roman"/>
          <w:color w:val="000000" w:themeColor="text1"/>
          <w:sz w:val="22"/>
          <w:szCs w:val="22"/>
        </w:rPr>
        <w:t>„</w:t>
      </w:r>
      <w:r w:rsidRPr="0081370B">
        <w:rPr>
          <w:rFonts w:ascii="Times New Roman" w:hAnsi="Times New Roman"/>
          <w:color w:val="000000" w:themeColor="text1"/>
          <w:sz w:val="22"/>
          <w:szCs w:val="22"/>
        </w:rPr>
        <w:t>Átalánydíjas üzemeltetési költségek</w:t>
      </w:r>
      <w:r w:rsidR="0048468A" w:rsidRPr="0081370B">
        <w:rPr>
          <w:rFonts w:ascii="Times New Roman" w:hAnsi="Times New Roman"/>
          <w:color w:val="000000" w:themeColor="text1"/>
          <w:sz w:val="22"/>
          <w:szCs w:val="22"/>
        </w:rPr>
        <w:t>” (</w:t>
      </w:r>
      <w:r w:rsidR="001C4122" w:rsidRPr="0081370B">
        <w:rPr>
          <w:rFonts w:ascii="Times New Roman" w:hAnsi="Times New Roman"/>
          <w:color w:val="000000" w:themeColor="text1"/>
          <w:sz w:val="22"/>
          <w:szCs w:val="22"/>
        </w:rPr>
        <w:t xml:space="preserve">Program követési díj; Support díj átalánydíjas rendelkezésre állás esetén; </w:t>
      </w:r>
      <w:r w:rsidR="00B16336" w:rsidRPr="0081370B">
        <w:rPr>
          <w:rFonts w:ascii="Times New Roman" w:hAnsi="Times New Roman"/>
          <w:color w:val="000000" w:themeColor="text1"/>
          <w:sz w:val="22"/>
          <w:szCs w:val="22"/>
        </w:rPr>
        <w:t>Felhőalapú szolgáltatás díja)</w:t>
      </w:r>
      <w:r w:rsidR="00193454" w:rsidRPr="0081370B">
        <w:rPr>
          <w:rFonts w:ascii="Times New Roman" w:hAnsi="Times New Roman"/>
          <w:color w:val="000000" w:themeColor="text1"/>
          <w:sz w:val="22"/>
          <w:szCs w:val="22"/>
        </w:rPr>
        <w:t xml:space="preserve"> díjáról </w:t>
      </w:r>
      <w:r w:rsidR="00D27F46" w:rsidRPr="0081370B">
        <w:rPr>
          <w:rFonts w:ascii="Times New Roman" w:hAnsi="Times New Roman"/>
          <w:color w:val="000000" w:themeColor="text1"/>
          <w:sz w:val="22"/>
          <w:szCs w:val="22"/>
        </w:rPr>
        <w:t>Vállalkozó negyedévente</w:t>
      </w:r>
      <w:r w:rsidR="009A2DE5" w:rsidRPr="0081370B">
        <w:rPr>
          <w:rFonts w:ascii="Times New Roman" w:hAnsi="Times New Roman"/>
          <w:color w:val="000000" w:themeColor="text1"/>
          <w:sz w:val="22"/>
          <w:szCs w:val="22"/>
        </w:rPr>
        <w:t>,</w:t>
      </w:r>
      <w:r w:rsidR="007D3440" w:rsidRPr="0081370B">
        <w:rPr>
          <w:rFonts w:ascii="Times New Roman" w:hAnsi="Times New Roman"/>
          <w:color w:val="000000" w:themeColor="text1"/>
          <w:sz w:val="22"/>
          <w:szCs w:val="22"/>
        </w:rPr>
        <w:t xml:space="preserve"> </w:t>
      </w:r>
      <w:r w:rsidR="008C11D6" w:rsidRPr="0081370B">
        <w:rPr>
          <w:rFonts w:ascii="Times New Roman" w:hAnsi="Times New Roman"/>
          <w:color w:val="000000" w:themeColor="text1"/>
          <w:sz w:val="22"/>
          <w:szCs w:val="22"/>
        </w:rPr>
        <w:t xml:space="preserve">előre </w:t>
      </w:r>
      <w:r w:rsidR="007D3440" w:rsidRPr="0081370B">
        <w:rPr>
          <w:rFonts w:ascii="Times New Roman" w:hAnsi="Times New Roman"/>
          <w:color w:val="000000" w:themeColor="text1"/>
          <w:sz w:val="22"/>
          <w:szCs w:val="22"/>
        </w:rPr>
        <w:t>jogosult számlá</w:t>
      </w:r>
      <w:r w:rsidR="002B3B91" w:rsidRPr="0081370B">
        <w:rPr>
          <w:rFonts w:ascii="Times New Roman" w:hAnsi="Times New Roman"/>
          <w:color w:val="000000" w:themeColor="text1"/>
          <w:sz w:val="22"/>
          <w:szCs w:val="22"/>
        </w:rPr>
        <w:t>t – arányos összegben –</w:t>
      </w:r>
      <w:r w:rsidR="007D3440" w:rsidRPr="0081370B">
        <w:rPr>
          <w:rFonts w:ascii="Times New Roman" w:hAnsi="Times New Roman"/>
          <w:color w:val="000000" w:themeColor="text1"/>
          <w:sz w:val="22"/>
          <w:szCs w:val="22"/>
        </w:rPr>
        <w:t xml:space="preserve"> kiállítani</w:t>
      </w:r>
      <w:r w:rsidR="002B3B91" w:rsidRPr="0081370B">
        <w:rPr>
          <w:rFonts w:ascii="Times New Roman" w:hAnsi="Times New Roman"/>
          <w:color w:val="000000" w:themeColor="text1"/>
          <w:sz w:val="22"/>
          <w:szCs w:val="22"/>
        </w:rPr>
        <w:t>.</w:t>
      </w:r>
    </w:p>
    <w:p w14:paraId="714AEA15" w14:textId="77777777" w:rsidR="002B3B91" w:rsidRPr="0081370B" w:rsidRDefault="002B3B91"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2255BF92" w14:textId="1733AF30" w:rsidR="002375E9" w:rsidRPr="0081370B" w:rsidRDefault="002375E9"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r w:rsidRPr="0081370B">
        <w:rPr>
          <w:rFonts w:ascii="Times New Roman" w:hAnsi="Times New Roman"/>
          <w:color w:val="000000" w:themeColor="text1"/>
          <w:sz w:val="22"/>
          <w:szCs w:val="22"/>
        </w:rPr>
        <w:t>Megrendelő eseti megrendelései szerinti („Keretszerződés szerint elszámolandó üzemeltetési feladatok”</w:t>
      </w:r>
      <w:r w:rsidR="00091E0D" w:rsidRPr="0081370B">
        <w:rPr>
          <w:rFonts w:ascii="Times New Roman" w:hAnsi="Times New Roman"/>
          <w:color w:val="000000" w:themeColor="text1"/>
          <w:sz w:val="22"/>
          <w:szCs w:val="22"/>
        </w:rPr>
        <w:t>, „Felhasználói licence díj; Fejlesztői díj ráfordítás alapú elszámolás esetén</w:t>
      </w:r>
      <w:r w:rsidRPr="0081370B">
        <w:rPr>
          <w:rFonts w:ascii="Times New Roman" w:hAnsi="Times New Roman"/>
          <w:color w:val="000000" w:themeColor="text1"/>
          <w:sz w:val="22"/>
          <w:szCs w:val="22"/>
        </w:rPr>
        <w:t>) feladatok</w:t>
      </w:r>
      <w:r w:rsidR="00C01399" w:rsidRPr="0081370B">
        <w:rPr>
          <w:rFonts w:ascii="Times New Roman" w:hAnsi="Times New Roman"/>
          <w:color w:val="000000" w:themeColor="text1"/>
          <w:sz w:val="22"/>
          <w:szCs w:val="22"/>
        </w:rPr>
        <w:t xml:space="preserve"> díjáról</w:t>
      </w:r>
      <w:r w:rsidRPr="0081370B">
        <w:rPr>
          <w:rFonts w:ascii="Times New Roman" w:hAnsi="Times New Roman"/>
          <w:color w:val="000000" w:themeColor="text1"/>
          <w:sz w:val="22"/>
          <w:szCs w:val="22"/>
        </w:rPr>
        <w:t xml:space="preserve"> Vállalkozó</w:t>
      </w:r>
      <w:r w:rsidR="00C01399" w:rsidRPr="0081370B">
        <w:rPr>
          <w:rFonts w:ascii="Times New Roman" w:hAnsi="Times New Roman"/>
          <w:color w:val="000000" w:themeColor="text1"/>
          <w:sz w:val="22"/>
          <w:szCs w:val="22"/>
        </w:rPr>
        <w:t xml:space="preserve"> </w:t>
      </w:r>
      <w:r w:rsidR="00755D8C" w:rsidRPr="0081370B">
        <w:rPr>
          <w:rFonts w:ascii="Times New Roman" w:hAnsi="Times New Roman"/>
          <w:color w:val="000000" w:themeColor="text1"/>
          <w:sz w:val="22"/>
          <w:szCs w:val="22"/>
        </w:rPr>
        <w:t>negyedévente</w:t>
      </w:r>
      <w:r w:rsidR="009A2DE5" w:rsidRPr="0081370B">
        <w:rPr>
          <w:rFonts w:ascii="Times New Roman" w:hAnsi="Times New Roman"/>
          <w:color w:val="000000" w:themeColor="text1"/>
          <w:sz w:val="22"/>
          <w:szCs w:val="22"/>
        </w:rPr>
        <w:t>, utólag (azaz a teljesítést követően)</w:t>
      </w:r>
      <w:r w:rsidR="00755D8C" w:rsidRPr="0081370B">
        <w:rPr>
          <w:rFonts w:ascii="Times New Roman" w:hAnsi="Times New Roman"/>
          <w:color w:val="000000" w:themeColor="text1"/>
          <w:sz w:val="22"/>
          <w:szCs w:val="22"/>
        </w:rPr>
        <w:t xml:space="preserve"> jogosult számlát – </w:t>
      </w:r>
      <w:r w:rsidR="00884E5A" w:rsidRPr="0081370B">
        <w:rPr>
          <w:rFonts w:ascii="Times New Roman" w:hAnsi="Times New Roman"/>
          <w:color w:val="000000" w:themeColor="text1"/>
          <w:sz w:val="22"/>
          <w:szCs w:val="22"/>
        </w:rPr>
        <w:t>a teljesített eseti megrendelések szerinti összegben</w:t>
      </w:r>
      <w:r w:rsidR="00755D8C" w:rsidRPr="0081370B">
        <w:rPr>
          <w:rFonts w:ascii="Times New Roman" w:hAnsi="Times New Roman"/>
          <w:color w:val="000000" w:themeColor="text1"/>
          <w:sz w:val="22"/>
          <w:szCs w:val="22"/>
        </w:rPr>
        <w:t xml:space="preserve"> – kiállítani.</w:t>
      </w:r>
    </w:p>
    <w:p w14:paraId="75C1A356" w14:textId="77777777" w:rsidR="004A013D" w:rsidRPr="0081370B" w:rsidRDefault="004A013D" w:rsidP="0045450B">
      <w:pPr>
        <w:pStyle w:val="Szvegtrzs"/>
        <w:widowControl/>
        <w:autoSpaceDE w:val="0"/>
        <w:autoSpaceDN w:val="0"/>
        <w:adjustRightInd w:val="0"/>
        <w:spacing w:after="0" w:line="276" w:lineRule="auto"/>
        <w:ind w:left="360"/>
        <w:rPr>
          <w:rFonts w:ascii="Times New Roman" w:hAnsi="Times New Roman"/>
          <w:color w:val="000000" w:themeColor="text1"/>
          <w:sz w:val="18"/>
          <w:szCs w:val="18"/>
        </w:rPr>
      </w:pPr>
    </w:p>
    <w:p w14:paraId="6B51ECE1" w14:textId="4E64365D" w:rsidR="00BC5F9D" w:rsidRPr="0081370B" w:rsidRDefault="00BC5F9D"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 számla csak a </w:t>
      </w:r>
      <w:r w:rsidR="00E316B5" w:rsidRPr="0081370B">
        <w:rPr>
          <w:rFonts w:ascii="Times New Roman" w:hAnsi="Times New Roman"/>
          <w:color w:val="000000" w:themeColor="text1"/>
          <w:sz w:val="22"/>
          <w:szCs w:val="22"/>
        </w:rPr>
        <w:t>M</w:t>
      </w:r>
      <w:r w:rsidRPr="0081370B">
        <w:rPr>
          <w:rFonts w:ascii="Times New Roman" w:hAnsi="Times New Roman"/>
          <w:color w:val="000000" w:themeColor="text1"/>
          <w:sz w:val="22"/>
          <w:szCs w:val="22"/>
        </w:rPr>
        <w:t>egrendelő képviselője által kiállított teljesítésigazolás kiadását követően nyújtható be. A teljesítésigazolás kiállításának feltétele</w:t>
      </w:r>
      <w:r w:rsidR="001D4D6C" w:rsidRPr="0081370B">
        <w:rPr>
          <w:rFonts w:ascii="Times New Roman" w:hAnsi="Times New Roman"/>
          <w:color w:val="000000" w:themeColor="text1"/>
          <w:sz w:val="22"/>
          <w:szCs w:val="22"/>
        </w:rPr>
        <w:t xml:space="preserve"> Vállalkozó szerződésszerű, hiba- és hiánymentes teljesítése</w:t>
      </w:r>
      <w:r w:rsidRPr="0081370B">
        <w:rPr>
          <w:rFonts w:ascii="Times New Roman" w:hAnsi="Times New Roman"/>
          <w:color w:val="000000" w:themeColor="text1"/>
          <w:sz w:val="22"/>
          <w:szCs w:val="22"/>
        </w:rPr>
        <w:t>.</w:t>
      </w:r>
    </w:p>
    <w:p w14:paraId="249151EA" w14:textId="77777777" w:rsidR="00E316B5" w:rsidRPr="0081370B" w:rsidRDefault="00E316B5"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highlight w:val="yellow"/>
        </w:rPr>
      </w:pPr>
    </w:p>
    <w:p w14:paraId="12C52DF5" w14:textId="2B66738E" w:rsidR="00BC5F9D" w:rsidRPr="0081370B" w:rsidRDefault="00BC5F9D"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 számlákat 1 (egy) példányban kell benyújtani.</w:t>
      </w:r>
    </w:p>
    <w:p w14:paraId="5E18E887" w14:textId="77777777" w:rsidR="00E316B5" w:rsidRPr="0081370B" w:rsidRDefault="00E316B5"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4810099D" w14:textId="2D0CE409" w:rsidR="009F726D" w:rsidRPr="0081370B" w:rsidRDefault="009F726D"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 számlának meg kell felelnie a számvitelről szóló 2000. évi C. törvény és az általános forgalmi adóról szóló 2007. évi CXXVII. törvény előírásainak, valamint a vonatkozó egyéb hatályos jogszabályi előírásoknak.</w:t>
      </w:r>
    </w:p>
    <w:p w14:paraId="1DB6AE4E" w14:textId="77777777" w:rsidR="00E316B5" w:rsidRPr="0081370B" w:rsidRDefault="00E316B5"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7C35C86A" w14:textId="583993B3" w:rsidR="00C34C45" w:rsidRPr="0081370B" w:rsidRDefault="00C34C45"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Megrendelő a Kbt. 27/A. § alapján köteles fogadni és feldolgozni az olyan elektronikus számlákat, amelyek megfelelnek az EN 16931-1:2017 számú európai szabványnak és az Európai Bizottság által e szabványhoz az Európai Unió Hivatalos Lapjában közzétett szintaxislistának.</w:t>
      </w:r>
    </w:p>
    <w:p w14:paraId="5FE7A3CF" w14:textId="77777777" w:rsidR="00E316B5" w:rsidRPr="0081370B" w:rsidRDefault="00E316B5"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347BEFFC" w14:textId="42A0BB82" w:rsidR="00BC5F9D" w:rsidRPr="0081370B" w:rsidRDefault="001D4D6C"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M</w:t>
      </w:r>
      <w:r w:rsidR="00BC5F9D" w:rsidRPr="0081370B">
        <w:rPr>
          <w:rFonts w:ascii="Times New Roman" w:hAnsi="Times New Roman"/>
          <w:color w:val="000000" w:themeColor="text1"/>
          <w:sz w:val="22"/>
          <w:szCs w:val="22"/>
        </w:rPr>
        <w:t>egrendelő jogosult a benyújtott számlát felülvizsgálni. Ha a benyújtott számlát a megrendelő tartalmi meg nem felelés miatt visszautasítja, a vállalkozó köteles azt megfelelő tartalommal ismét benyújtani. A fenti hiánypótlás miatti késedelmes fizetésből eredő kártérítési, kártalanítási vagy késedelmi kamatfizetési kötelezettség nem terheli a megrendelőt.</w:t>
      </w:r>
    </w:p>
    <w:p w14:paraId="732F8EC9" w14:textId="77777777" w:rsidR="00E4278A" w:rsidRPr="0081370B" w:rsidRDefault="00E4278A"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04C80090" w14:textId="11098A90" w:rsidR="00BC5F9D" w:rsidRPr="0081370B" w:rsidRDefault="00BC5F9D"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 számlák kifizetése a Polgári Törvénykönyvről szóló 2013. évi V. törvény (a továbbiakban: Ptk.) 6:130. § (1) bekezdésére tekintettel annak a megrendelő általi kézhezvételétől számított 30 napos fizetési határidővel történik.</w:t>
      </w:r>
    </w:p>
    <w:p w14:paraId="0B55E7B9" w14:textId="77777777" w:rsidR="00E4278A" w:rsidRPr="0081370B" w:rsidRDefault="00E4278A"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787E278A" w14:textId="1CE24CFC" w:rsidR="00BC5F9D" w:rsidRPr="0081370B" w:rsidRDefault="00BC5F9D" w:rsidP="0045450B">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Bármely számla összegének a </w:t>
      </w:r>
      <w:r w:rsidR="00367833" w:rsidRPr="0081370B">
        <w:rPr>
          <w:rFonts w:ascii="Times New Roman" w:hAnsi="Times New Roman"/>
          <w:color w:val="000000" w:themeColor="text1"/>
          <w:sz w:val="22"/>
          <w:szCs w:val="22"/>
        </w:rPr>
        <w:t>M</w:t>
      </w:r>
      <w:r w:rsidRPr="0081370B">
        <w:rPr>
          <w:rFonts w:ascii="Times New Roman" w:hAnsi="Times New Roman"/>
          <w:color w:val="000000" w:themeColor="text1"/>
          <w:sz w:val="22"/>
          <w:szCs w:val="22"/>
        </w:rPr>
        <w:t xml:space="preserve">egrendelő általi késedelmes kiegyenlítése esetén </w:t>
      </w:r>
      <w:r w:rsidR="00367833" w:rsidRPr="0081370B">
        <w:rPr>
          <w:rFonts w:ascii="Times New Roman" w:hAnsi="Times New Roman"/>
          <w:color w:val="000000" w:themeColor="text1"/>
          <w:sz w:val="22"/>
          <w:szCs w:val="22"/>
        </w:rPr>
        <w:t>Megrendelő</w:t>
      </w:r>
      <w:r w:rsidRPr="0081370B">
        <w:rPr>
          <w:rFonts w:ascii="Times New Roman" w:hAnsi="Times New Roman"/>
          <w:color w:val="000000" w:themeColor="text1"/>
          <w:sz w:val="22"/>
          <w:szCs w:val="22"/>
        </w:rPr>
        <w:t xml:space="preserve"> a Ptk. 6:155. § (1) bekezdése szerinti késedelmi kamatot köteles megfizetni a </w:t>
      </w:r>
      <w:r w:rsidR="00367833" w:rsidRPr="0081370B">
        <w:rPr>
          <w:rFonts w:ascii="Times New Roman" w:hAnsi="Times New Roman"/>
          <w:color w:val="000000" w:themeColor="text1"/>
          <w:sz w:val="22"/>
          <w:szCs w:val="22"/>
        </w:rPr>
        <w:t>V</w:t>
      </w:r>
      <w:r w:rsidRPr="0081370B">
        <w:rPr>
          <w:rFonts w:ascii="Times New Roman" w:hAnsi="Times New Roman"/>
          <w:color w:val="000000" w:themeColor="text1"/>
          <w:sz w:val="22"/>
          <w:szCs w:val="22"/>
        </w:rPr>
        <w:t>állalkozónak.</w:t>
      </w:r>
    </w:p>
    <w:p w14:paraId="607463EA" w14:textId="77777777" w:rsidR="00E4278A" w:rsidRPr="0081370B" w:rsidRDefault="00E4278A"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4A410F98" w14:textId="70884730" w:rsidR="00493022" w:rsidRPr="0081370B" w:rsidRDefault="00BC5F9D" w:rsidP="00493022">
      <w:pPr>
        <w:pStyle w:val="Szvegtrzs"/>
        <w:widowControl/>
        <w:numPr>
          <w:ilvl w:val="1"/>
          <w:numId w:val="12"/>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 vállalkozó</w:t>
      </w:r>
      <w:r w:rsidR="00493022" w:rsidRPr="0081370B">
        <w:rPr>
          <w:rFonts w:ascii="Times New Roman" w:hAnsi="Times New Roman"/>
          <w:color w:val="000000" w:themeColor="text1"/>
          <w:sz w:val="22"/>
          <w:szCs w:val="22"/>
        </w:rPr>
        <w:t xml:space="preserve"> a Kbt. 136. § (1) bekezdés</w:t>
      </w:r>
      <w:r w:rsidR="008B74A4" w:rsidRPr="0081370B">
        <w:rPr>
          <w:rFonts w:ascii="Times New Roman" w:hAnsi="Times New Roman"/>
          <w:color w:val="000000" w:themeColor="text1"/>
          <w:sz w:val="22"/>
          <w:szCs w:val="22"/>
        </w:rPr>
        <w:t xml:space="preserve"> a) pontja</w:t>
      </w:r>
      <w:r w:rsidR="00493022" w:rsidRPr="0081370B">
        <w:rPr>
          <w:rFonts w:ascii="Times New Roman" w:hAnsi="Times New Roman"/>
          <w:color w:val="000000" w:themeColor="text1"/>
          <w:sz w:val="22"/>
          <w:szCs w:val="22"/>
        </w:rPr>
        <w:t xml:space="preserve"> alapján</w:t>
      </w:r>
      <w:r w:rsidRPr="0081370B">
        <w:rPr>
          <w:rFonts w:ascii="Times New Roman" w:hAnsi="Times New Roman"/>
          <w:color w:val="000000" w:themeColor="text1"/>
          <w:sz w:val="22"/>
          <w:szCs w:val="22"/>
        </w:rPr>
        <w:t xml:space="preserve"> nem fizet, illetve számol a szerződés teljesítésével kapcsolatban olyan költségeket, </w:t>
      </w:r>
      <w:r w:rsidR="00493022" w:rsidRPr="0081370B">
        <w:rPr>
          <w:rFonts w:ascii="Times New Roman" w:hAnsi="Times New Roman"/>
          <w:color w:val="000000" w:themeColor="text1"/>
          <w:sz w:val="22"/>
          <w:szCs w:val="22"/>
        </w:rPr>
        <w:t xml:space="preserve">amelyek a </w:t>
      </w:r>
      <w:r w:rsidR="00A72952" w:rsidRPr="0081370B">
        <w:rPr>
          <w:rFonts w:ascii="Times New Roman" w:hAnsi="Times New Roman"/>
          <w:color w:val="000000" w:themeColor="text1"/>
          <w:sz w:val="22"/>
          <w:szCs w:val="22"/>
        </w:rPr>
        <w:t xml:space="preserve">Kbt. </w:t>
      </w:r>
      <w:r w:rsidR="00493022" w:rsidRPr="0081370B">
        <w:rPr>
          <w:rFonts w:ascii="Times New Roman" w:hAnsi="Times New Roman"/>
          <w:color w:val="000000" w:themeColor="text1"/>
          <w:sz w:val="22"/>
          <w:szCs w:val="22"/>
        </w:rPr>
        <w:t>62. § (1) bekezdés k) pont ka)–kb) alpontja szerinti feltételeknek nem megfelelő társaság tekintetében merülnek fel, és amelyek a nyertes ajánlattevő adóköteles jövedelmének csökkentésére alkalmasak</w:t>
      </w:r>
      <w:r w:rsidRPr="0081370B">
        <w:rPr>
          <w:rFonts w:ascii="Times New Roman" w:hAnsi="Times New Roman"/>
          <w:color w:val="000000" w:themeColor="text1"/>
          <w:sz w:val="22"/>
          <w:szCs w:val="22"/>
        </w:rPr>
        <w:t>.</w:t>
      </w:r>
      <w:bookmarkStart w:id="6" w:name="_Toc87439522"/>
      <w:bookmarkStart w:id="7" w:name="_Toc104971030"/>
      <w:bookmarkStart w:id="8" w:name="_Toc138046278"/>
      <w:bookmarkStart w:id="9" w:name="_Toc138053680"/>
      <w:bookmarkStart w:id="10" w:name="_Toc139696269"/>
    </w:p>
    <w:bookmarkEnd w:id="6"/>
    <w:bookmarkEnd w:id="7"/>
    <w:bookmarkEnd w:id="8"/>
    <w:bookmarkEnd w:id="9"/>
    <w:bookmarkEnd w:id="10"/>
    <w:p w14:paraId="696239E3" w14:textId="77777777" w:rsidR="009A161F" w:rsidRPr="0081370B" w:rsidRDefault="009A161F" w:rsidP="0045450B">
      <w:pPr>
        <w:spacing w:line="276" w:lineRule="auto"/>
        <w:ind w:left="720"/>
        <w:jc w:val="both"/>
        <w:rPr>
          <w:rFonts w:ascii="Times New Roman" w:hAnsi="Times New Roman"/>
          <w:color w:val="000000" w:themeColor="text1"/>
          <w:sz w:val="22"/>
          <w:szCs w:val="22"/>
          <w:highlight w:val="yellow"/>
        </w:rPr>
      </w:pPr>
    </w:p>
    <w:p w14:paraId="7853B6BE" w14:textId="491D8F19" w:rsidR="00D17E6F" w:rsidRPr="0081370B" w:rsidRDefault="00B32244" w:rsidP="0045450B">
      <w:pPr>
        <w:pStyle w:val="Cmsor1"/>
        <w:widowControl/>
        <w:numPr>
          <w:ilvl w:val="0"/>
          <w:numId w:val="0"/>
        </w:numPr>
        <w:spacing w:before="0" w:after="0" w:line="276" w:lineRule="auto"/>
        <w:jc w:val="center"/>
        <w:rPr>
          <w:color w:val="000000" w:themeColor="text1"/>
          <w:sz w:val="22"/>
          <w:szCs w:val="22"/>
          <w:highlight w:val="lightGray"/>
          <w:lang w:val="hu-HU"/>
        </w:rPr>
      </w:pPr>
      <w:r w:rsidRPr="0081370B">
        <w:rPr>
          <w:color w:val="000000" w:themeColor="text1"/>
          <w:sz w:val="22"/>
          <w:szCs w:val="22"/>
          <w:highlight w:val="lightGray"/>
          <w:lang w:val="hu-HU"/>
        </w:rPr>
        <w:t>V</w:t>
      </w:r>
      <w:r w:rsidR="00D17E6F" w:rsidRPr="0081370B">
        <w:rPr>
          <w:color w:val="000000" w:themeColor="text1"/>
          <w:sz w:val="22"/>
          <w:szCs w:val="22"/>
          <w:highlight w:val="lightGray"/>
          <w:lang w:val="hu-HU"/>
        </w:rPr>
        <w:t>.</w:t>
      </w:r>
      <w:r w:rsidR="005E5C40" w:rsidRPr="0081370B">
        <w:rPr>
          <w:color w:val="000000" w:themeColor="text1"/>
          <w:sz w:val="22"/>
          <w:szCs w:val="22"/>
          <w:highlight w:val="lightGray"/>
          <w:lang w:val="hu-HU"/>
        </w:rPr>
        <w:t xml:space="preserve"> </w:t>
      </w:r>
      <w:r w:rsidR="00D17E6F" w:rsidRPr="0081370B">
        <w:rPr>
          <w:color w:val="000000" w:themeColor="text1"/>
          <w:sz w:val="22"/>
          <w:szCs w:val="22"/>
          <w:highlight w:val="lightGray"/>
          <w:lang w:val="hu-HU"/>
        </w:rPr>
        <w:t xml:space="preserve">A </w:t>
      </w:r>
      <w:r w:rsidR="00060E77" w:rsidRPr="0081370B">
        <w:rPr>
          <w:color w:val="000000" w:themeColor="text1"/>
          <w:sz w:val="22"/>
          <w:szCs w:val="22"/>
          <w:highlight w:val="lightGray"/>
          <w:lang w:val="hu-HU"/>
        </w:rPr>
        <w:t xml:space="preserve">szerződés </w:t>
      </w:r>
      <w:r w:rsidR="00D17E6F" w:rsidRPr="0081370B">
        <w:rPr>
          <w:color w:val="000000" w:themeColor="text1"/>
          <w:sz w:val="22"/>
          <w:szCs w:val="22"/>
          <w:highlight w:val="lightGray"/>
          <w:lang w:val="hu-HU"/>
        </w:rPr>
        <w:t>időTARTAMA</w:t>
      </w:r>
      <w:r w:rsidR="002F5EE8" w:rsidRPr="0081370B">
        <w:rPr>
          <w:color w:val="000000" w:themeColor="text1"/>
          <w:sz w:val="22"/>
          <w:szCs w:val="22"/>
          <w:highlight w:val="lightGray"/>
          <w:lang w:val="hu-HU"/>
        </w:rPr>
        <w:t>, teljesítési határidő</w:t>
      </w:r>
    </w:p>
    <w:p w14:paraId="487BB864" w14:textId="77777777" w:rsidR="004475F9" w:rsidRPr="0081370B" w:rsidRDefault="004475F9" w:rsidP="0045450B">
      <w:pPr>
        <w:spacing w:line="276" w:lineRule="auto"/>
        <w:rPr>
          <w:rFonts w:ascii="Times New Roman" w:hAnsi="Times New Roman"/>
          <w:color w:val="000000" w:themeColor="text1"/>
          <w:sz w:val="22"/>
          <w:szCs w:val="22"/>
        </w:rPr>
      </w:pPr>
    </w:p>
    <w:p w14:paraId="3E968BD6" w14:textId="74B0DD6B" w:rsidR="00D17E6F" w:rsidRPr="0081370B" w:rsidRDefault="00D17E6F" w:rsidP="0045450B">
      <w:pPr>
        <w:pStyle w:val="Szvegtrzs"/>
        <w:widowControl/>
        <w:numPr>
          <w:ilvl w:val="1"/>
          <w:numId w:val="11"/>
        </w:numPr>
        <w:autoSpaceDE w:val="0"/>
        <w:autoSpaceDN w:val="0"/>
        <w:adjustRightInd w:val="0"/>
        <w:spacing w:after="0" w:line="276" w:lineRule="auto"/>
        <w:ind w:left="357"/>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Jelen </w:t>
      </w:r>
      <w:r w:rsidR="001E341A"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 xml:space="preserve">zerződés </w:t>
      </w:r>
      <w:r w:rsidR="00780A5A" w:rsidRPr="0081370B">
        <w:rPr>
          <w:rFonts w:ascii="Times New Roman" w:hAnsi="Times New Roman"/>
          <w:color w:val="000000" w:themeColor="text1"/>
          <w:sz w:val="22"/>
          <w:szCs w:val="22"/>
        </w:rPr>
        <w:t xml:space="preserve">az aláírás </w:t>
      </w:r>
      <w:r w:rsidRPr="0081370B">
        <w:rPr>
          <w:rFonts w:ascii="Times New Roman" w:hAnsi="Times New Roman"/>
          <w:color w:val="000000" w:themeColor="text1"/>
          <w:sz w:val="22"/>
          <w:szCs w:val="22"/>
        </w:rPr>
        <w:t>napján lép hatályba.</w:t>
      </w:r>
    </w:p>
    <w:p w14:paraId="087F7318" w14:textId="77777777" w:rsidR="004B15A5" w:rsidRPr="0081370B" w:rsidRDefault="004B15A5" w:rsidP="0045450B">
      <w:pPr>
        <w:pStyle w:val="Szvegtrzs"/>
        <w:widowControl/>
        <w:autoSpaceDE w:val="0"/>
        <w:autoSpaceDN w:val="0"/>
        <w:adjustRightInd w:val="0"/>
        <w:spacing w:after="0" w:line="276" w:lineRule="auto"/>
        <w:ind w:left="357"/>
        <w:rPr>
          <w:rFonts w:ascii="Times New Roman" w:hAnsi="Times New Roman"/>
          <w:color w:val="000000" w:themeColor="text1"/>
          <w:sz w:val="22"/>
          <w:szCs w:val="22"/>
        </w:rPr>
      </w:pPr>
    </w:p>
    <w:p w14:paraId="307F717A" w14:textId="62386852" w:rsidR="00D17E6F" w:rsidRPr="0081370B" w:rsidRDefault="00D17E6F" w:rsidP="0045450B">
      <w:pPr>
        <w:pStyle w:val="Szvegtrzs"/>
        <w:widowControl/>
        <w:numPr>
          <w:ilvl w:val="1"/>
          <w:numId w:val="11"/>
        </w:numPr>
        <w:autoSpaceDE w:val="0"/>
        <w:autoSpaceDN w:val="0"/>
        <w:adjustRightInd w:val="0"/>
        <w:spacing w:after="0" w:line="276" w:lineRule="auto"/>
        <w:ind w:left="357"/>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Jelen </w:t>
      </w:r>
      <w:r w:rsidR="00CA7DF1"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zerződés</w:t>
      </w:r>
      <w:r w:rsidRPr="0081370B">
        <w:rPr>
          <w:rFonts w:ascii="Times New Roman" w:hAnsi="Times New Roman"/>
          <w:color w:val="000000" w:themeColor="text1"/>
          <w:sz w:val="22"/>
          <w:szCs w:val="22"/>
        </w:rPr>
        <w:t xml:space="preserve">t </w:t>
      </w:r>
      <w:r w:rsidR="00CA7DF1" w:rsidRPr="0081370B">
        <w:rPr>
          <w:rFonts w:ascii="Times New Roman" w:hAnsi="Times New Roman"/>
          <w:color w:val="000000" w:themeColor="text1"/>
          <w:sz w:val="22"/>
          <w:szCs w:val="22"/>
        </w:rPr>
        <w:t>Felek határozott időtartamra kötik meg, az alábbi teljesítési határidőkkel és az alábbi szerződéses időtartamra:</w:t>
      </w:r>
    </w:p>
    <w:p w14:paraId="0C19B3AD" w14:textId="77777777" w:rsidR="00CA7DF1" w:rsidRPr="0081370B" w:rsidRDefault="00CA7DF1" w:rsidP="008166A8">
      <w:pPr>
        <w:pStyle w:val="Szvegtrzs"/>
        <w:widowControl/>
        <w:autoSpaceDE w:val="0"/>
        <w:autoSpaceDN w:val="0"/>
        <w:adjustRightInd w:val="0"/>
        <w:spacing w:after="0" w:line="276" w:lineRule="auto"/>
        <w:ind w:left="357"/>
        <w:rPr>
          <w:rFonts w:ascii="Times New Roman" w:hAnsi="Times New Roman"/>
          <w:color w:val="000000" w:themeColor="text1"/>
          <w:sz w:val="22"/>
          <w:szCs w:val="22"/>
          <w:highlight w:val="yellow"/>
        </w:rPr>
      </w:pPr>
    </w:p>
    <w:p w14:paraId="002994E0" w14:textId="5137344E" w:rsidR="000A0232" w:rsidRPr="0081370B" w:rsidRDefault="000A0232" w:rsidP="008166A8">
      <w:pPr>
        <w:pStyle w:val="Szvegtrzs"/>
        <w:numPr>
          <w:ilvl w:val="0"/>
          <w:numId w:val="29"/>
        </w:numPr>
        <w:autoSpaceDE w:val="0"/>
        <w:autoSpaceDN w:val="0"/>
        <w:adjustRightInd w:val="0"/>
        <w:spacing w:after="0" w:line="276" w:lineRule="auto"/>
        <w:ind w:left="851" w:hanging="425"/>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Az IVR </w:t>
      </w:r>
      <w:r w:rsidR="00817E4A" w:rsidRPr="00817E4A">
        <w:rPr>
          <w:rFonts w:ascii="Times New Roman" w:hAnsi="Times New Roman"/>
          <w:b/>
          <w:bCs/>
          <w:color w:val="000000" w:themeColor="text1"/>
          <w:sz w:val="22"/>
          <w:szCs w:val="22"/>
        </w:rPr>
        <w:t>éles indulásának határideje 2026. július 1. napja.</w:t>
      </w:r>
    </w:p>
    <w:p w14:paraId="714FEBB9" w14:textId="77777777" w:rsidR="00CA7DF1" w:rsidRPr="0081370B" w:rsidRDefault="00CA7DF1" w:rsidP="008166A8">
      <w:pPr>
        <w:pStyle w:val="Szvegtrzs"/>
        <w:widowControl/>
        <w:autoSpaceDE w:val="0"/>
        <w:autoSpaceDN w:val="0"/>
        <w:adjustRightInd w:val="0"/>
        <w:spacing w:after="0" w:line="276" w:lineRule="auto"/>
        <w:ind w:left="851" w:hanging="425"/>
        <w:rPr>
          <w:rFonts w:ascii="Times New Roman" w:hAnsi="Times New Roman"/>
          <w:b/>
          <w:bCs/>
          <w:color w:val="000000" w:themeColor="text1"/>
          <w:sz w:val="22"/>
          <w:szCs w:val="22"/>
        </w:rPr>
      </w:pPr>
    </w:p>
    <w:p w14:paraId="4DAE3328" w14:textId="517BE9D7" w:rsidR="00CA7DF1" w:rsidRPr="0081370B" w:rsidRDefault="000C3B76" w:rsidP="008166A8">
      <w:pPr>
        <w:pStyle w:val="Szvegtrzs"/>
        <w:numPr>
          <w:ilvl w:val="0"/>
          <w:numId w:val="29"/>
        </w:numPr>
        <w:autoSpaceDE w:val="0"/>
        <w:autoSpaceDN w:val="0"/>
        <w:adjustRightInd w:val="0"/>
        <w:spacing w:after="0" w:line="276" w:lineRule="auto"/>
        <w:ind w:left="851" w:hanging="425"/>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üzemeltetés és a support időtartama az IVR éles indulásától számított 36 hónap</w:t>
      </w:r>
      <w:r w:rsidR="00FC3D1A" w:rsidRPr="0081370B">
        <w:rPr>
          <w:rFonts w:ascii="Times New Roman" w:hAnsi="Times New Roman"/>
          <w:b/>
          <w:bCs/>
          <w:color w:val="000000" w:themeColor="text1"/>
          <w:sz w:val="22"/>
          <w:szCs w:val="22"/>
        </w:rPr>
        <w:t>.</w:t>
      </w:r>
    </w:p>
    <w:p w14:paraId="2D931EC5" w14:textId="77777777" w:rsidR="00484734" w:rsidRPr="0081370B" w:rsidRDefault="00484734" w:rsidP="008166A8">
      <w:pPr>
        <w:pStyle w:val="Listaszerbekezds"/>
        <w:spacing w:after="0"/>
        <w:rPr>
          <w:rFonts w:ascii="Times New Roman" w:hAnsi="Times New Roman"/>
          <w:b/>
          <w:bCs/>
          <w:color w:val="000000" w:themeColor="text1"/>
          <w:sz w:val="22"/>
          <w:szCs w:val="22"/>
        </w:rPr>
      </w:pPr>
    </w:p>
    <w:p w14:paraId="65E56CFD" w14:textId="08031C3C" w:rsidR="00484734" w:rsidRPr="0081370B" w:rsidRDefault="00484734" w:rsidP="008166A8">
      <w:pPr>
        <w:pStyle w:val="Szvegtrzs"/>
        <w:numPr>
          <w:ilvl w:val="0"/>
          <w:numId w:val="29"/>
        </w:numPr>
        <w:autoSpaceDE w:val="0"/>
        <w:autoSpaceDN w:val="0"/>
        <w:adjustRightInd w:val="0"/>
        <w:spacing w:after="0" w:line="276" w:lineRule="auto"/>
        <w:ind w:left="851" w:hanging="425"/>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w:t>
      </w:r>
      <w:r w:rsidR="006656F7" w:rsidRPr="0081370B">
        <w:rPr>
          <w:rFonts w:ascii="Times New Roman" w:hAnsi="Times New Roman"/>
          <w:b/>
          <w:bCs/>
          <w:color w:val="000000" w:themeColor="text1"/>
          <w:sz w:val="22"/>
          <w:szCs w:val="22"/>
        </w:rPr>
        <w:t xml:space="preserve"> „f</w:t>
      </w:r>
      <w:r w:rsidR="00217FDD" w:rsidRPr="0081370B">
        <w:rPr>
          <w:rFonts w:ascii="Times New Roman" w:hAnsi="Times New Roman"/>
          <w:b/>
          <w:bCs/>
          <w:color w:val="000000" w:themeColor="text1"/>
          <w:sz w:val="22"/>
          <w:szCs w:val="22"/>
        </w:rPr>
        <w:t>ejlesztői díj ráfordítás alapú elszámolás</w:t>
      </w:r>
      <w:r w:rsidR="006656F7" w:rsidRPr="0081370B">
        <w:rPr>
          <w:rFonts w:ascii="Times New Roman" w:hAnsi="Times New Roman"/>
          <w:b/>
          <w:bCs/>
          <w:color w:val="000000" w:themeColor="text1"/>
          <w:sz w:val="22"/>
          <w:szCs w:val="22"/>
        </w:rPr>
        <w:t>os feladatok”</w:t>
      </w:r>
      <w:r w:rsidR="00217FDD" w:rsidRPr="0081370B">
        <w:rPr>
          <w:rFonts w:ascii="Times New Roman" w:hAnsi="Times New Roman"/>
          <w:b/>
          <w:bCs/>
          <w:color w:val="000000" w:themeColor="text1"/>
          <w:sz w:val="22"/>
          <w:szCs w:val="22"/>
        </w:rPr>
        <w:t xml:space="preserve"> esetén</w:t>
      </w:r>
      <w:r w:rsidRPr="0081370B">
        <w:rPr>
          <w:rFonts w:ascii="Times New Roman" w:hAnsi="Times New Roman"/>
          <w:b/>
          <w:bCs/>
          <w:color w:val="000000" w:themeColor="text1"/>
          <w:sz w:val="22"/>
          <w:szCs w:val="22"/>
        </w:rPr>
        <w:t xml:space="preserve"> </w:t>
      </w:r>
      <w:r w:rsidR="003C0462" w:rsidRPr="0081370B">
        <w:rPr>
          <w:rFonts w:ascii="Times New Roman" w:hAnsi="Times New Roman"/>
          <w:b/>
          <w:bCs/>
          <w:color w:val="000000" w:themeColor="text1"/>
          <w:sz w:val="22"/>
          <w:szCs w:val="22"/>
        </w:rPr>
        <w:t xml:space="preserve">az </w:t>
      </w:r>
      <w:r w:rsidRPr="0081370B">
        <w:rPr>
          <w:rFonts w:ascii="Times New Roman" w:hAnsi="Times New Roman"/>
          <w:b/>
          <w:bCs/>
          <w:color w:val="000000" w:themeColor="text1"/>
          <w:sz w:val="22"/>
          <w:szCs w:val="22"/>
        </w:rPr>
        <w:t>eseti megrendelések teljesítési határidejét – a szolgáltatás időigényétől függően – Felek eseti megrendelésenként, együtt határozzák meg.</w:t>
      </w:r>
    </w:p>
    <w:p w14:paraId="5ED7B80C" w14:textId="77777777" w:rsidR="00A97414" w:rsidRPr="0081370B" w:rsidRDefault="00A97414" w:rsidP="006B2598">
      <w:pPr>
        <w:pStyle w:val="Listaszerbekezds"/>
        <w:rPr>
          <w:rFonts w:ascii="Times New Roman" w:hAnsi="Times New Roman"/>
          <w:b/>
          <w:bCs/>
          <w:color w:val="000000" w:themeColor="text1"/>
          <w:sz w:val="22"/>
          <w:szCs w:val="22"/>
        </w:rPr>
      </w:pPr>
    </w:p>
    <w:p w14:paraId="2B4DB2F9" w14:textId="1C3E5F40" w:rsidR="00A97414" w:rsidRPr="0081370B" w:rsidRDefault="00A97414" w:rsidP="006B2598">
      <w:pPr>
        <w:pStyle w:val="Szvegtrzs"/>
        <w:widowControl/>
        <w:numPr>
          <w:ilvl w:val="1"/>
          <w:numId w:val="11"/>
        </w:numPr>
        <w:autoSpaceDE w:val="0"/>
        <w:autoSpaceDN w:val="0"/>
        <w:adjustRightInd w:val="0"/>
        <w:spacing w:after="0" w:line="276" w:lineRule="auto"/>
        <w:ind w:left="357"/>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Amennyiben a </w:t>
      </w:r>
      <w:r w:rsidR="00715BEA" w:rsidRPr="0081370B">
        <w:rPr>
          <w:rFonts w:ascii="Times New Roman" w:hAnsi="Times New Roman"/>
          <w:color w:val="000000" w:themeColor="text1"/>
          <w:sz w:val="22"/>
          <w:szCs w:val="22"/>
        </w:rPr>
        <w:t>S</w:t>
      </w:r>
      <w:r w:rsidRPr="0081370B">
        <w:rPr>
          <w:rFonts w:ascii="Times New Roman" w:hAnsi="Times New Roman"/>
          <w:color w:val="000000" w:themeColor="text1"/>
          <w:sz w:val="22"/>
          <w:szCs w:val="22"/>
        </w:rPr>
        <w:t>zerződésben rögzített határidők a Megrendelőnek felróhatóan tolódnak, az ebből származó többletköltségek ill./és további határidőcsúszások, valamint minden további jogkövetkezmény a Megrendelőt terhelik.</w:t>
      </w:r>
    </w:p>
    <w:p w14:paraId="30132042" w14:textId="77777777" w:rsidR="00A12D02" w:rsidRPr="0081370B" w:rsidRDefault="00A12D02" w:rsidP="0045450B">
      <w:pPr>
        <w:pStyle w:val="Szvegtrzs"/>
        <w:widowControl/>
        <w:spacing w:after="0" w:line="276" w:lineRule="auto"/>
        <w:ind w:left="0"/>
        <w:rPr>
          <w:rFonts w:ascii="Times New Roman" w:hAnsi="Times New Roman"/>
          <w:color w:val="000000" w:themeColor="text1"/>
          <w:sz w:val="22"/>
          <w:szCs w:val="22"/>
          <w:highlight w:val="lightGray"/>
        </w:rPr>
      </w:pPr>
    </w:p>
    <w:p w14:paraId="165253F0" w14:textId="6A7A9F54" w:rsidR="00060E77" w:rsidRPr="0081370B" w:rsidRDefault="00B32244" w:rsidP="0045450B">
      <w:pPr>
        <w:pStyle w:val="Cmsor1"/>
        <w:widowControl/>
        <w:numPr>
          <w:ilvl w:val="0"/>
          <w:numId w:val="0"/>
        </w:numPr>
        <w:spacing w:before="0" w:after="0" w:line="276" w:lineRule="auto"/>
        <w:jc w:val="center"/>
        <w:rPr>
          <w:color w:val="000000" w:themeColor="text1"/>
          <w:sz w:val="22"/>
          <w:szCs w:val="22"/>
          <w:lang w:val="hu-HU"/>
        </w:rPr>
      </w:pPr>
      <w:r w:rsidRPr="0081370B">
        <w:rPr>
          <w:color w:val="000000" w:themeColor="text1"/>
          <w:sz w:val="22"/>
          <w:szCs w:val="22"/>
          <w:highlight w:val="lightGray"/>
          <w:lang w:val="hu-HU"/>
        </w:rPr>
        <w:t xml:space="preserve">VI. </w:t>
      </w:r>
      <w:r w:rsidR="00D21F2D" w:rsidRPr="0081370B">
        <w:rPr>
          <w:color w:val="000000" w:themeColor="text1"/>
          <w:sz w:val="22"/>
          <w:szCs w:val="22"/>
          <w:highlight w:val="lightGray"/>
          <w:lang w:val="hu-HU"/>
        </w:rPr>
        <w:t>A szerződés MEGSZűNÉSE</w:t>
      </w:r>
      <w:r w:rsidR="002031C7" w:rsidRPr="0081370B">
        <w:rPr>
          <w:color w:val="000000" w:themeColor="text1"/>
          <w:sz w:val="22"/>
          <w:szCs w:val="22"/>
          <w:highlight w:val="lightGray"/>
          <w:lang w:val="hu-HU"/>
        </w:rPr>
        <w:t>, megszűntetése</w:t>
      </w:r>
    </w:p>
    <w:p w14:paraId="64B8E880" w14:textId="77777777" w:rsidR="00AD5DEC" w:rsidRPr="0081370B" w:rsidRDefault="00AD5DEC" w:rsidP="0045450B">
      <w:pPr>
        <w:spacing w:line="276" w:lineRule="auto"/>
        <w:rPr>
          <w:rFonts w:ascii="Times New Roman" w:hAnsi="Times New Roman"/>
          <w:color w:val="000000" w:themeColor="text1"/>
          <w:sz w:val="22"/>
          <w:szCs w:val="22"/>
          <w:highlight w:val="yellow"/>
        </w:rPr>
      </w:pPr>
    </w:p>
    <w:p w14:paraId="4EA9590F" w14:textId="7159C683" w:rsidR="002031C7" w:rsidRPr="0081370B" w:rsidRDefault="002031C7" w:rsidP="0045450B">
      <w:pPr>
        <w:pStyle w:val="Szvegtrzs"/>
        <w:widowControl/>
        <w:numPr>
          <w:ilvl w:val="1"/>
          <w:numId w:val="10"/>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Jelen </w:t>
      </w:r>
      <w:r w:rsidR="00D07A26" w:rsidRPr="0081370B">
        <w:rPr>
          <w:rFonts w:ascii="Times New Roman" w:hAnsi="Times New Roman"/>
          <w:color w:val="000000" w:themeColor="text1"/>
          <w:sz w:val="22"/>
          <w:szCs w:val="22"/>
        </w:rPr>
        <w:t>S</w:t>
      </w:r>
      <w:r w:rsidRPr="0081370B">
        <w:rPr>
          <w:rFonts w:ascii="Times New Roman" w:hAnsi="Times New Roman"/>
          <w:color w:val="000000" w:themeColor="text1"/>
          <w:sz w:val="22"/>
          <w:szCs w:val="22"/>
        </w:rPr>
        <w:t>zerződés megszűnik annak időbeli hatályának lejártával.</w:t>
      </w:r>
    </w:p>
    <w:p w14:paraId="78453A74" w14:textId="77777777" w:rsidR="00AD5DEC" w:rsidRPr="0081370B" w:rsidRDefault="00AD5DEC"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7A23C3E3" w14:textId="22664795" w:rsidR="002F5EE8" w:rsidRPr="0081370B" w:rsidRDefault="002F5EE8" w:rsidP="0045450B">
      <w:pPr>
        <w:pStyle w:val="Szvegtrzs"/>
        <w:widowControl/>
        <w:numPr>
          <w:ilvl w:val="1"/>
          <w:numId w:val="10"/>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A jelen szerződést mindkét Fél írásban azonnali hatállyal felmondhatja, ha a másik Fél a szerződés szerinti kötelezettségeit súlyosan megszegte és a szerződésszegést a másik Fél értesítésében megjelölt ésszerű időtartamon belül nem orvosolta.</w:t>
      </w:r>
    </w:p>
    <w:p w14:paraId="079018AC" w14:textId="77777777" w:rsidR="00412D41" w:rsidRPr="0081370B" w:rsidRDefault="00412D41"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2B71AA03" w14:textId="77777777" w:rsidR="002F5EE8" w:rsidRPr="0081370B" w:rsidRDefault="002F5EE8" w:rsidP="0045450B">
      <w:pPr>
        <w:pStyle w:val="Szvegtrzs"/>
        <w:widowControl/>
        <w:numPr>
          <w:ilvl w:val="1"/>
          <w:numId w:val="10"/>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Mindkét Fél jogosult a jelen szerződést azonnali hatállyal írásban bármikor felmondani, ha a másik Fél végelszámolását elhatározza, csődeljárást kezdeményez vagy az illetékes bíróság végzéssel elrendeli a Fél felszámolását.</w:t>
      </w:r>
    </w:p>
    <w:p w14:paraId="56F4784C" w14:textId="77777777" w:rsidR="00617024" w:rsidRPr="0081370B" w:rsidRDefault="00617024"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102E1B7C" w14:textId="39192A56" w:rsidR="002031C7" w:rsidRPr="0081370B" w:rsidRDefault="002031C7" w:rsidP="0045450B">
      <w:pPr>
        <w:pStyle w:val="Szvegtrzs"/>
        <w:widowControl/>
        <w:numPr>
          <w:ilvl w:val="1"/>
          <w:numId w:val="10"/>
        </w:numPr>
        <w:autoSpaceDE w:val="0"/>
        <w:autoSpaceDN w:val="0"/>
        <w:adjustRightInd w:val="0"/>
        <w:spacing w:after="0" w:line="276" w:lineRule="auto"/>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A </w:t>
      </w:r>
      <w:r w:rsidR="005D71F3" w:rsidRPr="0081370B">
        <w:rPr>
          <w:rFonts w:ascii="Times New Roman" w:hAnsi="Times New Roman"/>
          <w:b/>
          <w:bCs/>
          <w:color w:val="000000" w:themeColor="text1"/>
          <w:sz w:val="22"/>
          <w:szCs w:val="22"/>
        </w:rPr>
        <w:t>S</w:t>
      </w:r>
      <w:r w:rsidRPr="0081370B">
        <w:rPr>
          <w:rFonts w:ascii="Times New Roman" w:hAnsi="Times New Roman"/>
          <w:b/>
          <w:bCs/>
          <w:color w:val="000000" w:themeColor="text1"/>
          <w:sz w:val="22"/>
          <w:szCs w:val="22"/>
        </w:rPr>
        <w:t xml:space="preserve">zerződést a </w:t>
      </w:r>
      <w:r w:rsidR="005512EC" w:rsidRPr="0081370B">
        <w:rPr>
          <w:rFonts w:ascii="Times New Roman" w:hAnsi="Times New Roman"/>
          <w:b/>
          <w:bCs/>
          <w:color w:val="000000" w:themeColor="text1"/>
          <w:sz w:val="22"/>
          <w:szCs w:val="22"/>
        </w:rPr>
        <w:t>M</w:t>
      </w:r>
      <w:r w:rsidRPr="0081370B">
        <w:rPr>
          <w:rFonts w:ascii="Times New Roman" w:hAnsi="Times New Roman"/>
          <w:b/>
          <w:bCs/>
          <w:color w:val="000000" w:themeColor="text1"/>
          <w:sz w:val="22"/>
          <w:szCs w:val="22"/>
        </w:rPr>
        <w:t>egrendelő felmondhatja, illetve attól elállhat, ha</w:t>
      </w:r>
    </w:p>
    <w:p w14:paraId="53E1295B" w14:textId="2520E2FE" w:rsidR="002031C7" w:rsidRPr="0081370B" w:rsidRDefault="002031C7" w:rsidP="0045450B">
      <w:pPr>
        <w:pStyle w:val="Szvegtrzs"/>
        <w:widowControl/>
        <w:numPr>
          <w:ilvl w:val="0"/>
          <w:numId w:val="31"/>
        </w:numPr>
        <w:autoSpaceDE w:val="0"/>
        <w:autoSpaceDN w:val="0"/>
        <w:adjustRightInd w:val="0"/>
        <w:spacing w:after="0" w:line="276" w:lineRule="auto"/>
        <w:ind w:left="851" w:hanging="425"/>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feltétlenül szükséges jelen </w:t>
      </w:r>
      <w:r w:rsidR="00C43C29" w:rsidRPr="0081370B">
        <w:rPr>
          <w:rFonts w:ascii="Times New Roman" w:hAnsi="Times New Roman"/>
          <w:color w:val="000000" w:themeColor="text1"/>
          <w:sz w:val="22"/>
          <w:szCs w:val="22"/>
        </w:rPr>
        <w:t>S</w:t>
      </w:r>
      <w:r w:rsidRPr="0081370B">
        <w:rPr>
          <w:rFonts w:ascii="Times New Roman" w:hAnsi="Times New Roman"/>
          <w:color w:val="000000" w:themeColor="text1"/>
          <w:sz w:val="22"/>
          <w:szCs w:val="22"/>
        </w:rPr>
        <w:t xml:space="preserve">zerződés olyan lényeges módosítása, amely esetében a </w:t>
      </w:r>
      <w:bookmarkStart w:id="11" w:name="_Hlk214451050"/>
      <w:r w:rsidRPr="0081370B">
        <w:rPr>
          <w:rFonts w:ascii="Times New Roman" w:hAnsi="Times New Roman"/>
          <w:color w:val="000000" w:themeColor="text1"/>
          <w:sz w:val="22"/>
          <w:szCs w:val="22"/>
        </w:rPr>
        <w:t>Kbt.</w:t>
      </w:r>
      <w:bookmarkEnd w:id="11"/>
      <w:r w:rsidRPr="0081370B">
        <w:rPr>
          <w:rFonts w:ascii="Times New Roman" w:hAnsi="Times New Roman"/>
          <w:color w:val="000000" w:themeColor="text1"/>
          <w:sz w:val="22"/>
          <w:szCs w:val="22"/>
        </w:rPr>
        <w:t xml:space="preserve"> 141. § alapján új közbeszerzési eljárást kell lefolytatni</w:t>
      </w:r>
      <w:r w:rsidR="00C43C29" w:rsidRPr="0081370B">
        <w:rPr>
          <w:rFonts w:ascii="Times New Roman" w:hAnsi="Times New Roman"/>
          <w:color w:val="000000" w:themeColor="text1"/>
          <w:sz w:val="22"/>
          <w:szCs w:val="22"/>
        </w:rPr>
        <w:t>;</w:t>
      </w:r>
    </w:p>
    <w:p w14:paraId="244C728F" w14:textId="0ECF2FCC" w:rsidR="00C43C29" w:rsidRPr="0081370B" w:rsidRDefault="00C43C29" w:rsidP="0045450B">
      <w:pPr>
        <w:pStyle w:val="Szvegtrzs"/>
        <w:numPr>
          <w:ilvl w:val="0"/>
          <w:numId w:val="30"/>
        </w:numPr>
        <w:autoSpaceDE w:val="0"/>
        <w:autoSpaceDN w:val="0"/>
        <w:adjustRightInd w:val="0"/>
        <w:spacing w:after="0" w:line="276" w:lineRule="auto"/>
        <w:ind w:left="851" w:hanging="425"/>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Vállalkozó nem biztosítja a </w:t>
      </w:r>
      <w:r w:rsidR="001666F7" w:rsidRPr="001666F7">
        <w:rPr>
          <w:rFonts w:ascii="Times New Roman" w:hAnsi="Times New Roman"/>
          <w:color w:val="000000" w:themeColor="text1"/>
          <w:sz w:val="22"/>
          <w:szCs w:val="22"/>
        </w:rPr>
        <w:t>Kbt.</w:t>
      </w:r>
      <w:r w:rsidR="001666F7">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 xml:space="preserve">138. §-ban foglaltak betartását, vagy </w:t>
      </w:r>
      <w:r w:rsidR="00BB5434" w:rsidRPr="0081370B">
        <w:rPr>
          <w:rFonts w:ascii="Times New Roman" w:hAnsi="Times New Roman"/>
          <w:color w:val="000000" w:themeColor="text1"/>
          <w:sz w:val="22"/>
          <w:szCs w:val="22"/>
        </w:rPr>
        <w:t>Vállalkozó</w:t>
      </w:r>
      <w:r w:rsidRPr="0081370B">
        <w:rPr>
          <w:rFonts w:ascii="Times New Roman" w:hAnsi="Times New Roman"/>
          <w:color w:val="000000" w:themeColor="text1"/>
          <w:sz w:val="22"/>
          <w:szCs w:val="22"/>
        </w:rPr>
        <w:t xml:space="preserve"> személyében érvényesen olyan jogutódlás következett be, amely nem felel meg a </w:t>
      </w:r>
      <w:r w:rsidR="001666F7" w:rsidRPr="001666F7">
        <w:rPr>
          <w:rFonts w:ascii="Times New Roman" w:hAnsi="Times New Roman"/>
          <w:color w:val="000000" w:themeColor="text1"/>
          <w:sz w:val="22"/>
          <w:szCs w:val="22"/>
        </w:rPr>
        <w:t>Kbt.</w:t>
      </w:r>
      <w:r w:rsidR="001666F7">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 xml:space="preserve">139. §-ban foglaltaknak; </w:t>
      </w:r>
    </w:p>
    <w:p w14:paraId="1E59CF91" w14:textId="0875A54C" w:rsidR="00D86B9F" w:rsidRPr="0081370B" w:rsidRDefault="002031C7" w:rsidP="0045450B">
      <w:pPr>
        <w:pStyle w:val="Szvegtrzs"/>
        <w:numPr>
          <w:ilvl w:val="0"/>
          <w:numId w:val="30"/>
        </w:numPr>
        <w:autoSpaceDE w:val="0"/>
        <w:autoSpaceDN w:val="0"/>
        <w:adjustRightInd w:val="0"/>
        <w:spacing w:after="0" w:line="276" w:lineRule="auto"/>
        <w:ind w:left="851" w:hanging="425"/>
        <w:rPr>
          <w:rFonts w:ascii="Times New Roman" w:hAnsi="Times New Roman"/>
          <w:color w:val="000000" w:themeColor="text1"/>
          <w:sz w:val="22"/>
          <w:szCs w:val="22"/>
        </w:rPr>
      </w:pPr>
      <w:r w:rsidRPr="0081370B">
        <w:rPr>
          <w:rFonts w:ascii="Times New Roman" w:hAnsi="Times New Roman"/>
          <w:color w:val="000000" w:themeColor="text1"/>
          <w:sz w:val="22"/>
          <w:szCs w:val="22"/>
        </w:rPr>
        <w:t>az Európai Unió Működéséről szóló Szerződésnek (a továbbiakban: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14:paraId="51DE0C0F" w14:textId="77777777" w:rsidR="00617024" w:rsidRPr="0081370B" w:rsidRDefault="00617024" w:rsidP="0045450B">
      <w:pPr>
        <w:pStyle w:val="Szvegtrzs"/>
        <w:widowControl/>
        <w:autoSpaceDE w:val="0"/>
        <w:autoSpaceDN w:val="0"/>
        <w:adjustRightInd w:val="0"/>
        <w:spacing w:after="0" w:line="276" w:lineRule="auto"/>
        <w:ind w:left="360"/>
        <w:rPr>
          <w:rFonts w:ascii="Times New Roman" w:hAnsi="Times New Roman"/>
          <w:color w:val="000000" w:themeColor="text1"/>
          <w:sz w:val="22"/>
          <w:szCs w:val="22"/>
        </w:rPr>
      </w:pPr>
    </w:p>
    <w:p w14:paraId="1057F18E" w14:textId="472AA9C1" w:rsidR="002031C7" w:rsidRPr="0081370B" w:rsidRDefault="00AF4EE9" w:rsidP="0090796B">
      <w:pPr>
        <w:pStyle w:val="Szvegtrzs"/>
        <w:widowControl/>
        <w:numPr>
          <w:ilvl w:val="1"/>
          <w:numId w:val="10"/>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b/>
          <w:bCs/>
          <w:color w:val="000000" w:themeColor="text1"/>
          <w:sz w:val="22"/>
          <w:szCs w:val="22"/>
        </w:rPr>
        <w:t xml:space="preserve">Megrendelő köteles a </w:t>
      </w:r>
      <w:r w:rsidR="0083268C" w:rsidRPr="0081370B">
        <w:rPr>
          <w:rFonts w:ascii="Times New Roman" w:hAnsi="Times New Roman"/>
          <w:b/>
          <w:bCs/>
          <w:color w:val="000000" w:themeColor="text1"/>
          <w:sz w:val="22"/>
          <w:szCs w:val="22"/>
        </w:rPr>
        <w:t>s</w:t>
      </w:r>
      <w:r w:rsidRPr="0081370B">
        <w:rPr>
          <w:rFonts w:ascii="Times New Roman" w:hAnsi="Times New Roman"/>
          <w:b/>
          <w:bCs/>
          <w:color w:val="000000" w:themeColor="text1"/>
          <w:sz w:val="22"/>
          <w:szCs w:val="22"/>
        </w:rPr>
        <w:t>zerződés</w:t>
      </w:r>
      <w:r w:rsidR="0083268C" w:rsidRPr="0081370B">
        <w:rPr>
          <w:rFonts w:ascii="Times New Roman" w:hAnsi="Times New Roman"/>
          <w:b/>
          <w:bCs/>
          <w:color w:val="000000" w:themeColor="text1"/>
          <w:sz w:val="22"/>
          <w:szCs w:val="22"/>
        </w:rPr>
        <w:t>t</w:t>
      </w:r>
      <w:r w:rsidRPr="0081370B">
        <w:rPr>
          <w:rFonts w:ascii="Times New Roman" w:hAnsi="Times New Roman"/>
          <w:b/>
          <w:bCs/>
          <w:color w:val="000000" w:themeColor="text1"/>
          <w:sz w:val="22"/>
          <w:szCs w:val="22"/>
        </w:rPr>
        <w:t xml:space="preserve"> felmondani</w:t>
      </w:r>
      <w:r w:rsidR="002031C7" w:rsidRPr="0081370B">
        <w:rPr>
          <w:rFonts w:ascii="Times New Roman" w:hAnsi="Times New Roman"/>
          <w:b/>
          <w:bCs/>
          <w:color w:val="000000" w:themeColor="text1"/>
          <w:sz w:val="22"/>
          <w:szCs w:val="22"/>
        </w:rPr>
        <w:t>, ha</w:t>
      </w:r>
      <w:r w:rsidR="00813B8D" w:rsidRPr="0081370B">
        <w:rPr>
          <w:rFonts w:ascii="Times New Roman" w:hAnsi="Times New Roman"/>
          <w:color w:val="000000" w:themeColor="text1"/>
          <w:sz w:val="22"/>
          <w:szCs w:val="22"/>
        </w:rPr>
        <w:t xml:space="preserve"> </w:t>
      </w:r>
      <w:r w:rsidR="002031C7" w:rsidRPr="0081370B">
        <w:rPr>
          <w:rFonts w:ascii="Times New Roman" w:hAnsi="Times New Roman"/>
          <w:color w:val="000000" w:themeColor="text1"/>
          <w:sz w:val="22"/>
          <w:szCs w:val="22"/>
        </w:rPr>
        <w:t xml:space="preserve">a </w:t>
      </w:r>
      <w:r w:rsidR="00CF5103" w:rsidRPr="0081370B">
        <w:rPr>
          <w:rFonts w:ascii="Times New Roman" w:hAnsi="Times New Roman"/>
          <w:color w:val="000000" w:themeColor="text1"/>
          <w:sz w:val="22"/>
          <w:szCs w:val="22"/>
        </w:rPr>
        <w:t>S</w:t>
      </w:r>
      <w:r w:rsidR="002031C7" w:rsidRPr="0081370B">
        <w:rPr>
          <w:rFonts w:ascii="Times New Roman" w:hAnsi="Times New Roman"/>
          <w:color w:val="000000" w:themeColor="text1"/>
          <w:sz w:val="22"/>
          <w:szCs w:val="22"/>
        </w:rPr>
        <w:t xml:space="preserve">zerződés megkötését követően jut a </w:t>
      </w:r>
      <w:r w:rsidR="00CF5103" w:rsidRPr="0081370B">
        <w:rPr>
          <w:rFonts w:ascii="Times New Roman" w:hAnsi="Times New Roman"/>
          <w:color w:val="000000" w:themeColor="text1"/>
          <w:sz w:val="22"/>
          <w:szCs w:val="22"/>
        </w:rPr>
        <w:t>M</w:t>
      </w:r>
      <w:r w:rsidR="002031C7" w:rsidRPr="0081370B">
        <w:rPr>
          <w:rFonts w:ascii="Times New Roman" w:hAnsi="Times New Roman"/>
          <w:color w:val="000000" w:themeColor="text1"/>
          <w:sz w:val="22"/>
          <w:szCs w:val="22"/>
        </w:rPr>
        <w:t xml:space="preserve">egrendelő tudomására, hogy a </w:t>
      </w:r>
      <w:r w:rsidR="00CF5103" w:rsidRPr="0081370B">
        <w:rPr>
          <w:rFonts w:ascii="Times New Roman" w:hAnsi="Times New Roman"/>
          <w:color w:val="000000" w:themeColor="text1"/>
          <w:sz w:val="22"/>
          <w:szCs w:val="22"/>
        </w:rPr>
        <w:t>V</w:t>
      </w:r>
      <w:r w:rsidR="002031C7" w:rsidRPr="0081370B">
        <w:rPr>
          <w:rFonts w:ascii="Times New Roman" w:hAnsi="Times New Roman"/>
          <w:color w:val="000000" w:themeColor="text1"/>
          <w:sz w:val="22"/>
          <w:szCs w:val="22"/>
        </w:rPr>
        <w:t>állalkozó tekintetében a közbeszerzési eljárás során kizáró ok állt fenn, és ezért ki kellett volna zárni a közbeszerzési eljárásból</w:t>
      </w:r>
      <w:r w:rsidR="00EF544B" w:rsidRPr="0081370B">
        <w:rPr>
          <w:rFonts w:ascii="Times New Roman" w:hAnsi="Times New Roman"/>
          <w:color w:val="000000" w:themeColor="text1"/>
          <w:sz w:val="22"/>
          <w:szCs w:val="22"/>
        </w:rPr>
        <w:t>.</w:t>
      </w:r>
    </w:p>
    <w:p w14:paraId="2832E619" w14:textId="77777777" w:rsidR="00D12057" w:rsidRPr="0081370B" w:rsidRDefault="00D12057" w:rsidP="0045450B">
      <w:pPr>
        <w:pStyle w:val="Szvegtrzs"/>
        <w:widowControl/>
        <w:autoSpaceDE w:val="0"/>
        <w:autoSpaceDN w:val="0"/>
        <w:adjustRightInd w:val="0"/>
        <w:spacing w:after="0" w:line="276" w:lineRule="auto"/>
        <w:ind w:left="360"/>
        <w:rPr>
          <w:rFonts w:ascii="Times New Roman" w:hAnsi="Times New Roman"/>
          <w:color w:val="000000" w:themeColor="text1"/>
          <w:w w:val="105"/>
          <w:sz w:val="22"/>
          <w:szCs w:val="22"/>
        </w:rPr>
      </w:pPr>
    </w:p>
    <w:p w14:paraId="6FD2AAE5" w14:textId="13A566D6" w:rsidR="002031C7" w:rsidRPr="0081370B" w:rsidRDefault="00817D08" w:rsidP="0090796B">
      <w:pPr>
        <w:pStyle w:val="Szvegtrzs"/>
        <w:widowControl/>
        <w:numPr>
          <w:ilvl w:val="1"/>
          <w:numId w:val="10"/>
        </w:numPr>
        <w:autoSpaceDE w:val="0"/>
        <w:autoSpaceDN w:val="0"/>
        <w:adjustRightInd w:val="0"/>
        <w:spacing w:after="0" w:line="276" w:lineRule="auto"/>
        <w:rPr>
          <w:rFonts w:ascii="Times New Roman" w:hAnsi="Times New Roman"/>
          <w:color w:val="000000" w:themeColor="text1"/>
          <w:sz w:val="22"/>
          <w:szCs w:val="22"/>
        </w:rPr>
      </w:pPr>
      <w:r w:rsidRPr="0081370B">
        <w:rPr>
          <w:rFonts w:ascii="Times New Roman" w:hAnsi="Times New Roman"/>
          <w:b/>
          <w:bCs/>
          <w:color w:val="000000" w:themeColor="text1"/>
          <w:sz w:val="22"/>
          <w:szCs w:val="22"/>
        </w:rPr>
        <w:t>M</w:t>
      </w:r>
      <w:r w:rsidR="002031C7" w:rsidRPr="0081370B">
        <w:rPr>
          <w:rFonts w:ascii="Times New Roman" w:hAnsi="Times New Roman"/>
          <w:b/>
          <w:bCs/>
          <w:color w:val="000000" w:themeColor="text1"/>
          <w:sz w:val="22"/>
          <w:szCs w:val="22"/>
        </w:rPr>
        <w:t xml:space="preserve">egrendelő a Kbt. 143. § (3) bekezdése alapján jogosult és egyben köteles a </w:t>
      </w:r>
      <w:r w:rsidR="00EF544B" w:rsidRPr="0081370B">
        <w:rPr>
          <w:rFonts w:ascii="Times New Roman" w:hAnsi="Times New Roman"/>
          <w:b/>
          <w:bCs/>
          <w:color w:val="000000" w:themeColor="text1"/>
          <w:sz w:val="22"/>
          <w:szCs w:val="22"/>
        </w:rPr>
        <w:t>S</w:t>
      </w:r>
      <w:r w:rsidR="002031C7" w:rsidRPr="0081370B">
        <w:rPr>
          <w:rFonts w:ascii="Times New Roman" w:hAnsi="Times New Roman"/>
          <w:b/>
          <w:bCs/>
          <w:color w:val="000000" w:themeColor="text1"/>
          <w:sz w:val="22"/>
          <w:szCs w:val="22"/>
        </w:rPr>
        <w:t>zerződést felmondani</w:t>
      </w:r>
      <w:r w:rsidR="002031C7" w:rsidRPr="0081370B">
        <w:rPr>
          <w:rFonts w:ascii="Times New Roman" w:hAnsi="Times New Roman"/>
          <w:color w:val="000000" w:themeColor="text1"/>
          <w:sz w:val="22"/>
          <w:szCs w:val="22"/>
        </w:rPr>
        <w:t xml:space="preserve"> - ha szükséges olyan határidővel, amely lehetővé teszi, hogy a szerződéssel érintett feladata ellátásáról gondoskodni tudjon - ha</w:t>
      </w:r>
    </w:p>
    <w:p w14:paraId="7FF2FDD0" w14:textId="5ED0AE77" w:rsidR="002031C7" w:rsidRPr="0081370B" w:rsidRDefault="002031C7" w:rsidP="0045450B">
      <w:pPr>
        <w:pStyle w:val="Szvegtrzs"/>
        <w:widowControl/>
        <w:numPr>
          <w:ilvl w:val="1"/>
          <w:numId w:val="32"/>
        </w:numPr>
        <w:autoSpaceDE w:val="0"/>
        <w:autoSpaceDN w:val="0"/>
        <w:adjustRightInd w:val="0"/>
        <w:spacing w:after="0" w:line="276" w:lineRule="auto"/>
        <w:ind w:left="851" w:hanging="425"/>
        <w:rPr>
          <w:rFonts w:ascii="Times New Roman" w:hAnsi="Times New Roman"/>
          <w:color w:val="000000" w:themeColor="text1"/>
          <w:sz w:val="22"/>
          <w:szCs w:val="22"/>
        </w:rPr>
      </w:pPr>
      <w:r w:rsidRPr="0081370B">
        <w:rPr>
          <w:rFonts w:ascii="Times New Roman" w:hAnsi="Times New Roman"/>
          <w:color w:val="000000" w:themeColor="text1"/>
          <w:sz w:val="22"/>
          <w:szCs w:val="22"/>
        </w:rPr>
        <w:t>a vállalkozóban közvetetten vagy közvetlenül 25%-ot meghaladó tulajdoni részesedést szerez valamely olyan jogi személy vagy személyes joga szerint jogképes szervezet, amely tekintetében fennáll a Kbt. 62. § (1) bekezdés kb) alpontjában meghatározott valamely feltétel;</w:t>
      </w:r>
    </w:p>
    <w:p w14:paraId="280000B0" w14:textId="06C1FB07" w:rsidR="002031C7" w:rsidRPr="0081370B" w:rsidRDefault="002031C7" w:rsidP="0045450B">
      <w:pPr>
        <w:pStyle w:val="Szvegtrzs"/>
        <w:widowControl/>
        <w:numPr>
          <w:ilvl w:val="1"/>
          <w:numId w:val="32"/>
        </w:numPr>
        <w:autoSpaceDE w:val="0"/>
        <w:autoSpaceDN w:val="0"/>
        <w:adjustRightInd w:val="0"/>
        <w:spacing w:after="0" w:line="276" w:lineRule="auto"/>
        <w:ind w:left="851" w:hanging="425"/>
        <w:rPr>
          <w:rFonts w:ascii="Times New Roman" w:hAnsi="Times New Roman"/>
          <w:color w:val="000000" w:themeColor="text1"/>
          <w:sz w:val="22"/>
          <w:szCs w:val="22"/>
        </w:rPr>
      </w:pPr>
      <w:r w:rsidRPr="0081370B">
        <w:rPr>
          <w:rFonts w:ascii="Times New Roman" w:hAnsi="Times New Roman"/>
          <w:color w:val="000000" w:themeColor="text1"/>
          <w:sz w:val="22"/>
          <w:szCs w:val="22"/>
        </w:rPr>
        <w:t>a vállalkozó közvetetten vagy közvetlenül 25%-ot meghaladó tulajdoni részesedést szerez valamely olyan jogi személyben vagy személyes joga szerint jogképes szervezetben, amely tekintetében fennáll a Kbt. 62. § (1) bekezdés kb) alpontjában meghatározott valamely feltétel.</w:t>
      </w:r>
    </w:p>
    <w:p w14:paraId="0EC74BC7" w14:textId="77777777" w:rsidR="009F726D" w:rsidRPr="0081370B" w:rsidRDefault="009F726D" w:rsidP="00CE54FB">
      <w:pPr>
        <w:pStyle w:val="Szvegtrzs"/>
        <w:widowControl/>
        <w:autoSpaceDE w:val="0"/>
        <w:autoSpaceDN w:val="0"/>
        <w:adjustRightInd w:val="0"/>
        <w:spacing w:after="0"/>
        <w:ind w:left="567"/>
        <w:rPr>
          <w:rFonts w:ascii="Times New Roman" w:hAnsi="Times New Roman"/>
          <w:color w:val="000000" w:themeColor="text1"/>
          <w:sz w:val="22"/>
          <w:szCs w:val="22"/>
          <w:highlight w:val="yellow"/>
        </w:rPr>
      </w:pPr>
    </w:p>
    <w:p w14:paraId="5B1B0896" w14:textId="74E710B3" w:rsidR="0045450B" w:rsidRPr="0081370B" w:rsidRDefault="00661624" w:rsidP="0045450B">
      <w:pPr>
        <w:pStyle w:val="Listaszerbekezds"/>
        <w:tabs>
          <w:tab w:val="left" w:pos="2835"/>
        </w:tabs>
        <w:spacing w:line="276" w:lineRule="auto"/>
        <w:ind w:left="0"/>
        <w:jc w:val="center"/>
        <w:rPr>
          <w:rFonts w:ascii="Times New Roman" w:hAnsi="Times New Roman" w:cs="Times New Roman"/>
          <w:b/>
          <w:bCs/>
          <w:color w:val="000000" w:themeColor="text1"/>
          <w:sz w:val="22"/>
          <w:szCs w:val="22"/>
        </w:rPr>
      </w:pPr>
      <w:r w:rsidRPr="0081370B">
        <w:rPr>
          <w:rFonts w:ascii="Times New Roman" w:hAnsi="Times New Roman" w:cs="Times New Roman"/>
          <w:b/>
          <w:bCs/>
          <w:color w:val="000000" w:themeColor="text1"/>
          <w:sz w:val="22"/>
          <w:szCs w:val="22"/>
          <w:highlight w:val="lightGray"/>
        </w:rPr>
        <w:t>VII</w:t>
      </w:r>
      <w:r w:rsidR="0045450B" w:rsidRPr="0081370B">
        <w:rPr>
          <w:rFonts w:ascii="Times New Roman" w:hAnsi="Times New Roman" w:cs="Times New Roman"/>
          <w:b/>
          <w:bCs/>
          <w:color w:val="000000" w:themeColor="text1"/>
          <w:sz w:val="22"/>
          <w:szCs w:val="22"/>
          <w:highlight w:val="lightGray"/>
        </w:rPr>
        <w:t xml:space="preserve">. </w:t>
      </w:r>
      <w:r w:rsidRPr="0081370B">
        <w:rPr>
          <w:rFonts w:ascii="Times New Roman" w:hAnsi="Times New Roman" w:cs="Times New Roman"/>
          <w:b/>
          <w:bCs/>
          <w:color w:val="000000" w:themeColor="text1"/>
          <w:sz w:val="22"/>
          <w:szCs w:val="22"/>
          <w:highlight w:val="lightGray"/>
        </w:rPr>
        <w:t xml:space="preserve">SZERZŐDÉSSZEGÉS, </w:t>
      </w:r>
      <w:r w:rsidR="0045450B" w:rsidRPr="0081370B">
        <w:rPr>
          <w:rFonts w:ascii="Times New Roman" w:hAnsi="Times New Roman" w:cs="Times New Roman"/>
          <w:b/>
          <w:bCs/>
          <w:color w:val="000000" w:themeColor="text1"/>
          <w:sz w:val="22"/>
          <w:szCs w:val="22"/>
          <w:highlight w:val="lightGray"/>
        </w:rPr>
        <w:t>KÖTBÉR</w:t>
      </w:r>
      <w:r w:rsidRPr="0081370B">
        <w:rPr>
          <w:rFonts w:ascii="Times New Roman" w:hAnsi="Times New Roman" w:cs="Times New Roman"/>
          <w:b/>
          <w:bCs/>
          <w:color w:val="000000" w:themeColor="text1"/>
          <w:sz w:val="22"/>
          <w:szCs w:val="22"/>
          <w:highlight w:val="lightGray"/>
        </w:rPr>
        <w:t>EK</w:t>
      </w:r>
      <w:r w:rsidR="001429D4" w:rsidRPr="0081370B">
        <w:rPr>
          <w:rFonts w:ascii="Times New Roman" w:hAnsi="Times New Roman" w:cs="Times New Roman"/>
          <w:b/>
          <w:bCs/>
          <w:color w:val="000000" w:themeColor="text1"/>
          <w:sz w:val="22"/>
          <w:szCs w:val="22"/>
          <w:highlight w:val="lightGray"/>
        </w:rPr>
        <w:t>, JÓTÁLLÁS</w:t>
      </w:r>
      <w:r w:rsidR="002867C4" w:rsidRPr="0081370B">
        <w:rPr>
          <w:rFonts w:ascii="Times New Roman" w:hAnsi="Times New Roman" w:cs="Times New Roman"/>
          <w:b/>
          <w:bCs/>
          <w:color w:val="000000" w:themeColor="text1"/>
          <w:sz w:val="22"/>
          <w:szCs w:val="22"/>
          <w:highlight w:val="lightGray"/>
        </w:rPr>
        <w:t>, FELELŐSSÉGKORLÁTOZÁS</w:t>
      </w:r>
    </w:p>
    <w:p w14:paraId="37253C68" w14:textId="77777777" w:rsidR="0045450B" w:rsidRPr="0081370B" w:rsidRDefault="0045450B" w:rsidP="0045450B">
      <w:pPr>
        <w:pStyle w:val="Listaszerbekezds"/>
        <w:tabs>
          <w:tab w:val="left" w:pos="2835"/>
        </w:tabs>
        <w:spacing w:line="276" w:lineRule="auto"/>
        <w:ind w:left="426" w:hanging="426"/>
        <w:jc w:val="center"/>
        <w:rPr>
          <w:rFonts w:ascii="Times New Roman" w:hAnsi="Times New Roman" w:cs="Times New Roman"/>
          <w:color w:val="000000" w:themeColor="text1"/>
          <w:sz w:val="22"/>
          <w:szCs w:val="22"/>
        </w:rPr>
      </w:pPr>
    </w:p>
    <w:p w14:paraId="2A8B3A6C" w14:textId="2E3D1979" w:rsidR="0045450B" w:rsidRPr="0081370B" w:rsidRDefault="0045450B" w:rsidP="003C6A02">
      <w:pPr>
        <w:pStyle w:val="Listaszerbekezds"/>
        <w:numPr>
          <w:ilvl w:val="0"/>
          <w:numId w:val="33"/>
        </w:numPr>
        <w:tabs>
          <w:tab w:val="left" w:pos="2835"/>
        </w:tabs>
        <w:spacing w:after="0" w:line="276" w:lineRule="auto"/>
        <w:ind w:left="426" w:hanging="426"/>
        <w:jc w:val="both"/>
        <w:rPr>
          <w:rFonts w:ascii="Times New Roman" w:hAnsi="Times New Roman" w:cs="Times New Roman"/>
          <w:color w:val="000000" w:themeColor="text1"/>
          <w:sz w:val="22"/>
          <w:szCs w:val="22"/>
        </w:rPr>
      </w:pPr>
      <w:r w:rsidRPr="0081370B">
        <w:rPr>
          <w:rFonts w:ascii="Times New Roman" w:hAnsi="Times New Roman" w:cs="Times New Roman"/>
          <w:color w:val="000000" w:themeColor="text1"/>
          <w:sz w:val="22"/>
          <w:szCs w:val="22"/>
        </w:rPr>
        <w:t xml:space="preserve">A Ptk. 6:186. § (1) bekezdése alapján, ha </w:t>
      </w:r>
      <w:r w:rsidR="00526ACF" w:rsidRPr="0081370B">
        <w:rPr>
          <w:rFonts w:ascii="Times New Roman" w:hAnsi="Times New Roman" w:cs="Times New Roman"/>
          <w:color w:val="000000" w:themeColor="text1"/>
          <w:sz w:val="22"/>
          <w:szCs w:val="22"/>
        </w:rPr>
        <w:t>Vállalkozó</w:t>
      </w:r>
      <w:r w:rsidRPr="0081370B">
        <w:rPr>
          <w:rFonts w:ascii="Times New Roman" w:hAnsi="Times New Roman" w:cs="Times New Roman"/>
          <w:color w:val="000000" w:themeColor="text1"/>
          <w:sz w:val="22"/>
          <w:szCs w:val="22"/>
        </w:rPr>
        <w:t xml:space="preserve"> olyan okból, amelyért felelős, megszegi a </w:t>
      </w:r>
      <w:r w:rsidR="00526ACF" w:rsidRPr="0081370B">
        <w:rPr>
          <w:rFonts w:ascii="Times New Roman" w:hAnsi="Times New Roman" w:cs="Times New Roman"/>
          <w:color w:val="000000" w:themeColor="text1"/>
          <w:sz w:val="22"/>
          <w:szCs w:val="22"/>
        </w:rPr>
        <w:t>S</w:t>
      </w:r>
      <w:r w:rsidRPr="0081370B">
        <w:rPr>
          <w:rFonts w:ascii="Times New Roman" w:hAnsi="Times New Roman" w:cs="Times New Roman"/>
          <w:color w:val="000000" w:themeColor="text1"/>
          <w:sz w:val="22"/>
          <w:szCs w:val="22"/>
        </w:rPr>
        <w:t>zerződést, a Megrendelő kötbérre jogosult az alábbiak szerint:</w:t>
      </w:r>
    </w:p>
    <w:p w14:paraId="3A4D1681" w14:textId="77777777" w:rsidR="0045450B" w:rsidRPr="0081370B" w:rsidRDefault="0045450B" w:rsidP="003C6A02">
      <w:pPr>
        <w:pStyle w:val="Listaszerbekezds"/>
        <w:tabs>
          <w:tab w:val="left" w:pos="2835"/>
        </w:tabs>
        <w:spacing w:after="0" w:line="276" w:lineRule="auto"/>
        <w:ind w:left="284"/>
        <w:jc w:val="both"/>
        <w:rPr>
          <w:rFonts w:ascii="Times New Roman" w:hAnsi="Times New Roman" w:cs="Times New Roman"/>
          <w:color w:val="000000" w:themeColor="text1"/>
          <w:sz w:val="22"/>
          <w:szCs w:val="22"/>
        </w:rPr>
      </w:pPr>
    </w:p>
    <w:p w14:paraId="4F339F6E" w14:textId="43896FAA" w:rsidR="00185E3E" w:rsidRPr="0081370B" w:rsidRDefault="00185E3E" w:rsidP="003C6A02">
      <w:pPr>
        <w:pStyle w:val="Listaszerbekezds"/>
        <w:numPr>
          <w:ilvl w:val="0"/>
          <w:numId w:val="35"/>
        </w:numPr>
        <w:spacing w:after="0" w:line="276" w:lineRule="auto"/>
        <w:jc w:val="both"/>
        <w:rPr>
          <w:rFonts w:ascii="Times New Roman" w:eastAsia="Calibri" w:hAnsi="Times New Roman"/>
          <w:color w:val="000000" w:themeColor="text1"/>
          <w:sz w:val="22"/>
          <w:szCs w:val="22"/>
        </w:rPr>
      </w:pPr>
      <w:r w:rsidRPr="0081370B">
        <w:rPr>
          <w:rFonts w:ascii="Times New Roman" w:eastAsia="Calibri" w:hAnsi="Times New Roman"/>
          <w:b/>
          <w:bCs/>
          <w:color w:val="000000" w:themeColor="text1"/>
          <w:sz w:val="22"/>
          <w:szCs w:val="22"/>
        </w:rPr>
        <w:t xml:space="preserve">Késedelmi kötbér: </w:t>
      </w:r>
      <w:bookmarkStart w:id="12" w:name="_Hlk532228187"/>
      <w:r w:rsidRPr="0081370B">
        <w:rPr>
          <w:rFonts w:ascii="Times New Roman" w:eastAsia="Calibri" w:hAnsi="Times New Roman"/>
          <w:color w:val="000000" w:themeColor="text1"/>
          <w:sz w:val="22"/>
          <w:szCs w:val="22"/>
        </w:rPr>
        <w:t xml:space="preserve">Megrendelő a Szerződés késedelmes teljesítésével kapcsolatosan a késedelmes napokra késedelmi kötbért ír elő a Ptk. 6:186. § (1) bekezdése alapján, ha </w:t>
      </w:r>
      <w:r w:rsidR="00A4604C" w:rsidRPr="0081370B">
        <w:rPr>
          <w:rFonts w:ascii="Times New Roman" w:eastAsia="Calibri" w:hAnsi="Times New Roman"/>
          <w:color w:val="000000" w:themeColor="text1"/>
          <w:sz w:val="22"/>
          <w:szCs w:val="22"/>
        </w:rPr>
        <w:t>Vállalkozó</w:t>
      </w:r>
      <w:r w:rsidRPr="0081370B">
        <w:rPr>
          <w:rFonts w:ascii="Times New Roman" w:eastAsia="Calibri" w:hAnsi="Times New Roman"/>
          <w:color w:val="000000" w:themeColor="text1"/>
          <w:sz w:val="22"/>
          <w:szCs w:val="22"/>
        </w:rPr>
        <w:t xml:space="preserve"> olyan okból, amelyért felelős, késedelembe esik. </w:t>
      </w:r>
      <w:r w:rsidRPr="0081370B">
        <w:rPr>
          <w:rFonts w:ascii="Times New Roman" w:eastAsia="Calibri" w:hAnsi="Times New Roman"/>
          <w:b/>
          <w:bCs/>
          <w:color w:val="000000" w:themeColor="text1"/>
          <w:sz w:val="22"/>
          <w:szCs w:val="22"/>
        </w:rPr>
        <w:t xml:space="preserve">A késedelmi kötbér naptári napi összege nettó </w:t>
      </w:r>
      <w:r w:rsidR="007D6881" w:rsidRPr="0081370B">
        <w:rPr>
          <w:rFonts w:ascii="Times New Roman" w:eastAsia="Calibri" w:hAnsi="Times New Roman"/>
          <w:b/>
          <w:bCs/>
          <w:color w:val="000000" w:themeColor="text1"/>
          <w:sz w:val="22"/>
          <w:szCs w:val="22"/>
        </w:rPr>
        <w:t>150.000</w:t>
      </w:r>
      <w:r w:rsidRPr="0081370B">
        <w:rPr>
          <w:rFonts w:ascii="Times New Roman" w:eastAsia="Calibri" w:hAnsi="Times New Roman"/>
          <w:b/>
          <w:bCs/>
          <w:color w:val="000000" w:themeColor="text1"/>
          <w:sz w:val="22"/>
          <w:szCs w:val="22"/>
        </w:rPr>
        <w:t xml:space="preserve">, - Ft, maximuma </w:t>
      </w:r>
      <w:r w:rsidR="009B4A5B" w:rsidRPr="0081370B">
        <w:rPr>
          <w:rFonts w:ascii="Times New Roman" w:eastAsia="Calibri" w:hAnsi="Times New Roman"/>
          <w:b/>
          <w:bCs/>
          <w:color w:val="000000" w:themeColor="text1"/>
          <w:sz w:val="22"/>
          <w:szCs w:val="22"/>
        </w:rPr>
        <w:t>3</w:t>
      </w:r>
      <w:r w:rsidRPr="0081370B">
        <w:rPr>
          <w:rFonts w:ascii="Times New Roman" w:eastAsia="Calibri" w:hAnsi="Times New Roman"/>
          <w:b/>
          <w:bCs/>
          <w:color w:val="000000" w:themeColor="text1"/>
          <w:sz w:val="22"/>
          <w:szCs w:val="22"/>
        </w:rPr>
        <w:t>0 naptári napra eső kötbér.</w:t>
      </w:r>
      <w:r w:rsidRPr="0081370B">
        <w:rPr>
          <w:rFonts w:ascii="Times New Roman" w:eastAsia="Calibri" w:hAnsi="Times New Roman"/>
          <w:color w:val="000000" w:themeColor="text1"/>
          <w:sz w:val="22"/>
          <w:szCs w:val="22"/>
        </w:rPr>
        <w:t xml:space="preserve"> </w:t>
      </w:r>
      <w:r w:rsidRPr="0081370B">
        <w:rPr>
          <w:rFonts w:ascii="Times New Roman" w:eastAsia="Calibri" w:hAnsi="Times New Roman"/>
          <w:b/>
          <w:color w:val="000000" w:themeColor="text1"/>
          <w:sz w:val="22"/>
          <w:szCs w:val="22"/>
        </w:rPr>
        <w:t xml:space="preserve"> A késedelmi kötbér megfizetése nem mentesít a teljesítés alól.</w:t>
      </w:r>
      <w:r w:rsidRPr="0081370B">
        <w:rPr>
          <w:rFonts w:ascii="Times New Roman" w:eastAsia="Calibri" w:hAnsi="Times New Roman"/>
          <w:color w:val="000000" w:themeColor="text1"/>
          <w:sz w:val="22"/>
          <w:szCs w:val="22"/>
        </w:rPr>
        <w:t xml:space="preserve"> </w:t>
      </w:r>
    </w:p>
    <w:p w14:paraId="0A781009" w14:textId="77777777" w:rsidR="00185E3E" w:rsidRPr="0081370B" w:rsidRDefault="00185E3E" w:rsidP="003C6A02">
      <w:pPr>
        <w:pStyle w:val="Listaszerbekezds"/>
        <w:spacing w:after="0" w:line="276" w:lineRule="auto"/>
        <w:jc w:val="both"/>
        <w:rPr>
          <w:rFonts w:ascii="Times New Roman" w:eastAsia="Calibri" w:hAnsi="Times New Roman"/>
          <w:color w:val="000000" w:themeColor="text1"/>
          <w:sz w:val="22"/>
          <w:szCs w:val="22"/>
        </w:rPr>
      </w:pPr>
      <w:r w:rsidRPr="0081370B">
        <w:rPr>
          <w:rFonts w:ascii="Times New Roman" w:eastAsia="Calibri" w:hAnsi="Times New Roman"/>
          <w:color w:val="000000" w:themeColor="text1"/>
          <w:sz w:val="22"/>
          <w:szCs w:val="22"/>
        </w:rPr>
        <w:t>A késedelmi kötbér maximumának elérése esetén Megrendelő jogosult a szerződést felmondani, vagy ha a teljesítés nem kezdődött meg, jogosult attól elállni, és meghiúsulási kötbért érvényesíteni.</w:t>
      </w:r>
      <w:bookmarkEnd w:id="12"/>
      <w:r w:rsidRPr="0081370B">
        <w:rPr>
          <w:rFonts w:ascii="Times New Roman" w:eastAsia="Calibri" w:hAnsi="Times New Roman"/>
          <w:color w:val="000000" w:themeColor="text1"/>
          <w:sz w:val="22"/>
          <w:szCs w:val="22"/>
        </w:rPr>
        <w:t xml:space="preserve"> </w:t>
      </w:r>
    </w:p>
    <w:p w14:paraId="3B0BF147" w14:textId="77777777" w:rsidR="00185E3E" w:rsidRPr="0081370B" w:rsidRDefault="00185E3E" w:rsidP="003C6A02">
      <w:pPr>
        <w:spacing w:line="276" w:lineRule="auto"/>
        <w:ind w:left="567"/>
        <w:contextualSpacing/>
        <w:jc w:val="both"/>
        <w:rPr>
          <w:rFonts w:ascii="Times New Roman" w:eastAsia="Calibri" w:hAnsi="Times New Roman"/>
          <w:color w:val="000000" w:themeColor="text1"/>
          <w:sz w:val="22"/>
          <w:szCs w:val="22"/>
        </w:rPr>
      </w:pPr>
    </w:p>
    <w:p w14:paraId="5433F99F" w14:textId="0C2AD513" w:rsidR="00185E3E" w:rsidRPr="0081370B" w:rsidRDefault="00185E3E" w:rsidP="003C6A02">
      <w:pPr>
        <w:pStyle w:val="Listaszerbekezds"/>
        <w:numPr>
          <w:ilvl w:val="0"/>
          <w:numId w:val="35"/>
        </w:numPr>
        <w:spacing w:after="0" w:line="276" w:lineRule="auto"/>
        <w:jc w:val="both"/>
        <w:rPr>
          <w:rFonts w:ascii="Times New Roman" w:eastAsia="Calibri" w:hAnsi="Times New Roman"/>
          <w:color w:val="000000" w:themeColor="text1"/>
          <w:sz w:val="22"/>
          <w:szCs w:val="22"/>
        </w:rPr>
      </w:pPr>
      <w:r w:rsidRPr="0081370B">
        <w:rPr>
          <w:rFonts w:ascii="Times New Roman" w:eastAsia="Calibri" w:hAnsi="Times New Roman"/>
          <w:b/>
          <w:bCs/>
          <w:color w:val="000000" w:themeColor="text1"/>
          <w:sz w:val="22"/>
          <w:szCs w:val="22"/>
        </w:rPr>
        <w:lastRenderedPageBreak/>
        <w:t xml:space="preserve">Hibás teljesítési kötbér: </w:t>
      </w:r>
      <w:r w:rsidRPr="0081370B">
        <w:rPr>
          <w:rFonts w:ascii="Times New Roman" w:eastAsia="Calibri" w:hAnsi="Times New Roman"/>
          <w:color w:val="000000" w:themeColor="text1"/>
          <w:sz w:val="22"/>
          <w:szCs w:val="22"/>
        </w:rPr>
        <w:t xml:space="preserve">Megrendelő a Szerződés hibás teljesítésével kapcsolatosan a hibás teljesítéssel érintett napokra hibás teljesítési kötbért ír elő a Ptk. 6:186. § (1) bekezdése alapján, ha </w:t>
      </w:r>
      <w:r w:rsidR="004E4B12" w:rsidRPr="0081370B">
        <w:rPr>
          <w:rFonts w:ascii="Times New Roman" w:eastAsia="Calibri" w:hAnsi="Times New Roman"/>
          <w:color w:val="000000" w:themeColor="text1"/>
          <w:sz w:val="22"/>
          <w:szCs w:val="22"/>
        </w:rPr>
        <w:t>Vállalkozó</w:t>
      </w:r>
      <w:r w:rsidRPr="0081370B">
        <w:rPr>
          <w:rFonts w:ascii="Times New Roman" w:eastAsia="Calibri" w:hAnsi="Times New Roman"/>
          <w:color w:val="000000" w:themeColor="text1"/>
          <w:sz w:val="22"/>
          <w:szCs w:val="22"/>
        </w:rPr>
        <w:t xml:space="preserve"> olyan okból, amelyért felelős, hibásan teljesít. </w:t>
      </w:r>
      <w:r w:rsidRPr="0081370B">
        <w:rPr>
          <w:rFonts w:ascii="Times New Roman" w:eastAsia="Calibri" w:hAnsi="Times New Roman"/>
          <w:b/>
          <w:bCs/>
          <w:color w:val="000000" w:themeColor="text1"/>
          <w:sz w:val="22"/>
          <w:szCs w:val="22"/>
        </w:rPr>
        <w:t xml:space="preserve">A hibás teljesítési kötbér naptári napi összege nettó </w:t>
      </w:r>
      <w:r w:rsidR="009B4A5B" w:rsidRPr="0081370B">
        <w:rPr>
          <w:rFonts w:ascii="Times New Roman" w:eastAsia="Calibri" w:hAnsi="Times New Roman"/>
          <w:b/>
          <w:bCs/>
          <w:color w:val="000000" w:themeColor="text1"/>
          <w:sz w:val="22"/>
          <w:szCs w:val="22"/>
        </w:rPr>
        <w:t>150.000</w:t>
      </w:r>
      <w:r w:rsidRPr="0081370B">
        <w:rPr>
          <w:rFonts w:ascii="Times New Roman" w:eastAsia="Calibri" w:hAnsi="Times New Roman"/>
          <w:b/>
          <w:bCs/>
          <w:color w:val="000000" w:themeColor="text1"/>
          <w:sz w:val="22"/>
          <w:szCs w:val="22"/>
        </w:rPr>
        <w:t>, - Ft, maximuma 30 naptári napra eső kötbér.</w:t>
      </w:r>
      <w:r w:rsidRPr="0081370B">
        <w:rPr>
          <w:rFonts w:ascii="Times New Roman" w:eastAsia="Calibri" w:hAnsi="Times New Roman"/>
          <w:color w:val="000000" w:themeColor="text1"/>
          <w:sz w:val="22"/>
          <w:szCs w:val="22"/>
        </w:rPr>
        <w:t xml:space="preserve"> </w:t>
      </w:r>
      <w:r w:rsidRPr="0081370B">
        <w:rPr>
          <w:rFonts w:ascii="Times New Roman" w:eastAsia="Calibri" w:hAnsi="Times New Roman"/>
          <w:b/>
          <w:color w:val="000000" w:themeColor="text1"/>
          <w:sz w:val="22"/>
          <w:szCs w:val="22"/>
        </w:rPr>
        <w:t xml:space="preserve"> </w:t>
      </w:r>
      <w:r w:rsidRPr="0081370B">
        <w:rPr>
          <w:rFonts w:ascii="Times New Roman" w:eastAsia="Calibri" w:hAnsi="Times New Roman"/>
          <w:color w:val="000000" w:themeColor="text1"/>
          <w:sz w:val="22"/>
          <w:szCs w:val="22"/>
        </w:rPr>
        <w:t>A hibás teljesítési kötbér maximumának elérése esetén Megrendelő jogosult a szerződést felmondani, és meghiúsulási kötbért érvényesíteni.</w:t>
      </w:r>
    </w:p>
    <w:p w14:paraId="68FC37E1" w14:textId="77777777" w:rsidR="00185E3E" w:rsidRPr="0081370B" w:rsidRDefault="00185E3E" w:rsidP="003C6A02">
      <w:pPr>
        <w:tabs>
          <w:tab w:val="left" w:pos="2835"/>
        </w:tabs>
        <w:spacing w:line="276" w:lineRule="auto"/>
        <w:ind w:left="426"/>
        <w:contextualSpacing/>
        <w:jc w:val="both"/>
        <w:rPr>
          <w:rFonts w:ascii="Times New Roman" w:eastAsia="Calibri" w:hAnsi="Times New Roman"/>
          <w:color w:val="000000" w:themeColor="text1"/>
          <w:sz w:val="22"/>
          <w:szCs w:val="22"/>
        </w:rPr>
      </w:pPr>
    </w:p>
    <w:p w14:paraId="2EF89AE4" w14:textId="0DB177BC" w:rsidR="00185E3E" w:rsidRPr="0081370B" w:rsidRDefault="00185E3E" w:rsidP="003C6A02">
      <w:pPr>
        <w:pStyle w:val="Listaszerbekezds"/>
        <w:numPr>
          <w:ilvl w:val="0"/>
          <w:numId w:val="35"/>
        </w:numPr>
        <w:tabs>
          <w:tab w:val="left" w:pos="2835"/>
        </w:tabs>
        <w:spacing w:after="0" w:line="276" w:lineRule="auto"/>
        <w:jc w:val="both"/>
        <w:rPr>
          <w:rFonts w:ascii="Times New Roman" w:eastAsia="Calibri" w:hAnsi="Times New Roman"/>
          <w:b/>
          <w:bCs/>
          <w:color w:val="000000" w:themeColor="text1"/>
          <w:sz w:val="22"/>
          <w:szCs w:val="22"/>
        </w:rPr>
      </w:pPr>
      <w:r w:rsidRPr="0081370B">
        <w:rPr>
          <w:rFonts w:ascii="Times New Roman" w:eastAsia="Calibri" w:hAnsi="Times New Roman"/>
          <w:b/>
          <w:color w:val="000000" w:themeColor="text1"/>
          <w:sz w:val="22"/>
          <w:szCs w:val="22"/>
        </w:rPr>
        <w:t xml:space="preserve">Meghiúsulási kötbér: </w:t>
      </w:r>
      <w:r w:rsidR="003020C2" w:rsidRPr="0081370B">
        <w:rPr>
          <w:rFonts w:ascii="Times New Roman" w:eastAsia="Calibri" w:hAnsi="Times New Roman"/>
          <w:color w:val="000000" w:themeColor="text1"/>
          <w:sz w:val="22"/>
          <w:szCs w:val="22"/>
        </w:rPr>
        <w:t>Vállalkozó</w:t>
      </w:r>
      <w:r w:rsidRPr="0081370B">
        <w:rPr>
          <w:rFonts w:ascii="Times New Roman" w:eastAsia="Calibri" w:hAnsi="Times New Roman"/>
          <w:color w:val="000000" w:themeColor="text1"/>
          <w:sz w:val="22"/>
          <w:szCs w:val="22"/>
        </w:rPr>
        <w:t xml:space="preserve"> köteles meghiúsulási kötbért fizetni, ha olyan okból, amelyért felelős, a Szerződés teljesítése meghiúsul. Megrendelő a Szerződés meghiúsulásának tekinti különösen azt, ha a késedelem és/vagy hibás teljesítés esetére kikötött kötbér mértéke a maximum értéket eléri. </w:t>
      </w:r>
      <w:r w:rsidRPr="0081370B">
        <w:rPr>
          <w:rFonts w:ascii="Times New Roman" w:eastAsia="Calibri" w:hAnsi="Times New Roman"/>
          <w:b/>
          <w:bCs/>
          <w:color w:val="000000" w:themeColor="text1"/>
          <w:sz w:val="22"/>
          <w:szCs w:val="22"/>
        </w:rPr>
        <w:t xml:space="preserve">A meghiúsulási kötbér mértéke </w:t>
      </w:r>
      <w:r w:rsidR="003020C2" w:rsidRPr="0081370B">
        <w:rPr>
          <w:rFonts w:ascii="Times New Roman" w:eastAsia="Calibri" w:hAnsi="Times New Roman"/>
          <w:b/>
          <w:bCs/>
          <w:color w:val="000000" w:themeColor="text1"/>
          <w:sz w:val="22"/>
          <w:szCs w:val="22"/>
        </w:rPr>
        <w:t xml:space="preserve">az összesen vállalkozói </w:t>
      </w:r>
      <w:r w:rsidR="000A5857" w:rsidRPr="0081370B">
        <w:rPr>
          <w:rFonts w:ascii="Times New Roman" w:eastAsia="Calibri" w:hAnsi="Times New Roman"/>
          <w:b/>
          <w:bCs/>
          <w:color w:val="000000" w:themeColor="text1"/>
          <w:sz w:val="22"/>
          <w:szCs w:val="22"/>
        </w:rPr>
        <w:t>átalánydíj</w:t>
      </w:r>
      <w:r w:rsidR="003020C2" w:rsidRPr="0081370B">
        <w:rPr>
          <w:rFonts w:ascii="Times New Roman" w:eastAsia="Calibri" w:hAnsi="Times New Roman"/>
          <w:b/>
          <w:bCs/>
          <w:color w:val="000000" w:themeColor="text1"/>
          <w:sz w:val="22"/>
          <w:szCs w:val="22"/>
        </w:rPr>
        <w:t xml:space="preserve"> </w:t>
      </w:r>
      <w:r w:rsidR="00EC694B" w:rsidRPr="0081370B">
        <w:rPr>
          <w:rFonts w:ascii="Times New Roman" w:eastAsia="Calibri" w:hAnsi="Times New Roman"/>
          <w:b/>
          <w:bCs/>
          <w:color w:val="000000" w:themeColor="text1"/>
          <w:sz w:val="22"/>
          <w:szCs w:val="22"/>
        </w:rPr>
        <w:t>30</w:t>
      </w:r>
      <w:r w:rsidRPr="0081370B">
        <w:rPr>
          <w:rFonts w:ascii="Times New Roman" w:eastAsia="Calibri" w:hAnsi="Times New Roman"/>
          <w:b/>
          <w:bCs/>
          <w:color w:val="000000" w:themeColor="text1"/>
          <w:sz w:val="22"/>
          <w:szCs w:val="22"/>
        </w:rPr>
        <w:t xml:space="preserve"> %-a.</w:t>
      </w:r>
    </w:p>
    <w:p w14:paraId="0FD911B6" w14:textId="77777777" w:rsidR="0045450B" w:rsidRPr="0081370B" w:rsidRDefault="0045450B" w:rsidP="003C6A02">
      <w:pPr>
        <w:pStyle w:val="Listaszerbekezds"/>
        <w:tabs>
          <w:tab w:val="left" w:pos="2835"/>
        </w:tabs>
        <w:spacing w:after="0" w:line="276" w:lineRule="auto"/>
        <w:ind w:left="426"/>
        <w:jc w:val="both"/>
        <w:rPr>
          <w:rFonts w:ascii="Times New Roman" w:hAnsi="Times New Roman" w:cs="Times New Roman"/>
          <w:color w:val="000000" w:themeColor="text1"/>
          <w:sz w:val="22"/>
          <w:szCs w:val="22"/>
        </w:rPr>
      </w:pPr>
    </w:p>
    <w:p w14:paraId="15891BF5" w14:textId="6845BE72" w:rsidR="0045450B" w:rsidRPr="0081370B" w:rsidRDefault="0045450B" w:rsidP="003C274B">
      <w:pPr>
        <w:pStyle w:val="Listaszerbekezds"/>
        <w:numPr>
          <w:ilvl w:val="0"/>
          <w:numId w:val="33"/>
        </w:numPr>
        <w:tabs>
          <w:tab w:val="left" w:pos="2835"/>
        </w:tabs>
        <w:spacing w:after="0" w:line="276" w:lineRule="auto"/>
        <w:ind w:left="426" w:hanging="426"/>
        <w:jc w:val="both"/>
        <w:rPr>
          <w:rFonts w:ascii="Times New Roman" w:hAnsi="Times New Roman" w:cs="Times New Roman"/>
          <w:b/>
          <w:bCs/>
          <w:color w:val="000000" w:themeColor="text1"/>
          <w:sz w:val="22"/>
          <w:szCs w:val="22"/>
        </w:rPr>
      </w:pPr>
      <w:r w:rsidRPr="0081370B">
        <w:rPr>
          <w:rFonts w:ascii="Times New Roman" w:hAnsi="Times New Roman" w:cs="Times New Roman"/>
          <w:b/>
          <w:bCs/>
          <w:color w:val="000000" w:themeColor="text1"/>
          <w:sz w:val="22"/>
          <w:szCs w:val="22"/>
        </w:rPr>
        <w:t xml:space="preserve">Kötbérekkel kapcsolatos egyéb rendelkezések: </w:t>
      </w:r>
    </w:p>
    <w:p w14:paraId="51B32D7D" w14:textId="77777777" w:rsidR="00315D1F" w:rsidRPr="0081370B" w:rsidRDefault="00315D1F" w:rsidP="003C6A02">
      <w:pPr>
        <w:pStyle w:val="Listaszerbekezds"/>
        <w:spacing w:after="0" w:line="276" w:lineRule="auto"/>
        <w:ind w:left="426"/>
        <w:jc w:val="both"/>
        <w:rPr>
          <w:rFonts w:ascii="Times New Roman" w:hAnsi="Times New Roman" w:cs="Times New Roman"/>
          <w:color w:val="000000" w:themeColor="text1"/>
          <w:sz w:val="22"/>
          <w:szCs w:val="22"/>
        </w:rPr>
      </w:pPr>
    </w:p>
    <w:p w14:paraId="48023941" w14:textId="0A03DFF3" w:rsidR="0045450B" w:rsidRPr="0081370B" w:rsidRDefault="0045450B" w:rsidP="003C6A02">
      <w:pPr>
        <w:pStyle w:val="Listaszerbekezds"/>
        <w:numPr>
          <w:ilvl w:val="0"/>
          <w:numId w:val="34"/>
        </w:numPr>
        <w:spacing w:after="0" w:line="276" w:lineRule="auto"/>
        <w:jc w:val="both"/>
        <w:rPr>
          <w:rFonts w:ascii="Times New Roman" w:hAnsi="Times New Roman" w:cs="Times New Roman"/>
          <w:color w:val="000000" w:themeColor="text1"/>
          <w:sz w:val="22"/>
          <w:szCs w:val="22"/>
        </w:rPr>
      </w:pPr>
      <w:r w:rsidRPr="0081370B">
        <w:rPr>
          <w:rFonts w:ascii="Times New Roman" w:hAnsi="Times New Roman" w:cs="Times New Roman"/>
          <w:color w:val="000000" w:themeColor="text1"/>
          <w:sz w:val="22"/>
          <w:szCs w:val="22"/>
        </w:rPr>
        <w:t xml:space="preserve">A Polgári Törvénykönyvről szóló 2013. évi V. törvény Ptk. 6:186. § (1) bekezdése alapján </w:t>
      </w:r>
      <w:r w:rsidR="00E909E7" w:rsidRPr="0081370B">
        <w:rPr>
          <w:rFonts w:ascii="Times New Roman" w:hAnsi="Times New Roman" w:cs="Times New Roman"/>
          <w:color w:val="000000" w:themeColor="text1"/>
          <w:sz w:val="22"/>
          <w:szCs w:val="22"/>
        </w:rPr>
        <w:t>Vállalkozó</w:t>
      </w:r>
      <w:r w:rsidRPr="0081370B">
        <w:rPr>
          <w:rFonts w:ascii="Times New Roman" w:hAnsi="Times New Roman" w:cs="Times New Roman"/>
          <w:color w:val="000000" w:themeColor="text1"/>
          <w:sz w:val="22"/>
          <w:szCs w:val="22"/>
        </w:rPr>
        <w:t xml:space="preserve"> kötbér fizetésére köteles, ha olyan okból, amelyért felelős, megszegi a </w:t>
      </w:r>
      <w:r w:rsidR="00E909E7" w:rsidRPr="0081370B">
        <w:rPr>
          <w:rFonts w:ascii="Times New Roman" w:hAnsi="Times New Roman" w:cs="Times New Roman"/>
          <w:color w:val="000000" w:themeColor="text1"/>
          <w:sz w:val="22"/>
          <w:szCs w:val="22"/>
        </w:rPr>
        <w:t>S</w:t>
      </w:r>
      <w:r w:rsidRPr="0081370B">
        <w:rPr>
          <w:rFonts w:ascii="Times New Roman" w:hAnsi="Times New Roman" w:cs="Times New Roman"/>
          <w:color w:val="000000" w:themeColor="text1"/>
          <w:sz w:val="22"/>
          <w:szCs w:val="22"/>
        </w:rPr>
        <w:t xml:space="preserve">zerződést. </w:t>
      </w:r>
      <w:r w:rsidR="00E909E7" w:rsidRPr="0081370B">
        <w:rPr>
          <w:rFonts w:ascii="Times New Roman" w:hAnsi="Times New Roman" w:cs="Times New Roman"/>
          <w:color w:val="000000" w:themeColor="text1"/>
          <w:sz w:val="22"/>
          <w:szCs w:val="22"/>
        </w:rPr>
        <w:t>Vállalkozó</w:t>
      </w:r>
      <w:r w:rsidRPr="0081370B">
        <w:rPr>
          <w:rFonts w:ascii="Times New Roman" w:hAnsi="Times New Roman" w:cs="Times New Roman"/>
          <w:color w:val="000000" w:themeColor="text1"/>
          <w:sz w:val="22"/>
          <w:szCs w:val="22"/>
        </w:rPr>
        <w:t xml:space="preserve"> mentesül a kötbérfizetési kötelezettség alól, ha szerződésszegését kimenti.</w:t>
      </w:r>
    </w:p>
    <w:p w14:paraId="0E21F6A4" w14:textId="77777777" w:rsidR="00436589" w:rsidRPr="0081370B" w:rsidRDefault="00436589" w:rsidP="003C6A02">
      <w:pPr>
        <w:pStyle w:val="Szvegtrzs"/>
        <w:widowControl/>
        <w:autoSpaceDE w:val="0"/>
        <w:autoSpaceDN w:val="0"/>
        <w:adjustRightInd w:val="0"/>
        <w:spacing w:after="0"/>
        <w:ind w:left="567"/>
        <w:rPr>
          <w:rFonts w:ascii="Times New Roman" w:hAnsi="Times New Roman"/>
          <w:color w:val="000000" w:themeColor="text1"/>
          <w:sz w:val="22"/>
          <w:szCs w:val="22"/>
          <w:highlight w:val="yellow"/>
        </w:rPr>
      </w:pPr>
    </w:p>
    <w:p w14:paraId="7D11D78E" w14:textId="62C88786" w:rsidR="00CA515E" w:rsidRPr="0081370B" w:rsidRDefault="00CA515E" w:rsidP="003C6A02">
      <w:pPr>
        <w:pStyle w:val="Listaszerbekezds"/>
        <w:numPr>
          <w:ilvl w:val="0"/>
          <w:numId w:val="34"/>
        </w:numPr>
        <w:tabs>
          <w:tab w:val="left" w:pos="2835"/>
        </w:tabs>
        <w:spacing w:after="0"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Meghiúsulási kötbér érvényesítése az egyéb kötbérek érvényesítését kizárja.</w:t>
      </w:r>
      <w:r w:rsidR="00315D1F"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 xml:space="preserve">Szerződő felek rögzítik, hogy a meghiúsulási kötbér érvényesítése a teljesítés követelését kizárja. </w:t>
      </w:r>
    </w:p>
    <w:p w14:paraId="30874C76" w14:textId="19A30BC7" w:rsidR="00CA515E" w:rsidRPr="0081370B" w:rsidRDefault="00315D1F" w:rsidP="003C6A02">
      <w:pPr>
        <w:pStyle w:val="Listaszerbekezds"/>
        <w:tabs>
          <w:tab w:val="left" w:pos="2835"/>
        </w:tabs>
        <w:spacing w:after="0"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Vállalkozó</w:t>
      </w:r>
      <w:r w:rsidR="00CA515E" w:rsidRPr="0081370B">
        <w:rPr>
          <w:rFonts w:ascii="Times New Roman" w:hAnsi="Times New Roman"/>
          <w:color w:val="000000" w:themeColor="text1"/>
          <w:sz w:val="22"/>
          <w:szCs w:val="22"/>
        </w:rPr>
        <w:t xml:space="preserve"> a meghiúsulási kötbért annak felmerülésétől számított 30 napon belül köteles megfizetni.</w:t>
      </w:r>
    </w:p>
    <w:p w14:paraId="7F6620C2" w14:textId="77777777" w:rsidR="00315D1F" w:rsidRPr="0081370B" w:rsidRDefault="00315D1F" w:rsidP="003C6A02">
      <w:pPr>
        <w:pStyle w:val="Nincstrkz"/>
        <w:ind w:left="567"/>
        <w:jc w:val="both"/>
        <w:rPr>
          <w:rFonts w:ascii="Times New Roman" w:hAnsi="Times New Roman" w:cs="Times New Roman"/>
          <w:color w:val="000000" w:themeColor="text1"/>
          <w:lang w:eastAsia="hu-HU"/>
        </w:rPr>
      </w:pPr>
    </w:p>
    <w:p w14:paraId="518D17AB" w14:textId="1F078AD7" w:rsidR="00CA515E" w:rsidRPr="0081370B" w:rsidRDefault="00CA515E" w:rsidP="003C6A02">
      <w:pPr>
        <w:pStyle w:val="Nincstrkz"/>
        <w:numPr>
          <w:ilvl w:val="0"/>
          <w:numId w:val="34"/>
        </w:numPr>
        <w:jc w:val="both"/>
        <w:rPr>
          <w:rFonts w:ascii="Times New Roman" w:hAnsi="Times New Roman" w:cs="Times New Roman"/>
          <w:color w:val="000000" w:themeColor="text1"/>
          <w:lang w:eastAsia="hu-HU"/>
        </w:rPr>
      </w:pPr>
      <w:r w:rsidRPr="0081370B">
        <w:rPr>
          <w:rFonts w:ascii="Times New Roman" w:hAnsi="Times New Roman" w:cs="Times New Roman"/>
          <w:color w:val="000000" w:themeColor="text1"/>
          <w:lang w:eastAsia="hu-HU"/>
        </w:rPr>
        <w:t xml:space="preserve">A kötbér megfizetése után </w:t>
      </w:r>
      <w:r w:rsidRPr="0081370B">
        <w:rPr>
          <w:rFonts w:ascii="Times New Roman" w:hAnsi="Times New Roman" w:cs="Times New Roman"/>
          <w:color w:val="000000" w:themeColor="text1"/>
        </w:rPr>
        <w:t xml:space="preserve">az általános forgalmi adóról szóló 2007. évi CXXVII. törvény rendelkezései alapján </w:t>
      </w:r>
      <w:r w:rsidRPr="0081370B">
        <w:rPr>
          <w:rFonts w:ascii="Times New Roman" w:hAnsi="Times New Roman" w:cs="Times New Roman"/>
          <w:color w:val="000000" w:themeColor="text1"/>
          <w:lang w:eastAsia="hu-HU"/>
        </w:rPr>
        <w:t xml:space="preserve">nem kell ÁFA-t fizetni, </w:t>
      </w:r>
      <w:r w:rsidRPr="0081370B">
        <w:rPr>
          <w:rFonts w:ascii="Times New Roman" w:hAnsi="Times New Roman" w:cs="Times New Roman"/>
          <w:color w:val="000000" w:themeColor="text1"/>
        </w:rPr>
        <w:t xml:space="preserve">a számvitelről szóló 2000. évi C. törvény </w:t>
      </w:r>
      <w:r w:rsidRPr="0081370B">
        <w:rPr>
          <w:rFonts w:ascii="Times New Roman" w:hAnsi="Times New Roman" w:cs="Times New Roman"/>
          <w:color w:val="000000" w:themeColor="text1"/>
          <w:lang w:eastAsia="hu-HU"/>
        </w:rPr>
        <w:t>szerinti bizonylat kiállítása, azaz a jelen szerződés is elég.</w:t>
      </w:r>
    </w:p>
    <w:p w14:paraId="29611A91" w14:textId="77777777" w:rsidR="00CA515E" w:rsidRPr="0081370B" w:rsidRDefault="00CA515E" w:rsidP="00526ACF">
      <w:pPr>
        <w:pStyle w:val="Szvegtrzs"/>
        <w:widowControl/>
        <w:autoSpaceDE w:val="0"/>
        <w:autoSpaceDN w:val="0"/>
        <w:adjustRightInd w:val="0"/>
        <w:spacing w:after="0"/>
        <w:ind w:left="567"/>
        <w:rPr>
          <w:rFonts w:ascii="Times New Roman" w:hAnsi="Times New Roman"/>
          <w:color w:val="000000" w:themeColor="text1"/>
          <w:sz w:val="22"/>
          <w:szCs w:val="22"/>
          <w:highlight w:val="yellow"/>
        </w:rPr>
      </w:pPr>
    </w:p>
    <w:p w14:paraId="129A0BE9" w14:textId="3317CF2A" w:rsidR="009C3C81" w:rsidRPr="0081370B" w:rsidRDefault="001200D9" w:rsidP="003C274B">
      <w:pPr>
        <w:pStyle w:val="Listaszerbekezds"/>
        <w:numPr>
          <w:ilvl w:val="0"/>
          <w:numId w:val="33"/>
        </w:numPr>
        <w:tabs>
          <w:tab w:val="left" w:pos="2835"/>
        </w:tabs>
        <w:spacing w:after="0" w:line="276" w:lineRule="auto"/>
        <w:ind w:left="426" w:hanging="426"/>
        <w:jc w:val="both"/>
        <w:rPr>
          <w:rFonts w:ascii="Times New Roman" w:hAnsi="Times New Roman" w:cs="Times New Roman"/>
          <w:color w:val="000000" w:themeColor="text1"/>
          <w:sz w:val="22"/>
          <w:szCs w:val="22"/>
        </w:rPr>
      </w:pPr>
      <w:r w:rsidRPr="0081370B">
        <w:rPr>
          <w:rFonts w:ascii="Times New Roman" w:hAnsi="Times New Roman" w:cs="Times New Roman"/>
          <w:color w:val="000000" w:themeColor="text1"/>
          <w:sz w:val="22"/>
          <w:szCs w:val="22"/>
        </w:rPr>
        <w:t xml:space="preserve">A Szerződés szerinti szolgáltatások vonatkozásában Vállalkozót </w:t>
      </w:r>
      <w:r w:rsidR="003C274B" w:rsidRPr="0081370B">
        <w:rPr>
          <w:rFonts w:ascii="Times New Roman" w:hAnsi="Times New Roman" w:cs="Times New Roman"/>
          <w:color w:val="000000" w:themeColor="text1"/>
          <w:sz w:val="22"/>
          <w:szCs w:val="22"/>
        </w:rPr>
        <w:t xml:space="preserve">az adott szolgáltatás teljesítésétől számított 36 hónap </w:t>
      </w:r>
      <w:r w:rsidRPr="0081370B">
        <w:rPr>
          <w:rFonts w:ascii="Times New Roman" w:hAnsi="Times New Roman" w:cs="Times New Roman"/>
          <w:color w:val="000000" w:themeColor="text1"/>
          <w:sz w:val="22"/>
          <w:szCs w:val="22"/>
        </w:rPr>
        <w:t xml:space="preserve">jótállási kötelezettség terheli. </w:t>
      </w:r>
    </w:p>
    <w:p w14:paraId="3DA714AC" w14:textId="77777777" w:rsidR="008E039E" w:rsidRPr="0081370B" w:rsidRDefault="008E039E" w:rsidP="008E039E">
      <w:pPr>
        <w:pStyle w:val="Listaszerbekezds"/>
        <w:tabs>
          <w:tab w:val="left" w:pos="2835"/>
        </w:tabs>
        <w:spacing w:after="0" w:line="276" w:lineRule="auto"/>
        <w:ind w:left="426"/>
        <w:jc w:val="both"/>
        <w:rPr>
          <w:rFonts w:ascii="Times New Roman" w:hAnsi="Times New Roman" w:cs="Times New Roman"/>
          <w:color w:val="000000" w:themeColor="text1"/>
          <w:sz w:val="22"/>
          <w:szCs w:val="22"/>
        </w:rPr>
      </w:pPr>
    </w:p>
    <w:p w14:paraId="36DA1E6B" w14:textId="3D4B5D23" w:rsidR="008E039E" w:rsidRPr="0081370B" w:rsidRDefault="008E039E" w:rsidP="008E039E">
      <w:pPr>
        <w:pStyle w:val="Listaszerbekezds"/>
        <w:numPr>
          <w:ilvl w:val="0"/>
          <w:numId w:val="33"/>
        </w:numPr>
        <w:tabs>
          <w:tab w:val="left" w:pos="2835"/>
        </w:tabs>
        <w:spacing w:after="0" w:line="276" w:lineRule="auto"/>
        <w:ind w:left="426" w:hanging="426"/>
        <w:jc w:val="both"/>
        <w:rPr>
          <w:rFonts w:ascii="Times New Roman" w:hAnsi="Times New Roman" w:cs="Times New Roman"/>
          <w:color w:val="000000" w:themeColor="text1"/>
          <w:sz w:val="22"/>
          <w:szCs w:val="22"/>
        </w:rPr>
      </w:pPr>
      <w:r w:rsidRPr="0081370B">
        <w:rPr>
          <w:rFonts w:ascii="Times New Roman" w:hAnsi="Times New Roman" w:cs="Times New Roman"/>
          <w:color w:val="000000" w:themeColor="text1"/>
          <w:sz w:val="22"/>
          <w:szCs w:val="22"/>
        </w:rPr>
        <w:t xml:space="preserve">Felelősségkorlátozás: Felek rögzítik, hogy </w:t>
      </w:r>
      <w:r w:rsidR="00B349C4" w:rsidRPr="0081370B">
        <w:rPr>
          <w:rFonts w:ascii="Times New Roman" w:hAnsi="Times New Roman" w:cs="Times New Roman"/>
          <w:color w:val="000000" w:themeColor="text1"/>
          <w:sz w:val="22"/>
          <w:szCs w:val="22"/>
        </w:rPr>
        <w:t>a</w:t>
      </w:r>
      <w:r w:rsidRPr="0081370B">
        <w:rPr>
          <w:rFonts w:ascii="Times New Roman" w:hAnsi="Times New Roman" w:cs="Times New Roman"/>
          <w:color w:val="000000" w:themeColor="text1"/>
          <w:sz w:val="22"/>
          <w:szCs w:val="22"/>
        </w:rPr>
        <w:t xml:space="preserve"> </w:t>
      </w:r>
      <w:r w:rsidR="00B349C4" w:rsidRPr="0081370B">
        <w:rPr>
          <w:rFonts w:ascii="Times New Roman" w:hAnsi="Times New Roman" w:cs="Times New Roman"/>
          <w:color w:val="000000" w:themeColor="text1"/>
          <w:sz w:val="22"/>
          <w:szCs w:val="22"/>
        </w:rPr>
        <w:t>v</w:t>
      </w:r>
      <w:r w:rsidRPr="0081370B">
        <w:rPr>
          <w:rFonts w:ascii="Times New Roman" w:hAnsi="Times New Roman" w:cs="Times New Roman"/>
          <w:color w:val="000000" w:themeColor="text1"/>
          <w:sz w:val="22"/>
          <w:szCs w:val="22"/>
        </w:rPr>
        <w:t>állalkoz</w:t>
      </w:r>
      <w:r w:rsidR="00B349C4" w:rsidRPr="0081370B">
        <w:rPr>
          <w:rFonts w:ascii="Times New Roman" w:hAnsi="Times New Roman" w:cs="Times New Roman"/>
          <w:color w:val="000000" w:themeColor="text1"/>
          <w:sz w:val="22"/>
          <w:szCs w:val="22"/>
        </w:rPr>
        <w:t>ói</w:t>
      </w:r>
      <w:r w:rsidRPr="0081370B">
        <w:rPr>
          <w:rFonts w:ascii="Times New Roman" w:hAnsi="Times New Roman" w:cs="Times New Roman"/>
          <w:color w:val="000000" w:themeColor="text1"/>
          <w:sz w:val="22"/>
          <w:szCs w:val="22"/>
        </w:rPr>
        <w:t xml:space="preserve"> díj a jelen pontban foglalt felelősségkorlátozásra, illetve kizárásra tekintettel került megállapításra. Megrendelő tudomásul veszi, hogy Vállalkozó felelőssége csak a jelen Szerződés keretében Vállalkozó által átadott szoftver</w:t>
      </w:r>
      <w:r w:rsidR="00F91081" w:rsidRPr="0081370B">
        <w:rPr>
          <w:rFonts w:ascii="Times New Roman" w:hAnsi="Times New Roman" w:cs="Times New Roman"/>
          <w:color w:val="000000" w:themeColor="text1"/>
          <w:sz w:val="22"/>
          <w:szCs w:val="22"/>
        </w:rPr>
        <w:t>/hardver</w:t>
      </w:r>
      <w:r w:rsidRPr="0081370B">
        <w:rPr>
          <w:rFonts w:ascii="Times New Roman" w:hAnsi="Times New Roman" w:cs="Times New Roman"/>
          <w:color w:val="000000" w:themeColor="text1"/>
          <w:sz w:val="22"/>
          <w:szCs w:val="22"/>
        </w:rPr>
        <w:t xml:space="preserve">- és rendszerelemek vonatkozásában áll fenn. Felek kifejezetten megállapodnak, hogy Vállalkozó nem felel az olyan hibákért, amelyek </w:t>
      </w:r>
      <w:r w:rsidR="003D608B" w:rsidRPr="0081370B">
        <w:rPr>
          <w:rFonts w:ascii="Times New Roman" w:hAnsi="Times New Roman" w:cs="Times New Roman"/>
          <w:color w:val="000000" w:themeColor="text1"/>
          <w:sz w:val="22"/>
          <w:szCs w:val="22"/>
        </w:rPr>
        <w:t xml:space="preserve">az IVR </w:t>
      </w:r>
      <w:r w:rsidRPr="0081370B">
        <w:rPr>
          <w:rFonts w:ascii="Times New Roman" w:hAnsi="Times New Roman" w:cs="Times New Roman"/>
          <w:color w:val="000000" w:themeColor="text1"/>
          <w:sz w:val="22"/>
          <w:szCs w:val="22"/>
        </w:rPr>
        <w:t>működéséhez szükséges és nem a Vállalkozó által átadott szoftver</w:t>
      </w:r>
      <w:r w:rsidR="00F91081" w:rsidRPr="0081370B">
        <w:rPr>
          <w:rFonts w:ascii="Times New Roman" w:hAnsi="Times New Roman" w:cs="Times New Roman"/>
          <w:color w:val="000000" w:themeColor="text1"/>
          <w:sz w:val="22"/>
          <w:szCs w:val="22"/>
        </w:rPr>
        <w:t>/hardver</w:t>
      </w:r>
      <w:r w:rsidRPr="0081370B">
        <w:rPr>
          <w:rFonts w:ascii="Times New Roman" w:hAnsi="Times New Roman" w:cs="Times New Roman"/>
          <w:color w:val="000000" w:themeColor="text1"/>
          <w:sz w:val="22"/>
          <w:szCs w:val="22"/>
        </w:rPr>
        <w:t xml:space="preserve"> vagy annak elemei bármilyen közvetlen vagy közvetett hibájából erednek. Vállalkozó a programozói beavatkozások esetén történő adatmódosulásokért, illetve adatvesztésért felelősséget vállal.</w:t>
      </w:r>
    </w:p>
    <w:p w14:paraId="495DAC26" w14:textId="77777777" w:rsidR="00B349C4" w:rsidRPr="0081370B" w:rsidRDefault="00B349C4" w:rsidP="006B2598">
      <w:pPr>
        <w:pStyle w:val="Szvegtrzs"/>
        <w:widowControl/>
        <w:autoSpaceDE w:val="0"/>
        <w:autoSpaceDN w:val="0"/>
        <w:adjustRightInd w:val="0"/>
        <w:spacing w:after="0"/>
        <w:ind w:left="567"/>
        <w:jc w:val="center"/>
        <w:rPr>
          <w:rFonts w:ascii="Times New Roman" w:hAnsi="Times New Roman"/>
          <w:color w:val="000000" w:themeColor="text1"/>
          <w:sz w:val="22"/>
          <w:szCs w:val="22"/>
          <w:highlight w:val="yellow"/>
        </w:rPr>
      </w:pPr>
    </w:p>
    <w:p w14:paraId="5776D2E6" w14:textId="7A0D87D2" w:rsidR="002941B8" w:rsidRPr="0081370B" w:rsidRDefault="002941B8" w:rsidP="002941B8">
      <w:pPr>
        <w:tabs>
          <w:tab w:val="left" w:pos="2835"/>
        </w:tabs>
        <w:spacing w:line="276" w:lineRule="auto"/>
        <w:jc w:val="center"/>
        <w:rPr>
          <w:rFonts w:ascii="Times New Roman" w:hAnsi="Times New Roman"/>
          <w:b/>
          <w:bCs/>
          <w:color w:val="000000" w:themeColor="text1"/>
          <w:sz w:val="22"/>
          <w:szCs w:val="22"/>
          <w:lang w:eastAsia="hu-HU"/>
        </w:rPr>
      </w:pPr>
      <w:r w:rsidRPr="0081370B">
        <w:rPr>
          <w:rFonts w:ascii="Times New Roman" w:hAnsi="Times New Roman"/>
          <w:b/>
          <w:bCs/>
          <w:color w:val="000000" w:themeColor="text1"/>
          <w:sz w:val="22"/>
          <w:szCs w:val="22"/>
          <w:highlight w:val="lightGray"/>
          <w:lang w:eastAsia="hu-HU"/>
        </w:rPr>
        <w:t>VIII. SZERZŐDŐ FELEK KÉPVISELŐI</w:t>
      </w:r>
    </w:p>
    <w:p w14:paraId="0485AE34" w14:textId="77777777" w:rsidR="002941B8" w:rsidRPr="0081370B" w:rsidRDefault="002941B8" w:rsidP="002941B8">
      <w:pPr>
        <w:tabs>
          <w:tab w:val="left" w:pos="2835"/>
        </w:tabs>
        <w:spacing w:line="276" w:lineRule="auto"/>
        <w:jc w:val="center"/>
        <w:rPr>
          <w:rFonts w:ascii="Times New Roman" w:hAnsi="Times New Roman"/>
          <w:color w:val="000000" w:themeColor="text1"/>
          <w:sz w:val="22"/>
          <w:szCs w:val="22"/>
          <w:lang w:eastAsia="hu-HU"/>
        </w:rPr>
      </w:pPr>
    </w:p>
    <w:p w14:paraId="5A41CF77" w14:textId="77777777" w:rsidR="002941B8" w:rsidRPr="0081370B" w:rsidRDefault="002941B8" w:rsidP="001D4C78">
      <w:pPr>
        <w:numPr>
          <w:ilvl w:val="0"/>
          <w:numId w:val="36"/>
        </w:numPr>
        <w:tabs>
          <w:tab w:val="left" w:pos="2835"/>
        </w:tabs>
        <w:spacing w:line="276" w:lineRule="auto"/>
        <w:ind w:left="426" w:hanging="426"/>
        <w:contextualSpacing/>
        <w:jc w:val="both"/>
        <w:rPr>
          <w:rFonts w:ascii="Times New Roman" w:hAnsi="Times New Roman"/>
          <w:i/>
          <w:iCs/>
          <w:color w:val="000000" w:themeColor="text1"/>
          <w:sz w:val="22"/>
          <w:szCs w:val="22"/>
          <w:lang w:eastAsia="hu-HU"/>
        </w:rPr>
      </w:pPr>
      <w:r w:rsidRPr="0081370B">
        <w:rPr>
          <w:rFonts w:ascii="Times New Roman" w:hAnsi="Times New Roman"/>
          <w:color w:val="000000" w:themeColor="text1"/>
          <w:sz w:val="22"/>
          <w:szCs w:val="22"/>
          <w:lang w:eastAsia="hu-HU"/>
        </w:rPr>
        <w:t xml:space="preserve">Felek közötti kapcsolattartók, és elérhetőségeik: </w:t>
      </w:r>
      <w:r w:rsidRPr="0081370B">
        <w:rPr>
          <w:rFonts w:ascii="Times New Roman" w:hAnsi="Times New Roman"/>
          <w:i/>
          <w:iCs/>
          <w:color w:val="000000" w:themeColor="text1"/>
          <w:sz w:val="22"/>
          <w:szCs w:val="22"/>
          <w:lang w:eastAsia="hu-HU"/>
        </w:rPr>
        <w:t>(szerződéskötéskor kerül kitöltésre)</w:t>
      </w:r>
    </w:p>
    <w:p w14:paraId="29C0F8C6" w14:textId="77777777" w:rsidR="002941B8" w:rsidRPr="0081370B" w:rsidRDefault="002941B8" w:rsidP="002941B8">
      <w:pPr>
        <w:jc w:val="both"/>
        <w:rPr>
          <w:rFonts w:ascii="Times New Roman" w:hAnsi="Times New Roman"/>
          <w:color w:val="000000" w:themeColor="text1"/>
          <w:sz w:val="22"/>
          <w:szCs w:val="22"/>
          <w:highlight w:val="yellow"/>
          <w:lang w:eastAsia="hu-HU"/>
        </w:rPr>
      </w:pPr>
    </w:p>
    <w:p w14:paraId="6B149706" w14:textId="77777777" w:rsidR="002941B8" w:rsidRPr="0081370B" w:rsidRDefault="002941B8" w:rsidP="002941B8">
      <w:pPr>
        <w:ind w:firstLine="426"/>
        <w:jc w:val="both"/>
        <w:rPr>
          <w:rFonts w:ascii="Times New Roman" w:eastAsia="Calibri" w:hAnsi="Times New Roman"/>
          <w:bCs/>
          <w:color w:val="000000" w:themeColor="text1"/>
          <w:sz w:val="22"/>
          <w:szCs w:val="22"/>
          <w:highlight w:val="lightGray"/>
        </w:rPr>
      </w:pPr>
      <w:r w:rsidRPr="0081370B">
        <w:rPr>
          <w:rFonts w:ascii="Times New Roman" w:hAnsi="Times New Roman"/>
          <w:bCs/>
          <w:iCs/>
          <w:color w:val="000000" w:themeColor="text1"/>
          <w:sz w:val="22"/>
          <w:szCs w:val="22"/>
          <w:highlight w:val="lightGray"/>
          <w:lang w:eastAsia="hu-HU"/>
        </w:rPr>
        <w:t>Megrendelő részéről:</w:t>
      </w:r>
    </w:p>
    <w:p w14:paraId="0FF2ABE1" w14:textId="77777777" w:rsidR="002941B8" w:rsidRPr="0081370B" w:rsidRDefault="002941B8" w:rsidP="002941B8">
      <w:pPr>
        <w:tabs>
          <w:tab w:val="left" w:pos="2835"/>
        </w:tabs>
        <w:spacing w:line="276" w:lineRule="auto"/>
        <w:ind w:left="426"/>
        <w:contextualSpacing/>
        <w:jc w:val="both"/>
        <w:rPr>
          <w:rFonts w:ascii="Times New Roman" w:hAnsi="Times New Roman"/>
          <w:bCs/>
          <w:iCs/>
          <w:color w:val="000000" w:themeColor="text1"/>
          <w:sz w:val="22"/>
          <w:szCs w:val="22"/>
          <w:highlight w:val="lightGray"/>
          <w:lang w:eastAsia="hu-HU"/>
        </w:rPr>
      </w:pPr>
      <w:r w:rsidRPr="0081370B">
        <w:rPr>
          <w:rFonts w:ascii="Times New Roman" w:hAnsi="Times New Roman"/>
          <w:bCs/>
          <w:iCs/>
          <w:color w:val="000000" w:themeColor="text1"/>
          <w:sz w:val="22"/>
          <w:szCs w:val="22"/>
          <w:highlight w:val="lightGray"/>
          <w:lang w:eastAsia="hu-HU"/>
        </w:rPr>
        <w:t xml:space="preserve">Név: </w:t>
      </w:r>
    </w:p>
    <w:p w14:paraId="6BB8A363" w14:textId="77777777" w:rsidR="002941B8" w:rsidRPr="0081370B" w:rsidRDefault="002941B8" w:rsidP="002941B8">
      <w:pPr>
        <w:tabs>
          <w:tab w:val="left" w:pos="2835"/>
        </w:tabs>
        <w:spacing w:line="276" w:lineRule="auto"/>
        <w:ind w:left="426"/>
        <w:contextualSpacing/>
        <w:jc w:val="both"/>
        <w:rPr>
          <w:rFonts w:ascii="Times New Roman" w:hAnsi="Times New Roman"/>
          <w:bCs/>
          <w:iCs/>
          <w:color w:val="000000" w:themeColor="text1"/>
          <w:sz w:val="22"/>
          <w:szCs w:val="22"/>
          <w:highlight w:val="lightGray"/>
          <w:lang w:eastAsia="hu-HU"/>
        </w:rPr>
      </w:pPr>
      <w:r w:rsidRPr="0081370B">
        <w:rPr>
          <w:rFonts w:ascii="Times New Roman" w:hAnsi="Times New Roman"/>
          <w:bCs/>
          <w:iCs/>
          <w:color w:val="000000" w:themeColor="text1"/>
          <w:sz w:val="22"/>
          <w:szCs w:val="22"/>
          <w:highlight w:val="lightGray"/>
          <w:lang w:eastAsia="hu-HU"/>
        </w:rPr>
        <w:t xml:space="preserve">Telefon: </w:t>
      </w:r>
    </w:p>
    <w:p w14:paraId="25610633" w14:textId="77777777" w:rsidR="002941B8" w:rsidRPr="0081370B" w:rsidRDefault="002941B8" w:rsidP="002941B8">
      <w:pPr>
        <w:tabs>
          <w:tab w:val="left" w:pos="2835"/>
        </w:tabs>
        <w:spacing w:line="276" w:lineRule="auto"/>
        <w:ind w:left="426"/>
        <w:contextualSpacing/>
        <w:jc w:val="both"/>
        <w:rPr>
          <w:rFonts w:ascii="Times New Roman" w:hAnsi="Times New Roman"/>
          <w:bCs/>
          <w:iCs/>
          <w:color w:val="000000" w:themeColor="text1"/>
          <w:sz w:val="22"/>
          <w:szCs w:val="22"/>
          <w:highlight w:val="lightGray"/>
          <w:lang w:eastAsia="hu-HU"/>
        </w:rPr>
      </w:pPr>
      <w:r w:rsidRPr="0081370B">
        <w:rPr>
          <w:rFonts w:ascii="Times New Roman" w:hAnsi="Times New Roman"/>
          <w:bCs/>
          <w:iCs/>
          <w:color w:val="000000" w:themeColor="text1"/>
          <w:sz w:val="22"/>
          <w:szCs w:val="22"/>
          <w:highlight w:val="lightGray"/>
          <w:lang w:eastAsia="hu-HU"/>
        </w:rPr>
        <w:t xml:space="preserve">E-mail: </w:t>
      </w:r>
    </w:p>
    <w:p w14:paraId="1637A879" w14:textId="77777777" w:rsidR="002941B8" w:rsidRPr="0081370B" w:rsidRDefault="002941B8" w:rsidP="002941B8">
      <w:pPr>
        <w:jc w:val="both"/>
        <w:rPr>
          <w:rFonts w:ascii="Times New Roman" w:hAnsi="Times New Roman"/>
          <w:bCs/>
          <w:iCs/>
          <w:color w:val="000000" w:themeColor="text1"/>
          <w:sz w:val="22"/>
          <w:szCs w:val="22"/>
          <w:highlight w:val="lightGray"/>
          <w:lang w:eastAsia="hu-HU"/>
        </w:rPr>
      </w:pPr>
    </w:p>
    <w:p w14:paraId="7046EA8B" w14:textId="77777777" w:rsidR="002941B8" w:rsidRPr="0081370B" w:rsidRDefault="002941B8" w:rsidP="002941B8">
      <w:pPr>
        <w:ind w:firstLine="426"/>
        <w:jc w:val="both"/>
        <w:rPr>
          <w:rFonts w:ascii="Times New Roman" w:hAnsi="Times New Roman"/>
          <w:bCs/>
          <w:iCs/>
          <w:color w:val="000000" w:themeColor="text1"/>
          <w:sz w:val="22"/>
          <w:szCs w:val="22"/>
          <w:highlight w:val="lightGray"/>
          <w:lang w:eastAsia="hu-HU"/>
        </w:rPr>
      </w:pPr>
      <w:r w:rsidRPr="0081370B">
        <w:rPr>
          <w:rFonts w:ascii="Times New Roman" w:hAnsi="Times New Roman"/>
          <w:bCs/>
          <w:iCs/>
          <w:color w:val="000000" w:themeColor="text1"/>
          <w:sz w:val="22"/>
          <w:szCs w:val="22"/>
          <w:highlight w:val="lightGray"/>
          <w:lang w:eastAsia="hu-HU"/>
        </w:rPr>
        <w:lastRenderedPageBreak/>
        <w:t>Vállalkozó részéről:</w:t>
      </w:r>
    </w:p>
    <w:p w14:paraId="6BA0C65D" w14:textId="77777777" w:rsidR="002941B8" w:rsidRPr="0081370B" w:rsidRDefault="002941B8" w:rsidP="002941B8">
      <w:pPr>
        <w:tabs>
          <w:tab w:val="left" w:pos="2835"/>
        </w:tabs>
        <w:spacing w:line="276" w:lineRule="auto"/>
        <w:ind w:left="426"/>
        <w:contextualSpacing/>
        <w:jc w:val="both"/>
        <w:rPr>
          <w:rFonts w:ascii="Times New Roman" w:hAnsi="Times New Roman"/>
          <w:bCs/>
          <w:iCs/>
          <w:color w:val="000000" w:themeColor="text1"/>
          <w:sz w:val="22"/>
          <w:szCs w:val="22"/>
          <w:highlight w:val="lightGray"/>
          <w:lang w:eastAsia="hu-HU"/>
        </w:rPr>
      </w:pPr>
      <w:r w:rsidRPr="0081370B">
        <w:rPr>
          <w:rFonts w:ascii="Times New Roman" w:hAnsi="Times New Roman"/>
          <w:bCs/>
          <w:iCs/>
          <w:color w:val="000000" w:themeColor="text1"/>
          <w:sz w:val="22"/>
          <w:szCs w:val="22"/>
          <w:highlight w:val="lightGray"/>
          <w:lang w:eastAsia="hu-HU"/>
        </w:rPr>
        <w:t xml:space="preserve">Név: </w:t>
      </w:r>
    </w:p>
    <w:p w14:paraId="11E6BEF8" w14:textId="77777777" w:rsidR="002941B8" w:rsidRPr="0081370B" w:rsidRDefault="002941B8" w:rsidP="002941B8">
      <w:pPr>
        <w:tabs>
          <w:tab w:val="left" w:pos="2835"/>
        </w:tabs>
        <w:spacing w:line="276" w:lineRule="auto"/>
        <w:ind w:left="426"/>
        <w:contextualSpacing/>
        <w:jc w:val="both"/>
        <w:rPr>
          <w:rFonts w:ascii="Times New Roman" w:hAnsi="Times New Roman"/>
          <w:bCs/>
          <w:iCs/>
          <w:color w:val="000000" w:themeColor="text1"/>
          <w:sz w:val="22"/>
          <w:szCs w:val="22"/>
          <w:highlight w:val="lightGray"/>
          <w:lang w:eastAsia="hu-HU"/>
        </w:rPr>
      </w:pPr>
      <w:r w:rsidRPr="0081370B">
        <w:rPr>
          <w:rFonts w:ascii="Times New Roman" w:hAnsi="Times New Roman"/>
          <w:bCs/>
          <w:iCs/>
          <w:color w:val="000000" w:themeColor="text1"/>
          <w:sz w:val="22"/>
          <w:szCs w:val="22"/>
          <w:highlight w:val="lightGray"/>
          <w:lang w:eastAsia="hu-HU"/>
        </w:rPr>
        <w:t xml:space="preserve">Telefon: </w:t>
      </w:r>
    </w:p>
    <w:p w14:paraId="5C38FA32" w14:textId="77777777" w:rsidR="002941B8" w:rsidRPr="0081370B" w:rsidRDefault="002941B8" w:rsidP="002941B8">
      <w:pPr>
        <w:tabs>
          <w:tab w:val="left" w:pos="2835"/>
        </w:tabs>
        <w:spacing w:line="276" w:lineRule="auto"/>
        <w:ind w:left="426"/>
        <w:contextualSpacing/>
        <w:jc w:val="both"/>
        <w:rPr>
          <w:rFonts w:ascii="Times New Roman" w:hAnsi="Times New Roman"/>
          <w:bCs/>
          <w:iCs/>
          <w:color w:val="000000" w:themeColor="text1"/>
          <w:sz w:val="22"/>
          <w:szCs w:val="22"/>
          <w:lang w:eastAsia="hu-HU"/>
        </w:rPr>
      </w:pPr>
      <w:r w:rsidRPr="0081370B">
        <w:rPr>
          <w:rFonts w:ascii="Times New Roman" w:hAnsi="Times New Roman"/>
          <w:bCs/>
          <w:iCs/>
          <w:color w:val="000000" w:themeColor="text1"/>
          <w:sz w:val="22"/>
          <w:szCs w:val="22"/>
          <w:highlight w:val="lightGray"/>
          <w:lang w:eastAsia="hu-HU"/>
        </w:rPr>
        <w:t>E-mail:</w:t>
      </w:r>
      <w:r w:rsidRPr="0081370B">
        <w:rPr>
          <w:rFonts w:ascii="Times New Roman" w:hAnsi="Times New Roman"/>
          <w:bCs/>
          <w:iCs/>
          <w:color w:val="000000" w:themeColor="text1"/>
          <w:sz w:val="22"/>
          <w:szCs w:val="22"/>
          <w:lang w:eastAsia="hu-HU"/>
        </w:rPr>
        <w:t xml:space="preserve"> </w:t>
      </w:r>
    </w:p>
    <w:p w14:paraId="10E342A8" w14:textId="77777777" w:rsidR="002941B8" w:rsidRPr="0081370B" w:rsidRDefault="002941B8" w:rsidP="002941B8">
      <w:pPr>
        <w:tabs>
          <w:tab w:val="left" w:pos="2835"/>
        </w:tabs>
        <w:spacing w:line="276" w:lineRule="auto"/>
        <w:ind w:left="284" w:hanging="284"/>
        <w:contextualSpacing/>
        <w:jc w:val="both"/>
        <w:rPr>
          <w:rFonts w:ascii="Times New Roman" w:hAnsi="Times New Roman"/>
          <w:color w:val="000000" w:themeColor="text1"/>
          <w:sz w:val="22"/>
          <w:szCs w:val="22"/>
          <w:lang w:eastAsia="hu-HU"/>
        </w:rPr>
      </w:pPr>
    </w:p>
    <w:p w14:paraId="7980EF7C" w14:textId="7A46349A" w:rsidR="002941B8" w:rsidRPr="0081370B" w:rsidRDefault="002941B8" w:rsidP="00203F86">
      <w:pPr>
        <w:tabs>
          <w:tab w:val="left" w:pos="2835"/>
        </w:tabs>
        <w:spacing w:line="276" w:lineRule="auto"/>
        <w:ind w:left="426"/>
        <w:contextualSpacing/>
        <w:jc w:val="both"/>
        <w:rPr>
          <w:rFonts w:ascii="Times New Roman" w:hAnsi="Times New Roman"/>
          <w:color w:val="000000" w:themeColor="text1"/>
          <w:sz w:val="22"/>
          <w:szCs w:val="22"/>
          <w:lang w:eastAsia="hu-HU"/>
        </w:rPr>
      </w:pPr>
      <w:r w:rsidRPr="0081370B">
        <w:rPr>
          <w:rFonts w:ascii="Times New Roman" w:hAnsi="Times New Roman"/>
          <w:color w:val="000000" w:themeColor="text1"/>
          <w:sz w:val="22"/>
          <w:szCs w:val="22"/>
          <w:lang w:eastAsia="hu-HU"/>
        </w:rPr>
        <w:t xml:space="preserve">A fent megnevezett képviselő személyének változásáról a Fél köteles a másik Felet haladék nélkül, ám legkésőbb öt (5) munkanapon belül értesíteni. </w:t>
      </w:r>
    </w:p>
    <w:p w14:paraId="183E234E" w14:textId="77777777" w:rsidR="00AF133E" w:rsidRPr="0081370B" w:rsidRDefault="00AF133E" w:rsidP="00CE54FB">
      <w:pPr>
        <w:jc w:val="both"/>
        <w:rPr>
          <w:rFonts w:ascii="Times New Roman" w:hAnsi="Times New Roman"/>
          <w:color w:val="000000" w:themeColor="text1"/>
          <w:sz w:val="22"/>
          <w:szCs w:val="22"/>
        </w:rPr>
      </w:pPr>
    </w:p>
    <w:p w14:paraId="22DD1DA9" w14:textId="42EBD4C5" w:rsidR="00AF133E" w:rsidRPr="0081370B" w:rsidRDefault="006A335C" w:rsidP="006A335C">
      <w:pPr>
        <w:pStyle w:val="Szvegtrzs"/>
        <w:widowControl/>
        <w:spacing w:after="0"/>
        <w:ind w:left="0"/>
        <w:jc w:val="center"/>
        <w:rPr>
          <w:rFonts w:ascii="Times New Roman" w:hAnsi="Times New Roman"/>
          <w:b/>
          <w:caps/>
          <w:color w:val="000000" w:themeColor="text1"/>
          <w:spacing w:val="0"/>
          <w:sz w:val="22"/>
          <w:szCs w:val="22"/>
        </w:rPr>
      </w:pPr>
      <w:bookmarkStart w:id="13" w:name="_Toc87439536"/>
      <w:bookmarkStart w:id="14" w:name="_Toc104971044"/>
      <w:bookmarkStart w:id="15" w:name="_Toc138046289"/>
      <w:bookmarkStart w:id="16" w:name="_Toc138053691"/>
      <w:bookmarkStart w:id="17" w:name="_Toc139696280"/>
      <w:r w:rsidRPr="0081370B">
        <w:rPr>
          <w:rFonts w:ascii="Times New Roman" w:hAnsi="Times New Roman"/>
          <w:b/>
          <w:caps/>
          <w:color w:val="000000" w:themeColor="text1"/>
          <w:spacing w:val="0"/>
          <w:sz w:val="22"/>
          <w:szCs w:val="22"/>
          <w:highlight w:val="lightGray"/>
        </w:rPr>
        <w:t>I</w:t>
      </w:r>
      <w:r w:rsidR="0045323B" w:rsidRPr="0081370B">
        <w:rPr>
          <w:rFonts w:ascii="Times New Roman" w:hAnsi="Times New Roman"/>
          <w:b/>
          <w:caps/>
          <w:color w:val="000000" w:themeColor="text1"/>
          <w:spacing w:val="0"/>
          <w:sz w:val="22"/>
          <w:szCs w:val="22"/>
          <w:highlight w:val="lightGray"/>
        </w:rPr>
        <w:t xml:space="preserve">X. </w:t>
      </w:r>
      <w:r w:rsidR="00F44D3B" w:rsidRPr="0081370B">
        <w:rPr>
          <w:rFonts w:ascii="Times New Roman" w:hAnsi="Times New Roman"/>
          <w:b/>
          <w:caps/>
          <w:color w:val="000000" w:themeColor="text1"/>
          <w:spacing w:val="0"/>
          <w:sz w:val="22"/>
          <w:szCs w:val="22"/>
          <w:highlight w:val="lightGray"/>
        </w:rPr>
        <w:t xml:space="preserve">A </w:t>
      </w:r>
      <w:r w:rsidR="00060E77" w:rsidRPr="0081370B">
        <w:rPr>
          <w:rFonts w:ascii="Times New Roman" w:hAnsi="Times New Roman"/>
          <w:b/>
          <w:caps/>
          <w:color w:val="000000" w:themeColor="text1"/>
          <w:spacing w:val="0"/>
          <w:sz w:val="22"/>
          <w:szCs w:val="22"/>
          <w:highlight w:val="lightGray"/>
        </w:rPr>
        <w:t>SZERZŐDÉS</w:t>
      </w:r>
      <w:r w:rsidR="00D04BEB" w:rsidRPr="0081370B">
        <w:rPr>
          <w:rFonts w:ascii="Times New Roman" w:hAnsi="Times New Roman"/>
          <w:b/>
          <w:caps/>
          <w:color w:val="000000" w:themeColor="text1"/>
          <w:spacing w:val="0"/>
          <w:sz w:val="22"/>
          <w:szCs w:val="22"/>
          <w:highlight w:val="lightGray"/>
        </w:rPr>
        <w:t xml:space="preserve"> MÓDOSÍTÁSA</w:t>
      </w:r>
      <w:bookmarkEnd w:id="13"/>
      <w:bookmarkEnd w:id="14"/>
      <w:bookmarkEnd w:id="15"/>
      <w:bookmarkEnd w:id="16"/>
      <w:bookmarkEnd w:id="17"/>
    </w:p>
    <w:p w14:paraId="55A45A20" w14:textId="77777777" w:rsidR="00DD0E0A" w:rsidRPr="0081370B" w:rsidRDefault="00DD0E0A" w:rsidP="00DD0E0A">
      <w:pPr>
        <w:jc w:val="both"/>
        <w:rPr>
          <w:rFonts w:ascii="Times New Roman" w:hAnsi="Times New Roman"/>
          <w:color w:val="000000" w:themeColor="text1"/>
          <w:sz w:val="22"/>
          <w:szCs w:val="22"/>
        </w:rPr>
      </w:pPr>
    </w:p>
    <w:p w14:paraId="61DDE208" w14:textId="1A8AC745" w:rsidR="00AF133E" w:rsidRPr="0081370B" w:rsidRDefault="00AF133E" w:rsidP="00203F86">
      <w:pPr>
        <w:pStyle w:val="Listaszerbekezds"/>
        <w:numPr>
          <w:ilvl w:val="0"/>
          <w:numId w:val="24"/>
        </w:numPr>
        <w:spacing w:after="0"/>
        <w:ind w:left="426" w:hanging="426"/>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 jelen </w:t>
      </w:r>
      <w:r w:rsidR="004212F1"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zerződés</w:t>
      </w:r>
      <w:r w:rsidRPr="0081370B">
        <w:rPr>
          <w:rFonts w:ascii="Times New Roman" w:hAnsi="Times New Roman"/>
          <w:color w:val="000000" w:themeColor="text1"/>
          <w:sz w:val="22"/>
          <w:szCs w:val="22"/>
        </w:rPr>
        <w:t xml:space="preserve"> a Felek kölcsönös egyetértésével, </w:t>
      </w:r>
      <w:r w:rsidR="001A1A96" w:rsidRPr="0081370B">
        <w:rPr>
          <w:rFonts w:ascii="Times New Roman" w:hAnsi="Times New Roman"/>
          <w:color w:val="000000" w:themeColor="text1"/>
          <w:sz w:val="22"/>
          <w:szCs w:val="22"/>
        </w:rPr>
        <w:t>kizáról</w:t>
      </w:r>
      <w:r w:rsidR="00D04BEB" w:rsidRPr="0081370B">
        <w:rPr>
          <w:rFonts w:ascii="Times New Roman" w:hAnsi="Times New Roman"/>
          <w:color w:val="000000" w:themeColor="text1"/>
          <w:sz w:val="22"/>
          <w:szCs w:val="22"/>
        </w:rPr>
        <w:t>a</w:t>
      </w:r>
      <w:r w:rsidR="001A1A96" w:rsidRPr="0081370B">
        <w:rPr>
          <w:rFonts w:ascii="Times New Roman" w:hAnsi="Times New Roman"/>
          <w:color w:val="000000" w:themeColor="text1"/>
          <w:sz w:val="22"/>
          <w:szCs w:val="22"/>
        </w:rPr>
        <w:t>g a Kbt. 1</w:t>
      </w:r>
      <w:r w:rsidR="008F2293" w:rsidRPr="0081370B">
        <w:rPr>
          <w:rFonts w:ascii="Times New Roman" w:hAnsi="Times New Roman"/>
          <w:color w:val="000000" w:themeColor="text1"/>
          <w:sz w:val="22"/>
          <w:szCs w:val="22"/>
        </w:rPr>
        <w:t>41</w:t>
      </w:r>
      <w:r w:rsidR="001A1A96" w:rsidRPr="0081370B">
        <w:rPr>
          <w:rFonts w:ascii="Times New Roman" w:hAnsi="Times New Roman"/>
          <w:color w:val="000000" w:themeColor="text1"/>
          <w:sz w:val="22"/>
          <w:szCs w:val="22"/>
        </w:rPr>
        <w:t xml:space="preserve">. §-ában foglaltak alapján </w:t>
      </w:r>
      <w:r w:rsidRPr="0081370B">
        <w:rPr>
          <w:rFonts w:ascii="Times New Roman" w:hAnsi="Times New Roman"/>
          <w:color w:val="000000" w:themeColor="text1"/>
          <w:sz w:val="22"/>
          <w:szCs w:val="22"/>
        </w:rPr>
        <w:t>írásban</w:t>
      </w:r>
      <w:r w:rsidR="001A1A96"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módosítható.</w:t>
      </w:r>
    </w:p>
    <w:p w14:paraId="13276AC4" w14:textId="77777777" w:rsidR="00D04BEB" w:rsidRPr="0081370B" w:rsidRDefault="00D04BEB" w:rsidP="00DD0E0A">
      <w:pPr>
        <w:jc w:val="both"/>
        <w:rPr>
          <w:rFonts w:ascii="Times New Roman" w:hAnsi="Times New Roman"/>
          <w:color w:val="000000" w:themeColor="text1"/>
          <w:sz w:val="22"/>
          <w:szCs w:val="22"/>
        </w:rPr>
      </w:pPr>
    </w:p>
    <w:p w14:paraId="3EE3AD5F" w14:textId="1B20D2A8" w:rsidR="001A1A96" w:rsidRPr="0081370B" w:rsidRDefault="001A1A96" w:rsidP="00203F86">
      <w:pPr>
        <w:ind w:left="426"/>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Nem minősül módosításnak a Szerződő Felek nyilvántartott adataiban, így különösen a székhelyében, képviselőiben, bankszámlaszámában bekövetkező változás. Az említett változásokról az érintett fél a másik felet – az eset körülményeitől függően – vagy előzetesen írásban 10 napos határidővel vagy a változás bekövetkezését (bejegyzését) követő 10 napon belül köteles értesíteni.</w:t>
      </w:r>
    </w:p>
    <w:p w14:paraId="5DAE107F" w14:textId="77777777" w:rsidR="00E80C11" w:rsidRPr="0081370B" w:rsidRDefault="00E80C11" w:rsidP="00EC5CF5">
      <w:pPr>
        <w:jc w:val="center"/>
        <w:rPr>
          <w:rFonts w:ascii="Times New Roman" w:hAnsi="Times New Roman"/>
          <w:b/>
          <w:bCs/>
          <w:color w:val="000000" w:themeColor="text1"/>
          <w:sz w:val="22"/>
          <w:szCs w:val="22"/>
          <w:highlight w:val="yellow"/>
        </w:rPr>
      </w:pPr>
    </w:p>
    <w:p w14:paraId="3D5DFA22" w14:textId="77777777" w:rsidR="002D63B5" w:rsidRPr="0081370B" w:rsidRDefault="002D63B5" w:rsidP="00EC5CF5">
      <w:pPr>
        <w:pStyle w:val="Szvegtrzs"/>
        <w:widowControl/>
        <w:spacing w:after="0"/>
        <w:ind w:left="0"/>
        <w:jc w:val="center"/>
        <w:rPr>
          <w:rFonts w:ascii="Times New Roman" w:hAnsi="Times New Roman"/>
          <w:b/>
          <w:caps/>
          <w:color w:val="000000" w:themeColor="text1"/>
          <w:spacing w:val="0"/>
          <w:sz w:val="22"/>
          <w:szCs w:val="22"/>
          <w:highlight w:val="lightGray"/>
        </w:rPr>
      </w:pPr>
      <w:bookmarkStart w:id="18" w:name="_Toc87439538"/>
      <w:bookmarkStart w:id="19" w:name="_Toc104971046"/>
      <w:bookmarkStart w:id="20" w:name="_Toc138046291"/>
      <w:bookmarkStart w:id="21" w:name="_Toc138053693"/>
      <w:bookmarkStart w:id="22" w:name="_Toc139696282"/>
    </w:p>
    <w:p w14:paraId="306A82C7" w14:textId="77777777" w:rsidR="002D63B5" w:rsidRPr="0081370B" w:rsidRDefault="002D63B5" w:rsidP="00EC5CF5">
      <w:pPr>
        <w:pStyle w:val="Szvegtrzs"/>
        <w:widowControl/>
        <w:spacing w:after="0"/>
        <w:ind w:left="0"/>
        <w:jc w:val="center"/>
        <w:rPr>
          <w:rFonts w:ascii="Times New Roman" w:hAnsi="Times New Roman"/>
          <w:b/>
          <w:caps/>
          <w:color w:val="000000" w:themeColor="text1"/>
          <w:spacing w:val="0"/>
          <w:sz w:val="22"/>
          <w:szCs w:val="22"/>
          <w:highlight w:val="lightGray"/>
        </w:rPr>
      </w:pPr>
    </w:p>
    <w:p w14:paraId="6F36803E" w14:textId="77777777" w:rsidR="002D63B5" w:rsidRPr="0081370B" w:rsidRDefault="002D63B5" w:rsidP="00EC5CF5">
      <w:pPr>
        <w:pStyle w:val="Szvegtrzs"/>
        <w:widowControl/>
        <w:spacing w:after="0"/>
        <w:ind w:left="0"/>
        <w:jc w:val="center"/>
        <w:rPr>
          <w:rFonts w:ascii="Times New Roman" w:hAnsi="Times New Roman"/>
          <w:b/>
          <w:caps/>
          <w:color w:val="000000" w:themeColor="text1"/>
          <w:spacing w:val="0"/>
          <w:sz w:val="22"/>
          <w:szCs w:val="22"/>
          <w:highlight w:val="lightGray"/>
        </w:rPr>
      </w:pPr>
    </w:p>
    <w:p w14:paraId="09D23D8F" w14:textId="0127CED5" w:rsidR="00AF133E" w:rsidRPr="0081370B" w:rsidRDefault="0045323B" w:rsidP="00EC5CF5">
      <w:pPr>
        <w:pStyle w:val="Szvegtrzs"/>
        <w:widowControl/>
        <w:spacing w:after="0"/>
        <w:ind w:left="0"/>
        <w:jc w:val="center"/>
        <w:rPr>
          <w:rFonts w:ascii="Times New Roman" w:hAnsi="Times New Roman"/>
          <w:b/>
          <w:caps/>
          <w:color w:val="000000" w:themeColor="text1"/>
          <w:spacing w:val="0"/>
          <w:sz w:val="22"/>
          <w:szCs w:val="22"/>
          <w:highlight w:val="lightGray"/>
        </w:rPr>
      </w:pPr>
      <w:r w:rsidRPr="0081370B">
        <w:rPr>
          <w:rFonts w:ascii="Times New Roman" w:hAnsi="Times New Roman"/>
          <w:b/>
          <w:caps/>
          <w:color w:val="000000" w:themeColor="text1"/>
          <w:spacing w:val="0"/>
          <w:sz w:val="22"/>
          <w:szCs w:val="22"/>
          <w:highlight w:val="lightGray"/>
        </w:rPr>
        <w:t xml:space="preserve">X. </w:t>
      </w:r>
      <w:r w:rsidR="00AF133E" w:rsidRPr="0081370B">
        <w:rPr>
          <w:rFonts w:ascii="Times New Roman" w:hAnsi="Times New Roman"/>
          <w:b/>
          <w:caps/>
          <w:color w:val="000000" w:themeColor="text1"/>
          <w:spacing w:val="0"/>
          <w:sz w:val="22"/>
          <w:szCs w:val="22"/>
          <w:highlight w:val="lightGray"/>
        </w:rPr>
        <w:t>J</w:t>
      </w:r>
      <w:r w:rsidR="00D04BEB" w:rsidRPr="0081370B">
        <w:rPr>
          <w:rFonts w:ascii="Times New Roman" w:hAnsi="Times New Roman"/>
          <w:b/>
          <w:caps/>
          <w:color w:val="000000" w:themeColor="text1"/>
          <w:spacing w:val="0"/>
          <w:sz w:val="22"/>
          <w:szCs w:val="22"/>
          <w:highlight w:val="lightGray"/>
        </w:rPr>
        <w:t>OGVITÁK RENDEZÉSE</w:t>
      </w:r>
      <w:bookmarkEnd w:id="18"/>
      <w:bookmarkEnd w:id="19"/>
      <w:bookmarkEnd w:id="20"/>
      <w:bookmarkEnd w:id="21"/>
      <w:bookmarkEnd w:id="22"/>
    </w:p>
    <w:p w14:paraId="528A0A23" w14:textId="77777777" w:rsidR="00EB4080" w:rsidRPr="0081370B" w:rsidRDefault="00EB4080" w:rsidP="00CE54FB">
      <w:pPr>
        <w:pStyle w:val="Szvegtrzs"/>
        <w:widowControl/>
        <w:spacing w:after="0"/>
        <w:ind w:left="0"/>
        <w:rPr>
          <w:rFonts w:ascii="Times New Roman" w:hAnsi="Times New Roman"/>
          <w:b/>
          <w:caps/>
          <w:color w:val="000000" w:themeColor="text1"/>
          <w:spacing w:val="0"/>
          <w:sz w:val="22"/>
          <w:szCs w:val="22"/>
          <w:highlight w:val="yellow"/>
        </w:rPr>
      </w:pPr>
    </w:p>
    <w:p w14:paraId="6E43B578" w14:textId="01358046" w:rsidR="00AF133E" w:rsidRPr="0081370B" w:rsidRDefault="000F5E49" w:rsidP="0045450B">
      <w:pPr>
        <w:pStyle w:val="Listaszerbekezds"/>
        <w:numPr>
          <w:ilvl w:val="1"/>
          <w:numId w:val="7"/>
        </w:numPr>
        <w:spacing w:after="0"/>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Megrendelő</w:t>
      </w:r>
      <w:r w:rsidR="001973E3" w:rsidRPr="0081370B">
        <w:rPr>
          <w:rFonts w:ascii="Times New Roman" w:hAnsi="Times New Roman"/>
          <w:color w:val="000000" w:themeColor="text1"/>
          <w:sz w:val="22"/>
          <w:szCs w:val="22"/>
        </w:rPr>
        <w:t xml:space="preserve"> </w:t>
      </w:r>
      <w:r w:rsidR="00AF133E" w:rsidRPr="0081370B">
        <w:rPr>
          <w:rFonts w:ascii="Times New Roman" w:hAnsi="Times New Roman"/>
          <w:color w:val="000000" w:themeColor="text1"/>
          <w:sz w:val="22"/>
          <w:szCs w:val="22"/>
        </w:rPr>
        <w:t xml:space="preserve">és </w:t>
      </w:r>
      <w:r w:rsidRPr="0081370B">
        <w:rPr>
          <w:rFonts w:ascii="Times New Roman" w:hAnsi="Times New Roman"/>
          <w:color w:val="000000" w:themeColor="text1"/>
          <w:sz w:val="22"/>
          <w:szCs w:val="22"/>
        </w:rPr>
        <w:t>V</w:t>
      </w:r>
      <w:r w:rsidR="0006342D" w:rsidRPr="0081370B">
        <w:rPr>
          <w:rFonts w:ascii="Times New Roman" w:hAnsi="Times New Roman"/>
          <w:color w:val="000000" w:themeColor="text1"/>
          <w:sz w:val="22"/>
          <w:szCs w:val="22"/>
        </w:rPr>
        <w:t>állalkozó</w:t>
      </w:r>
      <w:r w:rsidR="00F44D3B" w:rsidRPr="0081370B">
        <w:rPr>
          <w:rFonts w:ascii="Times New Roman" w:hAnsi="Times New Roman"/>
          <w:color w:val="000000" w:themeColor="text1"/>
          <w:sz w:val="22"/>
          <w:szCs w:val="22"/>
        </w:rPr>
        <w:t xml:space="preserve"> </w:t>
      </w:r>
      <w:r w:rsidR="00AF133E" w:rsidRPr="0081370B">
        <w:rPr>
          <w:rFonts w:ascii="Times New Roman" w:hAnsi="Times New Roman"/>
          <w:color w:val="000000" w:themeColor="text1"/>
          <w:sz w:val="22"/>
          <w:szCs w:val="22"/>
        </w:rPr>
        <w:t xml:space="preserve">köteles minden tőlük telhetőt megtenni a jelen </w:t>
      </w:r>
      <w:r w:rsidR="00060E77" w:rsidRPr="0081370B">
        <w:rPr>
          <w:rFonts w:ascii="Times New Roman" w:hAnsi="Times New Roman"/>
          <w:color w:val="000000" w:themeColor="text1"/>
          <w:sz w:val="22"/>
          <w:szCs w:val="22"/>
        </w:rPr>
        <w:t>szerződés</w:t>
      </w:r>
      <w:r w:rsidR="00F44D3B" w:rsidRPr="0081370B">
        <w:rPr>
          <w:rFonts w:ascii="Times New Roman" w:hAnsi="Times New Roman"/>
          <w:color w:val="000000" w:themeColor="text1"/>
          <w:sz w:val="22"/>
          <w:szCs w:val="22"/>
        </w:rPr>
        <w:t xml:space="preserve"> </w:t>
      </w:r>
      <w:r w:rsidR="00AF133E" w:rsidRPr="0081370B">
        <w:rPr>
          <w:rFonts w:ascii="Times New Roman" w:hAnsi="Times New Roman"/>
          <w:color w:val="000000" w:themeColor="text1"/>
          <w:sz w:val="22"/>
          <w:szCs w:val="22"/>
        </w:rPr>
        <w:t>szerint felmerült bármely jogvita békés rendezése érdekében.</w:t>
      </w:r>
    </w:p>
    <w:p w14:paraId="4D42542E" w14:textId="77777777" w:rsidR="00EB4080" w:rsidRPr="0081370B" w:rsidRDefault="00EB4080" w:rsidP="00EB4080">
      <w:pPr>
        <w:pStyle w:val="Listaszerbekezds"/>
        <w:spacing w:after="0"/>
        <w:ind w:left="360"/>
        <w:jc w:val="both"/>
        <w:rPr>
          <w:rFonts w:ascii="Times New Roman" w:hAnsi="Times New Roman"/>
          <w:color w:val="000000" w:themeColor="text1"/>
          <w:sz w:val="22"/>
          <w:szCs w:val="22"/>
        </w:rPr>
      </w:pPr>
    </w:p>
    <w:p w14:paraId="36959CBA" w14:textId="714BFB9B" w:rsidR="00AF133E" w:rsidRPr="0081370B" w:rsidRDefault="00EC5CF5" w:rsidP="0045450B">
      <w:pPr>
        <w:pStyle w:val="Listaszerbekezds"/>
        <w:numPr>
          <w:ilvl w:val="1"/>
          <w:numId w:val="7"/>
        </w:numPr>
        <w:spacing w:after="0"/>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Illetékességi kikötés: </w:t>
      </w:r>
      <w:r w:rsidR="00AF133E" w:rsidRPr="0081370B">
        <w:rPr>
          <w:rFonts w:ascii="Times New Roman" w:hAnsi="Times New Roman"/>
          <w:color w:val="000000" w:themeColor="text1"/>
          <w:sz w:val="22"/>
          <w:szCs w:val="22"/>
        </w:rPr>
        <w:t xml:space="preserve">Ha a Felek a köztük felmerült jogvitát békés úton nem tudják rendezni, valamennyi jogvita tekintetében alávetik magukat </w:t>
      </w:r>
      <w:r w:rsidR="00685E37" w:rsidRPr="0081370B">
        <w:rPr>
          <w:rFonts w:ascii="Times New Roman" w:hAnsi="Times New Roman"/>
          <w:color w:val="000000" w:themeColor="text1"/>
          <w:sz w:val="22"/>
          <w:szCs w:val="22"/>
        </w:rPr>
        <w:t>a Megrendelő székhelye szerint illetékes</w:t>
      </w:r>
      <w:r w:rsidR="00F44D3B" w:rsidRPr="0081370B">
        <w:rPr>
          <w:rFonts w:ascii="Times New Roman" w:hAnsi="Times New Roman"/>
          <w:color w:val="000000" w:themeColor="text1"/>
          <w:sz w:val="22"/>
          <w:szCs w:val="22"/>
        </w:rPr>
        <w:t xml:space="preserve"> bíróságnak.</w:t>
      </w:r>
    </w:p>
    <w:p w14:paraId="24AA6736" w14:textId="77777777" w:rsidR="00AF133E" w:rsidRPr="0081370B" w:rsidRDefault="00AF133E" w:rsidP="00CE54FB">
      <w:pPr>
        <w:ind w:left="709"/>
        <w:jc w:val="both"/>
        <w:rPr>
          <w:rFonts w:ascii="Times New Roman" w:hAnsi="Times New Roman"/>
          <w:color w:val="000000" w:themeColor="text1"/>
          <w:sz w:val="22"/>
          <w:szCs w:val="22"/>
          <w:highlight w:val="yellow"/>
        </w:rPr>
      </w:pPr>
    </w:p>
    <w:p w14:paraId="38463BB7" w14:textId="659FC5FF" w:rsidR="00AF133E" w:rsidRPr="0081370B" w:rsidRDefault="00AD3CB4" w:rsidP="00ED502D">
      <w:pPr>
        <w:pStyle w:val="Szvegtrzs"/>
        <w:widowControl/>
        <w:spacing w:after="0" w:line="276" w:lineRule="auto"/>
        <w:ind w:left="0"/>
        <w:jc w:val="center"/>
        <w:rPr>
          <w:rFonts w:ascii="Times New Roman" w:hAnsi="Times New Roman"/>
          <w:b/>
          <w:caps/>
          <w:color w:val="000000" w:themeColor="text1"/>
          <w:spacing w:val="0"/>
          <w:sz w:val="22"/>
          <w:szCs w:val="22"/>
          <w:highlight w:val="lightGray"/>
        </w:rPr>
      </w:pPr>
      <w:r w:rsidRPr="0081370B">
        <w:rPr>
          <w:rFonts w:ascii="Times New Roman" w:hAnsi="Times New Roman"/>
          <w:b/>
          <w:caps/>
          <w:color w:val="000000" w:themeColor="text1"/>
          <w:spacing w:val="0"/>
          <w:sz w:val="22"/>
          <w:szCs w:val="22"/>
          <w:highlight w:val="lightGray"/>
        </w:rPr>
        <w:t>Xi. TOVÁBBI RENDELKEZÉSEK</w:t>
      </w:r>
    </w:p>
    <w:p w14:paraId="79CDF2B0" w14:textId="77777777" w:rsidR="000E608B" w:rsidRPr="0081370B" w:rsidRDefault="000E608B" w:rsidP="00ED502D">
      <w:pPr>
        <w:pStyle w:val="Szvegtrzs"/>
        <w:widowControl/>
        <w:spacing w:after="0" w:line="276" w:lineRule="auto"/>
        <w:ind w:left="0"/>
        <w:rPr>
          <w:rFonts w:ascii="Times New Roman" w:hAnsi="Times New Roman"/>
          <w:b/>
          <w:caps/>
          <w:color w:val="000000" w:themeColor="text1"/>
          <w:spacing w:val="0"/>
          <w:sz w:val="22"/>
          <w:szCs w:val="22"/>
        </w:rPr>
      </w:pPr>
    </w:p>
    <w:p w14:paraId="1B2D295C" w14:textId="5735065C" w:rsidR="00BA6DB0" w:rsidRPr="0081370B" w:rsidRDefault="00504986" w:rsidP="00ED502D">
      <w:pPr>
        <w:pStyle w:val="Szvegtrzs"/>
        <w:numPr>
          <w:ilvl w:val="1"/>
          <w:numId w:val="16"/>
        </w:numPr>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Vállalkozó</w:t>
      </w:r>
      <w:r w:rsidR="008B74A4" w:rsidRPr="0081370B">
        <w:rPr>
          <w:rFonts w:ascii="Times New Roman" w:hAnsi="Times New Roman"/>
          <w:color w:val="000000" w:themeColor="text1"/>
          <w:sz w:val="22"/>
          <w:szCs w:val="22"/>
        </w:rPr>
        <w:t xml:space="preserve"> a Kbt. 136. § (1) bekezdés b) pontja alapján</w:t>
      </w:r>
      <w:r w:rsidR="001A1A96" w:rsidRPr="0081370B">
        <w:rPr>
          <w:rFonts w:ascii="Times New Roman" w:hAnsi="Times New Roman"/>
          <w:color w:val="000000" w:themeColor="text1"/>
          <w:sz w:val="22"/>
          <w:szCs w:val="22"/>
        </w:rPr>
        <w:t xml:space="preserve"> vállalja</w:t>
      </w:r>
      <w:r w:rsidR="00BA6DB0" w:rsidRPr="0081370B">
        <w:rPr>
          <w:rFonts w:ascii="Times New Roman" w:hAnsi="Times New Roman"/>
          <w:color w:val="000000" w:themeColor="text1"/>
          <w:sz w:val="22"/>
          <w:szCs w:val="22"/>
        </w:rPr>
        <w:t xml:space="preserve">, hogy a szerződés teljesítésének teljes időtartama alatt tulajdonosi szerkezetét a megrendelő számára megismerhetővé teszi és a Kbt. </w:t>
      </w:r>
      <w:r w:rsidR="00493022" w:rsidRPr="0081370B">
        <w:rPr>
          <w:rFonts w:ascii="Times New Roman" w:hAnsi="Times New Roman"/>
          <w:color w:val="000000" w:themeColor="text1"/>
          <w:sz w:val="22"/>
          <w:szCs w:val="22"/>
        </w:rPr>
        <w:t>143. § (3)</w:t>
      </w:r>
      <w:r w:rsidR="00BA6DB0" w:rsidRPr="0081370B">
        <w:rPr>
          <w:rFonts w:ascii="Times New Roman" w:hAnsi="Times New Roman"/>
          <w:color w:val="000000" w:themeColor="text1"/>
          <w:sz w:val="22"/>
          <w:szCs w:val="22"/>
        </w:rPr>
        <w:t xml:space="preserve"> bekezdés szerinti ügyletekről a megrendelőt haladéktalanul értesíti.</w:t>
      </w:r>
    </w:p>
    <w:p w14:paraId="57518BC5" w14:textId="77777777" w:rsidR="00E10CA6" w:rsidRPr="0081370B" w:rsidRDefault="00E10CA6" w:rsidP="00ED502D">
      <w:pPr>
        <w:pStyle w:val="Szvegtrzs"/>
        <w:spacing w:after="0" w:line="276" w:lineRule="auto"/>
        <w:ind w:left="360"/>
        <w:rPr>
          <w:rFonts w:ascii="Times New Roman" w:hAnsi="Times New Roman"/>
          <w:color w:val="000000" w:themeColor="text1"/>
          <w:sz w:val="22"/>
          <w:szCs w:val="22"/>
        </w:rPr>
      </w:pPr>
    </w:p>
    <w:p w14:paraId="6433EA45" w14:textId="0D393B8A" w:rsidR="001A1A96" w:rsidRPr="0081370B" w:rsidRDefault="00BA6DB0" w:rsidP="00ED502D">
      <w:pPr>
        <w:pStyle w:val="Szvegtrzs"/>
        <w:numPr>
          <w:ilvl w:val="1"/>
          <w:numId w:val="16"/>
        </w:numPr>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 vállalkozó az államháztartásról szóló törvény végrehajtásáról szóló </w:t>
      </w:r>
      <w:r w:rsidR="00AF5DF2">
        <w:rPr>
          <w:rFonts w:ascii="Times New Roman" w:hAnsi="Times New Roman"/>
          <w:color w:val="000000" w:themeColor="text1"/>
          <w:sz w:val="22"/>
          <w:szCs w:val="22"/>
        </w:rPr>
        <w:t xml:space="preserve">2011. évi </w:t>
      </w:r>
      <w:r w:rsidRPr="0081370B">
        <w:rPr>
          <w:rFonts w:ascii="Times New Roman" w:hAnsi="Times New Roman"/>
          <w:color w:val="000000" w:themeColor="text1"/>
          <w:sz w:val="22"/>
          <w:szCs w:val="22"/>
        </w:rPr>
        <w:t>368/2011. (XII.13.) számú kormányrendelet 50. § (1a) bekezdésével összhangban kijelenti, hogy a nemzeti vagyonról szóló törvény CXCVI. törvény 3. §</w:t>
      </w:r>
      <w:r w:rsidR="00D04BEB" w:rsidRPr="0081370B">
        <w:rPr>
          <w:rFonts w:ascii="Times New Roman" w:hAnsi="Times New Roman"/>
          <w:color w:val="000000" w:themeColor="text1"/>
          <w:sz w:val="22"/>
          <w:szCs w:val="22"/>
        </w:rPr>
        <w:t xml:space="preserve"> (1) bekezdés 1. pontja szerinti átlátható szervezetnek minősül. A vállalkozó köteles a fenti tény változása esetén arról haladéktalanul írásban tájékoztatni a megrendelőt.</w:t>
      </w:r>
    </w:p>
    <w:p w14:paraId="3A31D99C" w14:textId="77777777" w:rsidR="00E10CA6" w:rsidRPr="0081370B" w:rsidRDefault="00E10CA6" w:rsidP="00ED502D">
      <w:pPr>
        <w:pStyle w:val="Szvegtrzs"/>
        <w:spacing w:after="0" w:line="276" w:lineRule="auto"/>
        <w:ind w:left="360"/>
        <w:rPr>
          <w:rFonts w:ascii="Times New Roman" w:hAnsi="Times New Roman"/>
          <w:color w:val="000000" w:themeColor="text1"/>
          <w:sz w:val="22"/>
          <w:szCs w:val="22"/>
        </w:rPr>
      </w:pPr>
    </w:p>
    <w:p w14:paraId="545BC349" w14:textId="27EF4A87" w:rsidR="0036474E" w:rsidRPr="0081370B" w:rsidRDefault="0036474E" w:rsidP="00ED502D">
      <w:pPr>
        <w:pStyle w:val="Szvegtrzs"/>
        <w:numPr>
          <w:ilvl w:val="1"/>
          <w:numId w:val="16"/>
        </w:numPr>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Vállalkozó a szerződés megkötésének időpontjában, majd – a később bevont alvállalkozók tekintetében – a szerződés teljesítésének időtartama alatt köteles előzetesen a Megrendelőnek valamennyi olyan alvállalkozót bejelenteni, amely részt vesz a szerződés teljesítésében. Vállalkozó a bejelentéssel együtt köteles a Megrendelőnek az alvállalkozó megnevezésén, adószámán, elérhetőségén, a képviseletre jogosult személyén túl az ajánlattevői teljesítésen belül az alvállalkozói teljesítés várható százalékos arányát, valamint az alvállalkozói szerződés szerinti ellenszolgáltatás értékét megadni. Vállalkozó a szerződés teljesítésének időtartama alatt köteles az ajánlatkérőt tájékoztatni az alvállalkozók bejelentésben közölt adatainak változásáról. </w:t>
      </w:r>
    </w:p>
    <w:p w14:paraId="3EEEBCB8" w14:textId="77777777" w:rsidR="002A2796" w:rsidRPr="0081370B" w:rsidRDefault="002A2796" w:rsidP="00ED502D">
      <w:pPr>
        <w:pStyle w:val="Szvegtrzs"/>
        <w:spacing w:after="0" w:line="276" w:lineRule="auto"/>
        <w:ind w:left="360"/>
        <w:rPr>
          <w:rFonts w:ascii="Times New Roman" w:hAnsi="Times New Roman"/>
          <w:color w:val="000000" w:themeColor="text1"/>
          <w:sz w:val="22"/>
          <w:szCs w:val="22"/>
        </w:rPr>
      </w:pPr>
    </w:p>
    <w:p w14:paraId="7461C536" w14:textId="7B1B922E" w:rsidR="0036474E" w:rsidRPr="0081370B" w:rsidRDefault="0036474E" w:rsidP="00ED502D">
      <w:pPr>
        <w:pStyle w:val="Szvegtrzs"/>
        <w:numPr>
          <w:ilvl w:val="1"/>
          <w:numId w:val="16"/>
        </w:numPr>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Vállalkozó nyilatkozik arról, hogy a szerződés teljesítéséhez nem vesz igénybe a közbeszerzési eljárásban előírt kizáró okok hatálya alatt álló alvállalkozót. Megrendelő részére e kötelezettség végrehajtásáról külön nyilatkozatot vagy más igazolást nem kell benyújtani. Vállalkozó köteles a Megrendelőnek az alvállalkozói teljesítést követően az ajánlattevői teljesítésen belül az alvállalkozói teljesítés tényleges százalékos arányát, valamint az ellenszolgáltatás teljesítésének időpontját és a kifizetett ellenszolgáltatás értékét bejelenteni.</w:t>
      </w:r>
    </w:p>
    <w:p w14:paraId="03254343" w14:textId="77777777" w:rsidR="002A2796" w:rsidRPr="0081370B" w:rsidRDefault="002A2796" w:rsidP="00ED502D">
      <w:pPr>
        <w:pStyle w:val="Szvegtrzs"/>
        <w:spacing w:after="0" w:line="276" w:lineRule="auto"/>
        <w:ind w:left="360"/>
        <w:rPr>
          <w:rFonts w:ascii="Times New Roman" w:hAnsi="Times New Roman"/>
          <w:color w:val="000000" w:themeColor="text1"/>
          <w:sz w:val="22"/>
          <w:szCs w:val="22"/>
        </w:rPr>
      </w:pPr>
    </w:p>
    <w:p w14:paraId="5A715441" w14:textId="77777777" w:rsidR="00E2236D" w:rsidRPr="0081370B" w:rsidRDefault="00E2236D" w:rsidP="00ED502D">
      <w:pPr>
        <w:pStyle w:val="Szvegtrzs"/>
        <w:numPr>
          <w:ilvl w:val="1"/>
          <w:numId w:val="16"/>
        </w:numPr>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Vállalkozó a Kbt. 136. § (1) bekezdése alapján vállalja, hogy</w:t>
      </w:r>
    </w:p>
    <w:p w14:paraId="28684F8B" w14:textId="77777777" w:rsidR="00E2236D" w:rsidRPr="0081370B" w:rsidRDefault="00E2236D" w:rsidP="00ED502D">
      <w:pPr>
        <w:pStyle w:val="Szvegtrzs"/>
        <w:spacing w:after="0" w:line="276" w:lineRule="auto"/>
        <w:ind w:left="360"/>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ab/>
        <w:t>nem fizethet, illetve számolhat el a Szerződés teljesítésével összefüggésben olyan költségeket, amelyek a Kbt. 62. § (1) bekezdés k) pont ka)–kb) alpontja szerinti feltételeknek nem megfelelő társaság tekintetében merülnek fel, és amelyek a nyertes ajánlattevő adóköteles jövedelmének csökkentésére alkalmasak;</w:t>
      </w:r>
    </w:p>
    <w:p w14:paraId="4E457A4A" w14:textId="6F2B10DA" w:rsidR="00E2236D" w:rsidRPr="0081370B" w:rsidRDefault="00E2236D" w:rsidP="00ED502D">
      <w:pPr>
        <w:pStyle w:val="Szvegtrzs"/>
        <w:spacing w:after="0" w:line="276" w:lineRule="auto"/>
        <w:ind w:left="360"/>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ab/>
        <w:t>a Szerződés teljesítésének teljes időtartama alatt tulajdonosi szerkezetét az ajánlatkérő számára megismerhetővé teszi és a Kbt. 143. § (3) bekezdése szerinti ügyletekről az ajánlatkérőt haladéktalanul értesíti.</w:t>
      </w:r>
    </w:p>
    <w:p w14:paraId="53C8DA2D" w14:textId="77777777" w:rsidR="0045323B" w:rsidRPr="0081370B" w:rsidRDefault="0045323B" w:rsidP="00ED502D">
      <w:pPr>
        <w:pStyle w:val="Szvegtrzs"/>
        <w:spacing w:after="0" w:line="276" w:lineRule="auto"/>
        <w:ind w:left="0"/>
        <w:rPr>
          <w:rFonts w:ascii="Times New Roman" w:hAnsi="Times New Roman"/>
          <w:color w:val="000000" w:themeColor="text1"/>
          <w:sz w:val="22"/>
          <w:szCs w:val="22"/>
          <w:highlight w:val="yellow"/>
        </w:rPr>
      </w:pPr>
    </w:p>
    <w:p w14:paraId="160FFF1A" w14:textId="42E89981" w:rsidR="00015D6B" w:rsidRPr="0081370B" w:rsidRDefault="00015D6B" w:rsidP="00ED502D">
      <w:pPr>
        <w:pStyle w:val="Szvegtrzs"/>
        <w:numPr>
          <w:ilvl w:val="1"/>
          <w:numId w:val="16"/>
        </w:numPr>
        <w:spacing w:after="0" w:line="276" w:lineRule="auto"/>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Jelen </w:t>
      </w:r>
      <w:r w:rsidR="000617BF" w:rsidRPr="0081370B">
        <w:rPr>
          <w:rFonts w:ascii="Times New Roman" w:hAnsi="Times New Roman"/>
          <w:color w:val="000000" w:themeColor="text1"/>
          <w:sz w:val="22"/>
          <w:szCs w:val="22"/>
        </w:rPr>
        <w:t>S</w:t>
      </w:r>
      <w:r w:rsidRPr="0081370B">
        <w:rPr>
          <w:rFonts w:ascii="Times New Roman" w:hAnsi="Times New Roman"/>
          <w:color w:val="000000" w:themeColor="text1"/>
          <w:sz w:val="22"/>
          <w:szCs w:val="22"/>
        </w:rPr>
        <w:t xml:space="preserve">zerződést a Felek elolvasták, azt közösen értelmezték, és saját elhatározásukból, minden befolyástól mentesen, mint ügyleti akaratukkal mindenben megegyezőt, a képviselet szabályainak megtartásával saját kezűleg aláírták. </w:t>
      </w:r>
    </w:p>
    <w:p w14:paraId="27F9D34B" w14:textId="77777777" w:rsidR="00015D6B" w:rsidRPr="0081370B" w:rsidRDefault="00015D6B" w:rsidP="00ED502D">
      <w:pPr>
        <w:pStyle w:val="Szvegtrzs"/>
        <w:spacing w:after="0" w:line="276" w:lineRule="auto"/>
        <w:ind w:left="0"/>
        <w:rPr>
          <w:rFonts w:ascii="Times New Roman" w:hAnsi="Times New Roman"/>
          <w:color w:val="000000" w:themeColor="text1"/>
          <w:sz w:val="22"/>
          <w:szCs w:val="22"/>
          <w:highlight w:val="yellow"/>
        </w:rPr>
      </w:pPr>
    </w:p>
    <w:p w14:paraId="5189390A" w14:textId="4E3A3951" w:rsidR="003451CC" w:rsidRPr="0081370B" w:rsidRDefault="003451CC" w:rsidP="00ED502D">
      <w:pPr>
        <w:pStyle w:val="Szvegtrzs"/>
        <w:widowControl/>
        <w:spacing w:after="0" w:line="276" w:lineRule="auto"/>
        <w:ind w:left="0"/>
        <w:rPr>
          <w:rFonts w:ascii="Times New Roman" w:hAnsi="Times New Roman"/>
          <w:b/>
          <w:caps/>
          <w:color w:val="000000" w:themeColor="text1"/>
          <w:spacing w:val="0"/>
          <w:sz w:val="22"/>
          <w:szCs w:val="22"/>
        </w:rPr>
      </w:pPr>
      <w:r w:rsidRPr="0081370B">
        <w:rPr>
          <w:rFonts w:ascii="Times New Roman" w:hAnsi="Times New Roman"/>
          <w:b/>
          <w:caps/>
          <w:color w:val="000000" w:themeColor="text1"/>
          <w:spacing w:val="0"/>
          <w:sz w:val="22"/>
          <w:szCs w:val="22"/>
        </w:rPr>
        <w:t>M</w:t>
      </w:r>
      <w:r w:rsidR="00D04BEB" w:rsidRPr="0081370B">
        <w:rPr>
          <w:rFonts w:ascii="Times New Roman" w:hAnsi="Times New Roman"/>
          <w:b/>
          <w:caps/>
          <w:color w:val="000000" w:themeColor="text1"/>
          <w:spacing w:val="0"/>
          <w:sz w:val="22"/>
          <w:szCs w:val="22"/>
        </w:rPr>
        <w:t>ELLÉKLETEK</w:t>
      </w:r>
      <w:r w:rsidRPr="0081370B">
        <w:rPr>
          <w:rFonts w:ascii="Times New Roman" w:hAnsi="Times New Roman"/>
          <w:b/>
          <w:caps/>
          <w:color w:val="000000" w:themeColor="text1"/>
          <w:spacing w:val="0"/>
          <w:sz w:val="22"/>
          <w:szCs w:val="22"/>
        </w:rPr>
        <w:t xml:space="preserve"> </w:t>
      </w:r>
    </w:p>
    <w:p w14:paraId="185E2328" w14:textId="5ECBDF16" w:rsidR="00EB387B" w:rsidRPr="0081370B" w:rsidRDefault="00EB387B" w:rsidP="00ED502D">
      <w:pPr>
        <w:pStyle w:val="Szvegtrzs"/>
        <w:spacing w:after="0" w:line="276" w:lineRule="auto"/>
        <w:ind w:left="0"/>
        <w:rPr>
          <w:rFonts w:ascii="Times New Roman" w:hAnsi="Times New Roman"/>
          <w:color w:val="000000" w:themeColor="text1"/>
          <w:sz w:val="22"/>
          <w:szCs w:val="22"/>
        </w:rPr>
      </w:pPr>
      <w:r w:rsidRPr="0081370B">
        <w:rPr>
          <w:rFonts w:ascii="Times New Roman" w:hAnsi="Times New Roman"/>
          <w:color w:val="000000" w:themeColor="text1"/>
          <w:sz w:val="22"/>
          <w:szCs w:val="22"/>
        </w:rPr>
        <w:t>Felek kijelentik</w:t>
      </w:r>
      <w:r w:rsidR="000B2F83" w:rsidRPr="0081370B">
        <w:rPr>
          <w:rFonts w:ascii="Times New Roman" w:hAnsi="Times New Roman"/>
          <w:color w:val="000000" w:themeColor="text1"/>
          <w:sz w:val="22"/>
          <w:szCs w:val="22"/>
        </w:rPr>
        <w:t xml:space="preserve"> a</w:t>
      </w:r>
      <w:r w:rsidRPr="0081370B">
        <w:rPr>
          <w:rFonts w:ascii="Times New Roman" w:hAnsi="Times New Roman"/>
          <w:color w:val="000000" w:themeColor="text1"/>
          <w:sz w:val="22"/>
          <w:szCs w:val="22"/>
        </w:rPr>
        <w:t xml:space="preserve"> </w:t>
      </w:r>
      <w:r w:rsidR="000B2F83"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zerződés</w:t>
      </w:r>
      <w:r w:rsidR="000B2F83" w:rsidRPr="0081370B">
        <w:rPr>
          <w:rFonts w:ascii="Times New Roman" w:hAnsi="Times New Roman"/>
          <w:color w:val="000000" w:themeColor="text1"/>
          <w:sz w:val="22"/>
          <w:szCs w:val="22"/>
        </w:rPr>
        <w:t xml:space="preserve"> alábbi</w:t>
      </w:r>
      <w:r w:rsidR="003451CC"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 xml:space="preserve">mellékletei a </w:t>
      </w:r>
      <w:r w:rsidR="000B2F83"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zerződés</w:t>
      </w:r>
      <w:r w:rsidR="003451CC"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elv</w:t>
      </w:r>
      <w:r w:rsidR="00432F4A" w:rsidRPr="0081370B">
        <w:rPr>
          <w:rFonts w:ascii="Times New Roman" w:hAnsi="Times New Roman"/>
          <w:color w:val="000000" w:themeColor="text1"/>
          <w:sz w:val="22"/>
          <w:szCs w:val="22"/>
        </w:rPr>
        <w:t>álaszthatatlan részét képezik</w:t>
      </w:r>
      <w:r w:rsidRPr="0081370B">
        <w:rPr>
          <w:rFonts w:ascii="Times New Roman" w:hAnsi="Times New Roman"/>
          <w:color w:val="000000" w:themeColor="text1"/>
          <w:sz w:val="22"/>
          <w:szCs w:val="22"/>
        </w:rPr>
        <w:t>:</w:t>
      </w:r>
    </w:p>
    <w:p w14:paraId="5F38E85B" w14:textId="3C29B5C5" w:rsidR="009F39EC" w:rsidRPr="0081370B" w:rsidRDefault="009F39EC" w:rsidP="00ED502D">
      <w:pPr>
        <w:numPr>
          <w:ilvl w:val="12"/>
          <w:numId w:val="0"/>
        </w:numPr>
        <w:tabs>
          <w:tab w:val="left" w:pos="1701"/>
        </w:tabs>
        <w:spacing w:line="276" w:lineRule="auto"/>
        <w:ind w:left="1701" w:hanging="1701"/>
        <w:rPr>
          <w:rFonts w:ascii="Times New Roman" w:hAnsi="Times New Roman"/>
          <w:color w:val="000000" w:themeColor="text1"/>
          <w:sz w:val="22"/>
          <w:szCs w:val="22"/>
        </w:rPr>
      </w:pPr>
      <w:r w:rsidRPr="0081370B">
        <w:rPr>
          <w:rFonts w:ascii="Times New Roman" w:hAnsi="Times New Roman"/>
          <w:color w:val="000000" w:themeColor="text1"/>
          <w:sz w:val="22"/>
          <w:szCs w:val="22"/>
        </w:rPr>
        <w:t>1. sz. melléklet:</w:t>
      </w:r>
      <w:r w:rsidRPr="0081370B">
        <w:rPr>
          <w:rFonts w:ascii="Times New Roman" w:hAnsi="Times New Roman"/>
          <w:color w:val="000000" w:themeColor="text1"/>
          <w:sz w:val="22"/>
          <w:szCs w:val="22"/>
        </w:rPr>
        <w:tab/>
        <w:t>Ártáblázat</w:t>
      </w:r>
    </w:p>
    <w:p w14:paraId="6E7765EF" w14:textId="781F2E40" w:rsidR="00EB387B" w:rsidRPr="0081370B" w:rsidRDefault="009F39EC" w:rsidP="00ED502D">
      <w:pPr>
        <w:numPr>
          <w:ilvl w:val="12"/>
          <w:numId w:val="0"/>
        </w:numPr>
        <w:tabs>
          <w:tab w:val="left" w:pos="1701"/>
        </w:tabs>
        <w:spacing w:line="276" w:lineRule="auto"/>
        <w:ind w:left="1701" w:hanging="1701"/>
        <w:rPr>
          <w:rFonts w:ascii="Times New Roman" w:hAnsi="Times New Roman"/>
          <w:color w:val="000000" w:themeColor="text1"/>
          <w:sz w:val="22"/>
          <w:szCs w:val="22"/>
        </w:rPr>
      </w:pPr>
      <w:r w:rsidRPr="0081370B">
        <w:rPr>
          <w:rFonts w:ascii="Times New Roman" w:hAnsi="Times New Roman"/>
          <w:color w:val="000000" w:themeColor="text1"/>
          <w:sz w:val="22"/>
          <w:szCs w:val="22"/>
        </w:rPr>
        <w:t>2</w:t>
      </w:r>
      <w:r w:rsidR="00EB387B" w:rsidRPr="0081370B">
        <w:rPr>
          <w:rFonts w:ascii="Times New Roman" w:hAnsi="Times New Roman"/>
          <w:color w:val="000000" w:themeColor="text1"/>
          <w:sz w:val="22"/>
          <w:szCs w:val="22"/>
        </w:rPr>
        <w:t>. sz. melléklet:</w:t>
      </w:r>
      <w:r w:rsidR="00EB387B" w:rsidRPr="0081370B">
        <w:rPr>
          <w:rFonts w:ascii="Times New Roman" w:hAnsi="Times New Roman"/>
          <w:color w:val="000000" w:themeColor="text1"/>
          <w:sz w:val="22"/>
          <w:szCs w:val="22"/>
        </w:rPr>
        <w:tab/>
      </w:r>
      <w:r w:rsidR="008B3FC8" w:rsidRPr="0081370B">
        <w:rPr>
          <w:rFonts w:ascii="Times New Roman" w:hAnsi="Times New Roman"/>
          <w:color w:val="000000" w:themeColor="text1"/>
          <w:sz w:val="22"/>
          <w:szCs w:val="22"/>
        </w:rPr>
        <w:t>Közbeszerzési eljárás műszaki leírása</w:t>
      </w:r>
      <w:r w:rsidR="00C05BAD" w:rsidRPr="0081370B">
        <w:rPr>
          <w:rFonts w:ascii="Times New Roman" w:hAnsi="Times New Roman"/>
          <w:color w:val="000000" w:themeColor="text1"/>
          <w:sz w:val="22"/>
          <w:szCs w:val="22"/>
        </w:rPr>
        <w:t xml:space="preserve"> </w:t>
      </w:r>
    </w:p>
    <w:p w14:paraId="75EA9658" w14:textId="5F3E37CC" w:rsidR="002031C7" w:rsidRPr="0081370B" w:rsidRDefault="009F39EC" w:rsidP="00ED502D">
      <w:pPr>
        <w:numPr>
          <w:ilvl w:val="12"/>
          <w:numId w:val="0"/>
        </w:numPr>
        <w:tabs>
          <w:tab w:val="left" w:pos="1701"/>
        </w:tabs>
        <w:spacing w:line="276" w:lineRule="auto"/>
        <w:ind w:left="1701" w:hanging="1701"/>
        <w:rPr>
          <w:rFonts w:ascii="Times New Roman" w:hAnsi="Times New Roman"/>
          <w:color w:val="000000" w:themeColor="text1"/>
          <w:sz w:val="22"/>
          <w:szCs w:val="22"/>
        </w:rPr>
      </w:pPr>
      <w:r w:rsidRPr="0081370B">
        <w:rPr>
          <w:rFonts w:ascii="Times New Roman" w:hAnsi="Times New Roman"/>
          <w:color w:val="000000" w:themeColor="text1"/>
          <w:sz w:val="22"/>
          <w:szCs w:val="22"/>
        </w:rPr>
        <w:t>3</w:t>
      </w:r>
      <w:r w:rsidR="00EB387B" w:rsidRPr="0081370B">
        <w:rPr>
          <w:rFonts w:ascii="Times New Roman" w:hAnsi="Times New Roman"/>
          <w:color w:val="000000" w:themeColor="text1"/>
          <w:sz w:val="22"/>
          <w:szCs w:val="22"/>
        </w:rPr>
        <w:t>. sz. melléklet:</w:t>
      </w:r>
      <w:r w:rsidR="00EB387B" w:rsidRPr="0081370B">
        <w:rPr>
          <w:rFonts w:ascii="Times New Roman" w:hAnsi="Times New Roman"/>
          <w:color w:val="000000" w:themeColor="text1"/>
          <w:sz w:val="22"/>
          <w:szCs w:val="22"/>
        </w:rPr>
        <w:tab/>
      </w:r>
      <w:r w:rsidR="008B3FC8" w:rsidRPr="0081370B">
        <w:rPr>
          <w:rFonts w:ascii="Times New Roman" w:hAnsi="Times New Roman"/>
          <w:color w:val="000000" w:themeColor="text1"/>
          <w:sz w:val="22"/>
          <w:szCs w:val="22"/>
        </w:rPr>
        <w:t>Vállalkozó á</w:t>
      </w:r>
      <w:r w:rsidR="002031C7" w:rsidRPr="0081370B">
        <w:rPr>
          <w:rFonts w:ascii="Times New Roman" w:hAnsi="Times New Roman"/>
          <w:color w:val="000000" w:themeColor="text1"/>
          <w:sz w:val="22"/>
          <w:szCs w:val="22"/>
        </w:rPr>
        <w:t>tláthatósági nyilatkozat</w:t>
      </w:r>
      <w:r w:rsidR="008B3FC8" w:rsidRPr="0081370B">
        <w:rPr>
          <w:rFonts w:ascii="Times New Roman" w:hAnsi="Times New Roman"/>
          <w:color w:val="000000" w:themeColor="text1"/>
          <w:sz w:val="22"/>
          <w:szCs w:val="22"/>
        </w:rPr>
        <w:t>a</w:t>
      </w:r>
    </w:p>
    <w:p w14:paraId="5D446F3C" w14:textId="70EF7256" w:rsidR="00D075DD" w:rsidRPr="0081370B" w:rsidRDefault="009F39EC" w:rsidP="00ED502D">
      <w:pPr>
        <w:numPr>
          <w:ilvl w:val="12"/>
          <w:numId w:val="0"/>
        </w:numPr>
        <w:tabs>
          <w:tab w:val="left" w:pos="1701"/>
        </w:tabs>
        <w:spacing w:line="276" w:lineRule="auto"/>
        <w:ind w:left="1701" w:hanging="1701"/>
        <w:rPr>
          <w:rFonts w:ascii="Times New Roman" w:hAnsi="Times New Roman"/>
          <w:color w:val="000000" w:themeColor="text1"/>
          <w:sz w:val="22"/>
          <w:szCs w:val="22"/>
        </w:rPr>
      </w:pPr>
      <w:r w:rsidRPr="0081370B">
        <w:rPr>
          <w:rFonts w:ascii="Times New Roman" w:hAnsi="Times New Roman"/>
          <w:color w:val="000000" w:themeColor="text1"/>
          <w:sz w:val="22"/>
          <w:szCs w:val="22"/>
        </w:rPr>
        <w:t>4</w:t>
      </w:r>
      <w:r w:rsidR="00D075DD" w:rsidRPr="0081370B">
        <w:rPr>
          <w:rFonts w:ascii="Times New Roman" w:hAnsi="Times New Roman"/>
          <w:color w:val="000000" w:themeColor="text1"/>
          <w:sz w:val="22"/>
          <w:szCs w:val="22"/>
        </w:rPr>
        <w:t>. sz. melléklet:</w:t>
      </w:r>
      <w:r w:rsidR="00D075DD" w:rsidRPr="0081370B">
        <w:rPr>
          <w:rFonts w:ascii="Times New Roman" w:hAnsi="Times New Roman"/>
          <w:color w:val="000000" w:themeColor="text1"/>
          <w:sz w:val="22"/>
          <w:szCs w:val="22"/>
        </w:rPr>
        <w:tab/>
      </w:r>
      <w:r w:rsidR="008B3FC8" w:rsidRPr="0081370B">
        <w:rPr>
          <w:rFonts w:ascii="Times New Roman" w:hAnsi="Times New Roman"/>
          <w:color w:val="000000" w:themeColor="text1"/>
          <w:sz w:val="22"/>
          <w:szCs w:val="22"/>
        </w:rPr>
        <w:t>Alvállalkozó bejelentésére szolgáló nyilatkozatminta</w:t>
      </w:r>
    </w:p>
    <w:p w14:paraId="43B7A959" w14:textId="2D02364B" w:rsidR="00D075DD" w:rsidRPr="0081370B" w:rsidRDefault="009F39EC" w:rsidP="00ED502D">
      <w:pPr>
        <w:numPr>
          <w:ilvl w:val="12"/>
          <w:numId w:val="0"/>
        </w:numPr>
        <w:tabs>
          <w:tab w:val="left" w:pos="1701"/>
        </w:tabs>
        <w:spacing w:line="276" w:lineRule="auto"/>
        <w:ind w:left="1701" w:hanging="1701"/>
        <w:rPr>
          <w:rFonts w:ascii="Times New Roman" w:hAnsi="Times New Roman"/>
          <w:color w:val="000000" w:themeColor="text1"/>
          <w:sz w:val="22"/>
          <w:szCs w:val="22"/>
        </w:rPr>
      </w:pPr>
      <w:r w:rsidRPr="0081370B">
        <w:rPr>
          <w:rFonts w:ascii="Times New Roman" w:hAnsi="Times New Roman"/>
          <w:color w:val="000000" w:themeColor="text1"/>
          <w:sz w:val="22"/>
          <w:szCs w:val="22"/>
        </w:rPr>
        <w:t>5</w:t>
      </w:r>
      <w:r w:rsidR="00D075DD" w:rsidRPr="0081370B">
        <w:rPr>
          <w:rFonts w:ascii="Times New Roman" w:hAnsi="Times New Roman"/>
          <w:color w:val="000000" w:themeColor="text1"/>
          <w:sz w:val="22"/>
          <w:szCs w:val="22"/>
        </w:rPr>
        <w:t>. sz. melléklet:</w:t>
      </w:r>
      <w:r w:rsidR="00D075DD" w:rsidRPr="0081370B">
        <w:rPr>
          <w:rFonts w:ascii="Times New Roman" w:hAnsi="Times New Roman"/>
          <w:color w:val="000000" w:themeColor="text1"/>
          <w:sz w:val="22"/>
          <w:szCs w:val="22"/>
        </w:rPr>
        <w:tab/>
      </w:r>
      <w:r w:rsidR="008B3FC8" w:rsidRPr="0081370B">
        <w:rPr>
          <w:rFonts w:ascii="Times New Roman" w:hAnsi="Times New Roman"/>
          <w:color w:val="000000" w:themeColor="text1"/>
          <w:sz w:val="22"/>
          <w:szCs w:val="22"/>
        </w:rPr>
        <w:t>Alvállalkozói teljesítés lejelentésére szolgáló nyilatkozatminta</w:t>
      </w:r>
    </w:p>
    <w:p w14:paraId="3BAC1C1C" w14:textId="48E9A832" w:rsidR="00493022" w:rsidRPr="0081370B" w:rsidRDefault="009F39EC" w:rsidP="00ED502D">
      <w:pPr>
        <w:numPr>
          <w:ilvl w:val="12"/>
          <w:numId w:val="0"/>
        </w:numPr>
        <w:tabs>
          <w:tab w:val="left" w:pos="1701"/>
        </w:tabs>
        <w:spacing w:line="276" w:lineRule="auto"/>
        <w:ind w:left="1701" w:hanging="1701"/>
        <w:rPr>
          <w:rFonts w:ascii="Times New Roman" w:hAnsi="Times New Roman"/>
          <w:color w:val="000000" w:themeColor="text1"/>
          <w:sz w:val="22"/>
          <w:szCs w:val="22"/>
        </w:rPr>
      </w:pPr>
      <w:r w:rsidRPr="0081370B">
        <w:rPr>
          <w:rFonts w:ascii="Times New Roman" w:hAnsi="Times New Roman"/>
          <w:color w:val="000000" w:themeColor="text1"/>
          <w:sz w:val="22"/>
          <w:szCs w:val="22"/>
        </w:rPr>
        <w:t>6</w:t>
      </w:r>
      <w:r w:rsidR="00493022" w:rsidRPr="0081370B">
        <w:rPr>
          <w:rFonts w:ascii="Times New Roman" w:hAnsi="Times New Roman"/>
          <w:color w:val="000000" w:themeColor="text1"/>
          <w:sz w:val="22"/>
          <w:szCs w:val="22"/>
        </w:rPr>
        <w:t xml:space="preserve">. sz. melléklet: </w:t>
      </w:r>
      <w:r w:rsidR="00493022" w:rsidRPr="0081370B">
        <w:rPr>
          <w:rFonts w:ascii="Times New Roman" w:hAnsi="Times New Roman"/>
          <w:color w:val="000000" w:themeColor="text1"/>
          <w:sz w:val="22"/>
          <w:szCs w:val="22"/>
        </w:rPr>
        <w:tab/>
        <w:t>Eseti megrendelések megrendelési lapja iratminta</w:t>
      </w:r>
    </w:p>
    <w:p w14:paraId="1E21B807" w14:textId="77777777" w:rsidR="00C141A8" w:rsidRPr="0081370B" w:rsidRDefault="00C141A8" w:rsidP="00ED502D">
      <w:pPr>
        <w:spacing w:line="276" w:lineRule="auto"/>
        <w:jc w:val="both"/>
        <w:rPr>
          <w:rFonts w:ascii="Times New Roman" w:hAnsi="Times New Roman"/>
          <w:color w:val="000000" w:themeColor="text1"/>
          <w:sz w:val="22"/>
          <w:szCs w:val="22"/>
          <w:highlight w:val="yellow"/>
        </w:rPr>
      </w:pPr>
    </w:p>
    <w:p w14:paraId="62B8B492" w14:textId="1772FD53" w:rsidR="006603F8" w:rsidRPr="0081370B" w:rsidRDefault="00D075DD" w:rsidP="00ED502D">
      <w:p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 </w:t>
      </w:r>
      <w:r w:rsidR="0067035D" w:rsidRPr="0081370B">
        <w:rPr>
          <w:rFonts w:ascii="Times New Roman" w:hAnsi="Times New Roman"/>
          <w:color w:val="000000" w:themeColor="text1"/>
          <w:sz w:val="22"/>
          <w:szCs w:val="22"/>
        </w:rPr>
        <w:t>S</w:t>
      </w:r>
      <w:r w:rsidRPr="0081370B">
        <w:rPr>
          <w:rFonts w:ascii="Times New Roman" w:hAnsi="Times New Roman"/>
          <w:color w:val="000000" w:themeColor="text1"/>
          <w:sz w:val="22"/>
          <w:szCs w:val="22"/>
        </w:rPr>
        <w:t xml:space="preserve">zerződés </w:t>
      </w:r>
      <w:r w:rsidR="0067035D" w:rsidRPr="0081370B">
        <w:rPr>
          <w:rFonts w:ascii="Times New Roman" w:hAnsi="Times New Roman"/>
          <w:color w:val="000000" w:themeColor="text1"/>
          <w:sz w:val="22"/>
          <w:szCs w:val="22"/>
        </w:rPr>
        <w:t xml:space="preserve">4 </w:t>
      </w:r>
      <w:r w:rsidRPr="0081370B">
        <w:rPr>
          <w:rFonts w:ascii="Times New Roman" w:hAnsi="Times New Roman"/>
          <w:color w:val="000000" w:themeColor="text1"/>
          <w:sz w:val="22"/>
          <w:szCs w:val="22"/>
        </w:rPr>
        <w:t xml:space="preserve">példányban, magyar nyelven készült, amelyekből </w:t>
      </w:r>
      <w:r w:rsidR="0067035D" w:rsidRPr="0081370B">
        <w:rPr>
          <w:rFonts w:ascii="Times New Roman" w:hAnsi="Times New Roman"/>
          <w:color w:val="000000" w:themeColor="text1"/>
          <w:sz w:val="22"/>
          <w:szCs w:val="22"/>
        </w:rPr>
        <w:t>2</w:t>
      </w:r>
      <w:r w:rsidRPr="0081370B">
        <w:rPr>
          <w:rFonts w:ascii="Times New Roman" w:hAnsi="Times New Roman"/>
          <w:color w:val="000000" w:themeColor="text1"/>
          <w:sz w:val="22"/>
          <w:szCs w:val="22"/>
        </w:rPr>
        <w:t xml:space="preserve"> példány a </w:t>
      </w:r>
      <w:r w:rsidR="0067035D" w:rsidRPr="0081370B">
        <w:rPr>
          <w:rFonts w:ascii="Times New Roman" w:hAnsi="Times New Roman"/>
          <w:color w:val="000000" w:themeColor="text1"/>
          <w:sz w:val="22"/>
          <w:szCs w:val="22"/>
        </w:rPr>
        <w:t>V</w:t>
      </w:r>
      <w:r w:rsidRPr="0081370B">
        <w:rPr>
          <w:rFonts w:ascii="Times New Roman" w:hAnsi="Times New Roman"/>
          <w:color w:val="000000" w:themeColor="text1"/>
          <w:sz w:val="22"/>
          <w:szCs w:val="22"/>
        </w:rPr>
        <w:t>állalkozó</w:t>
      </w:r>
      <w:r w:rsidR="0067035D" w:rsidRPr="0081370B">
        <w:rPr>
          <w:rFonts w:ascii="Times New Roman" w:hAnsi="Times New Roman"/>
          <w:color w:val="000000" w:themeColor="text1"/>
          <w:sz w:val="22"/>
          <w:szCs w:val="22"/>
        </w:rPr>
        <w:t>t</w:t>
      </w:r>
      <w:r w:rsidRPr="0081370B">
        <w:rPr>
          <w:rFonts w:ascii="Times New Roman" w:hAnsi="Times New Roman"/>
          <w:color w:val="000000" w:themeColor="text1"/>
          <w:sz w:val="22"/>
          <w:szCs w:val="22"/>
        </w:rPr>
        <w:t xml:space="preserve">, </w:t>
      </w:r>
      <w:r w:rsidR="0067035D" w:rsidRPr="0081370B">
        <w:rPr>
          <w:rFonts w:ascii="Times New Roman" w:hAnsi="Times New Roman"/>
          <w:color w:val="000000" w:themeColor="text1"/>
          <w:sz w:val="22"/>
          <w:szCs w:val="22"/>
        </w:rPr>
        <w:t>2</w:t>
      </w:r>
      <w:r w:rsidR="00323F5B"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 xml:space="preserve">példány pedig a </w:t>
      </w:r>
      <w:r w:rsidR="0067035D" w:rsidRPr="0081370B">
        <w:rPr>
          <w:rFonts w:ascii="Times New Roman" w:hAnsi="Times New Roman"/>
          <w:color w:val="000000" w:themeColor="text1"/>
          <w:sz w:val="22"/>
          <w:szCs w:val="22"/>
        </w:rPr>
        <w:t>M</w:t>
      </w:r>
      <w:r w:rsidRPr="0081370B">
        <w:rPr>
          <w:rFonts w:ascii="Times New Roman" w:hAnsi="Times New Roman"/>
          <w:color w:val="000000" w:themeColor="text1"/>
          <w:sz w:val="22"/>
          <w:szCs w:val="22"/>
        </w:rPr>
        <w:t>egrendelőt illeti meg.</w:t>
      </w:r>
      <w:r w:rsidR="00C141A8" w:rsidRPr="0081370B">
        <w:rPr>
          <w:rFonts w:ascii="Times New Roman" w:hAnsi="Times New Roman"/>
          <w:color w:val="000000" w:themeColor="text1"/>
          <w:sz w:val="22"/>
          <w:szCs w:val="22"/>
        </w:rPr>
        <w:t xml:space="preserve"> </w:t>
      </w:r>
      <w:r w:rsidR="00EB387B" w:rsidRPr="0081370B">
        <w:rPr>
          <w:rFonts w:ascii="Times New Roman" w:hAnsi="Times New Roman"/>
          <w:color w:val="000000" w:themeColor="text1"/>
          <w:sz w:val="22"/>
          <w:szCs w:val="22"/>
        </w:rPr>
        <w:t xml:space="preserve">Felek kijelentik, hogy jelen </w:t>
      </w:r>
      <w:r w:rsidR="0067035D"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zerződés</w:t>
      </w:r>
      <w:r w:rsidR="00EB387B" w:rsidRPr="0081370B">
        <w:rPr>
          <w:rFonts w:ascii="Times New Roman" w:hAnsi="Times New Roman"/>
          <w:color w:val="000000" w:themeColor="text1"/>
          <w:sz w:val="22"/>
          <w:szCs w:val="22"/>
        </w:rPr>
        <w:t xml:space="preserve"> és mellékletei tartalmazzá</w:t>
      </w:r>
      <w:r w:rsidR="003451CC" w:rsidRPr="0081370B">
        <w:rPr>
          <w:rFonts w:ascii="Times New Roman" w:hAnsi="Times New Roman"/>
          <w:color w:val="000000" w:themeColor="text1"/>
          <w:sz w:val="22"/>
          <w:szCs w:val="22"/>
        </w:rPr>
        <w:t>k teljes szerződéses akaratukat.</w:t>
      </w:r>
      <w:r w:rsidR="00C141A8" w:rsidRPr="0081370B">
        <w:rPr>
          <w:rFonts w:ascii="Times New Roman" w:hAnsi="Times New Roman"/>
          <w:color w:val="000000" w:themeColor="text1"/>
          <w:sz w:val="22"/>
          <w:szCs w:val="22"/>
        </w:rPr>
        <w:t xml:space="preserve"> </w:t>
      </w:r>
      <w:r w:rsidR="006603F8" w:rsidRPr="0081370B">
        <w:rPr>
          <w:rFonts w:ascii="Times New Roman" w:hAnsi="Times New Roman"/>
          <w:color w:val="000000" w:themeColor="text1"/>
          <w:sz w:val="22"/>
          <w:szCs w:val="22"/>
        </w:rPr>
        <w:t xml:space="preserve">Jelen </w:t>
      </w:r>
      <w:r w:rsidR="0067035D" w:rsidRPr="0081370B">
        <w:rPr>
          <w:rFonts w:ascii="Times New Roman" w:hAnsi="Times New Roman"/>
          <w:color w:val="000000" w:themeColor="text1"/>
          <w:sz w:val="22"/>
          <w:szCs w:val="22"/>
        </w:rPr>
        <w:t>S</w:t>
      </w:r>
      <w:r w:rsidR="00060E77" w:rsidRPr="0081370B">
        <w:rPr>
          <w:rFonts w:ascii="Times New Roman" w:hAnsi="Times New Roman"/>
          <w:color w:val="000000" w:themeColor="text1"/>
          <w:sz w:val="22"/>
          <w:szCs w:val="22"/>
        </w:rPr>
        <w:t>zerződés</w:t>
      </w:r>
      <w:r w:rsidR="006603F8" w:rsidRPr="0081370B">
        <w:rPr>
          <w:rFonts w:ascii="Times New Roman" w:hAnsi="Times New Roman"/>
          <w:color w:val="000000" w:themeColor="text1"/>
          <w:sz w:val="22"/>
          <w:szCs w:val="22"/>
        </w:rPr>
        <w:t>t a Felek</w:t>
      </w:r>
      <w:r w:rsidR="0095114C" w:rsidRPr="0081370B">
        <w:rPr>
          <w:rFonts w:ascii="Times New Roman" w:hAnsi="Times New Roman"/>
          <w:color w:val="000000" w:themeColor="text1"/>
          <w:sz w:val="22"/>
          <w:szCs w:val="22"/>
        </w:rPr>
        <w:t>,</w:t>
      </w:r>
      <w:r w:rsidR="006603F8" w:rsidRPr="0081370B">
        <w:rPr>
          <w:rFonts w:ascii="Times New Roman" w:hAnsi="Times New Roman"/>
          <w:color w:val="000000" w:themeColor="text1"/>
          <w:sz w:val="22"/>
          <w:szCs w:val="22"/>
        </w:rPr>
        <w:t xml:space="preserve"> mint akaratukkal mindenben megegyezőt, elolvasás és értelmezés után írják alá.</w:t>
      </w:r>
    </w:p>
    <w:p w14:paraId="0E39BDC3" w14:textId="77777777" w:rsidR="009B06AE" w:rsidRPr="0081370B" w:rsidRDefault="009B06AE" w:rsidP="00ED502D">
      <w:pPr>
        <w:pStyle w:val="Szvegtrzs"/>
        <w:spacing w:after="0" w:line="276" w:lineRule="auto"/>
        <w:ind w:left="0"/>
        <w:rPr>
          <w:rFonts w:ascii="Times New Roman" w:hAnsi="Times New Roman"/>
          <w:color w:val="000000" w:themeColor="text1"/>
          <w:sz w:val="22"/>
          <w:szCs w:val="22"/>
        </w:rPr>
      </w:pPr>
    </w:p>
    <w:p w14:paraId="45015286" w14:textId="77777777" w:rsidR="008B3FC8" w:rsidRPr="0081370B" w:rsidRDefault="008B3FC8" w:rsidP="00CE54FB">
      <w:pPr>
        <w:pStyle w:val="Listaszerbekezds"/>
        <w:tabs>
          <w:tab w:val="left" w:pos="2835"/>
        </w:tabs>
        <w:spacing w:after="0" w:line="276" w:lineRule="auto"/>
        <w:ind w:left="0"/>
        <w:jc w:val="both"/>
        <w:rPr>
          <w:rFonts w:ascii="Times New Roman" w:hAnsi="Times New Roman" w:cs="Times New Roman"/>
          <w:color w:val="000000" w:themeColor="text1"/>
          <w:sz w:val="22"/>
          <w:szCs w:val="22"/>
        </w:rPr>
      </w:pPr>
    </w:p>
    <w:tbl>
      <w:tblPr>
        <w:tblW w:w="9242" w:type="dxa"/>
        <w:tblInd w:w="-15" w:type="dxa"/>
        <w:tblLayout w:type="fixed"/>
        <w:tblLook w:val="04A0" w:firstRow="1" w:lastRow="0" w:firstColumn="1" w:lastColumn="0" w:noHBand="0" w:noVBand="1"/>
      </w:tblPr>
      <w:tblGrid>
        <w:gridCol w:w="4606"/>
        <w:gridCol w:w="4636"/>
      </w:tblGrid>
      <w:tr w:rsidR="0081370B" w:rsidRPr="0081370B" w14:paraId="3D382FC8" w14:textId="77777777" w:rsidTr="003619F8">
        <w:tc>
          <w:tcPr>
            <w:tcW w:w="4606" w:type="dxa"/>
            <w:tcBorders>
              <w:top w:val="single" w:sz="4" w:space="0" w:color="000000"/>
              <w:left w:val="single" w:sz="4" w:space="0" w:color="000000"/>
              <w:bottom w:val="single" w:sz="4" w:space="0" w:color="000000"/>
              <w:right w:val="nil"/>
            </w:tcBorders>
            <w:shd w:val="clear" w:color="auto" w:fill="D9D9D9" w:themeFill="background1" w:themeFillShade="D9"/>
            <w:vAlign w:val="center"/>
          </w:tcPr>
          <w:p w14:paraId="5EC7B0A6" w14:textId="77777777" w:rsidR="008B3FC8" w:rsidRPr="0081370B" w:rsidRDefault="008B3FC8" w:rsidP="00CE54FB">
            <w:pPr>
              <w:jc w:val="center"/>
              <w:rPr>
                <w:rFonts w:ascii="Times New Roman" w:hAnsi="Times New Roman"/>
                <w:b/>
                <w:bCs/>
                <w:i/>
                <w:color w:val="000000" w:themeColor="text1"/>
                <w:sz w:val="22"/>
                <w:szCs w:val="22"/>
              </w:rPr>
            </w:pPr>
            <w:r w:rsidRPr="0081370B">
              <w:rPr>
                <w:rFonts w:ascii="Times New Roman" w:eastAsia="Calibri" w:hAnsi="Times New Roman"/>
                <w:b/>
                <w:color w:val="000000" w:themeColor="text1"/>
                <w:sz w:val="22"/>
                <w:szCs w:val="22"/>
              </w:rPr>
              <w:t>EVIN Erzsébetvárosi Ingatlangazdálkodási Nonprofit Zrt.</w:t>
            </w:r>
          </w:p>
        </w:tc>
        <w:tc>
          <w:tcPr>
            <w:tcW w:w="46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D0C592" w14:textId="77777777" w:rsidR="008B3FC8" w:rsidRPr="0081370B" w:rsidRDefault="008B3FC8" w:rsidP="00CE54FB">
            <w:pPr>
              <w:jc w:val="center"/>
              <w:rPr>
                <w:rFonts w:ascii="Times New Roman" w:hAnsi="Times New Roman"/>
                <w:b/>
                <w:bCs/>
                <w:color w:val="000000" w:themeColor="text1"/>
                <w:sz w:val="22"/>
                <w:szCs w:val="22"/>
              </w:rPr>
            </w:pPr>
            <w:bookmarkStart w:id="23" w:name="_Hlk21700258"/>
            <w:r w:rsidRPr="0081370B">
              <w:rPr>
                <w:rFonts w:ascii="Times New Roman" w:hAnsi="Times New Roman"/>
                <w:b/>
                <w:bCs/>
                <w:color w:val="000000" w:themeColor="text1"/>
                <w:sz w:val="22"/>
                <w:szCs w:val="22"/>
              </w:rPr>
              <w:t>………………...</w:t>
            </w:r>
            <w:bookmarkEnd w:id="23"/>
          </w:p>
        </w:tc>
      </w:tr>
      <w:tr w:rsidR="0081370B" w:rsidRPr="0081370B" w14:paraId="47CED7E7" w14:textId="77777777" w:rsidTr="003619F8">
        <w:tc>
          <w:tcPr>
            <w:tcW w:w="4606" w:type="dxa"/>
            <w:tcBorders>
              <w:top w:val="single" w:sz="4" w:space="0" w:color="000000"/>
              <w:left w:val="single" w:sz="4" w:space="0" w:color="000000"/>
              <w:right w:val="nil"/>
            </w:tcBorders>
          </w:tcPr>
          <w:p w14:paraId="2F8DD8E9" w14:textId="77777777" w:rsidR="008B3FC8" w:rsidRPr="0081370B" w:rsidRDefault="008B3FC8" w:rsidP="00CE54FB">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Aláírás:</w:t>
            </w:r>
          </w:p>
          <w:p w14:paraId="6FC72088" w14:textId="77777777" w:rsidR="008B3FC8" w:rsidRPr="0081370B" w:rsidRDefault="008B3FC8" w:rsidP="00CE54FB">
            <w:pPr>
              <w:jc w:val="both"/>
              <w:rPr>
                <w:rFonts w:ascii="Times New Roman" w:hAnsi="Times New Roman"/>
                <w:color w:val="000000" w:themeColor="text1"/>
                <w:sz w:val="22"/>
                <w:szCs w:val="22"/>
              </w:rPr>
            </w:pPr>
          </w:p>
          <w:p w14:paraId="453802F5" w14:textId="77777777" w:rsidR="008B3FC8" w:rsidRPr="0081370B" w:rsidRDefault="008B3FC8" w:rsidP="00CE54FB">
            <w:pPr>
              <w:jc w:val="center"/>
              <w:rPr>
                <w:rFonts w:ascii="Times New Roman" w:hAnsi="Times New Roman"/>
                <w:color w:val="000000" w:themeColor="text1"/>
                <w:sz w:val="22"/>
                <w:szCs w:val="22"/>
              </w:rPr>
            </w:pPr>
            <w:r w:rsidRPr="0081370B">
              <w:rPr>
                <w:rFonts w:ascii="Times New Roman" w:hAnsi="Times New Roman"/>
                <w:color w:val="000000" w:themeColor="text1"/>
                <w:sz w:val="22"/>
                <w:szCs w:val="22"/>
              </w:rPr>
              <w:t>……………………………………..…….</w:t>
            </w:r>
          </w:p>
        </w:tc>
        <w:tc>
          <w:tcPr>
            <w:tcW w:w="4636" w:type="dxa"/>
            <w:tcBorders>
              <w:top w:val="single" w:sz="4" w:space="0" w:color="000000"/>
              <w:left w:val="single" w:sz="4" w:space="0" w:color="000000"/>
              <w:right w:val="single" w:sz="4" w:space="0" w:color="000000"/>
            </w:tcBorders>
          </w:tcPr>
          <w:p w14:paraId="10D64D18" w14:textId="77777777" w:rsidR="008B3FC8" w:rsidRPr="0081370B" w:rsidRDefault="008B3FC8" w:rsidP="00CE54FB">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Aláírás:</w:t>
            </w:r>
          </w:p>
          <w:p w14:paraId="08584E44" w14:textId="77777777" w:rsidR="008B3FC8" w:rsidRPr="0081370B" w:rsidRDefault="008B3FC8" w:rsidP="00CE54FB">
            <w:pPr>
              <w:jc w:val="both"/>
              <w:rPr>
                <w:rFonts w:ascii="Times New Roman" w:hAnsi="Times New Roman"/>
                <w:color w:val="000000" w:themeColor="text1"/>
                <w:sz w:val="22"/>
                <w:szCs w:val="22"/>
              </w:rPr>
            </w:pPr>
          </w:p>
          <w:p w14:paraId="3EBF3130" w14:textId="77777777" w:rsidR="008B3FC8" w:rsidRPr="0081370B" w:rsidRDefault="008B3FC8" w:rsidP="00CE54FB">
            <w:pPr>
              <w:jc w:val="center"/>
              <w:rPr>
                <w:rFonts w:ascii="Times New Roman" w:hAnsi="Times New Roman"/>
                <w:color w:val="000000" w:themeColor="text1"/>
                <w:sz w:val="22"/>
                <w:szCs w:val="22"/>
              </w:rPr>
            </w:pPr>
            <w:r w:rsidRPr="0081370B">
              <w:rPr>
                <w:rFonts w:ascii="Times New Roman" w:hAnsi="Times New Roman"/>
                <w:color w:val="000000" w:themeColor="text1"/>
                <w:sz w:val="22"/>
                <w:szCs w:val="22"/>
              </w:rPr>
              <w:t>………………………..…………...</w:t>
            </w:r>
          </w:p>
        </w:tc>
      </w:tr>
      <w:tr w:rsidR="0081370B" w:rsidRPr="0081370B" w14:paraId="6D7B3416" w14:textId="77777777" w:rsidTr="003619F8">
        <w:tc>
          <w:tcPr>
            <w:tcW w:w="4606" w:type="dxa"/>
            <w:tcBorders>
              <w:left w:val="single" w:sz="4" w:space="0" w:color="000000"/>
              <w:right w:val="nil"/>
            </w:tcBorders>
          </w:tcPr>
          <w:p w14:paraId="653D8E1C" w14:textId="77777777" w:rsidR="008B3FC8" w:rsidRPr="0081370B" w:rsidRDefault="008B3FC8" w:rsidP="00CE54FB">
            <w:pPr>
              <w:jc w:val="center"/>
              <w:rPr>
                <w:rFonts w:ascii="Times New Roman" w:hAnsi="Times New Roman"/>
                <w:b/>
                <w:color w:val="000000" w:themeColor="text1"/>
                <w:sz w:val="22"/>
                <w:szCs w:val="22"/>
                <w:shd w:val="clear" w:color="auto" w:fill="FFFFFF"/>
              </w:rPr>
            </w:pPr>
            <w:r w:rsidRPr="0081370B">
              <w:rPr>
                <w:rFonts w:ascii="Times New Roman" w:hAnsi="Times New Roman"/>
                <w:b/>
                <w:color w:val="000000" w:themeColor="text1"/>
                <w:sz w:val="22"/>
                <w:szCs w:val="22"/>
                <w:shd w:val="clear" w:color="auto" w:fill="FFFFFF"/>
              </w:rPr>
              <w:t>Dr. Halmai Gyula</w:t>
            </w:r>
          </w:p>
          <w:p w14:paraId="0581B62C" w14:textId="77777777" w:rsidR="008B3FC8" w:rsidRPr="0081370B" w:rsidRDefault="008B3FC8" w:rsidP="00CE54FB">
            <w:pPr>
              <w:jc w:val="center"/>
              <w:rPr>
                <w:rFonts w:ascii="Times New Roman" w:hAnsi="Times New Roman"/>
                <w:b/>
                <w:color w:val="000000" w:themeColor="text1"/>
                <w:sz w:val="22"/>
                <w:szCs w:val="22"/>
                <w:shd w:val="clear" w:color="auto" w:fill="FFFFFF"/>
              </w:rPr>
            </w:pPr>
            <w:r w:rsidRPr="0081370B">
              <w:rPr>
                <w:rFonts w:ascii="Times New Roman" w:hAnsi="Times New Roman"/>
                <w:b/>
                <w:color w:val="000000" w:themeColor="text1"/>
                <w:sz w:val="22"/>
                <w:szCs w:val="22"/>
                <w:shd w:val="clear" w:color="auto" w:fill="FFFFFF"/>
              </w:rPr>
              <w:t>vezérigazgató</w:t>
            </w:r>
          </w:p>
          <w:p w14:paraId="5C365BF9" w14:textId="77777777" w:rsidR="008B3FC8" w:rsidRPr="0081370B" w:rsidRDefault="008B3FC8" w:rsidP="00CE54FB">
            <w:pPr>
              <w:jc w:val="center"/>
              <w:rPr>
                <w:rFonts w:ascii="Times New Roman" w:hAnsi="Times New Roman"/>
                <w:b/>
                <w:color w:val="000000" w:themeColor="text1"/>
                <w:sz w:val="22"/>
                <w:szCs w:val="22"/>
                <w:shd w:val="clear" w:color="auto" w:fill="FFFFFF"/>
              </w:rPr>
            </w:pPr>
          </w:p>
          <w:p w14:paraId="2C733CD2" w14:textId="77777777" w:rsidR="008B3FC8" w:rsidRPr="0081370B" w:rsidRDefault="008B3FC8" w:rsidP="00CE54FB">
            <w:pPr>
              <w:jc w:val="center"/>
              <w:rPr>
                <w:rFonts w:ascii="Times New Roman" w:hAnsi="Times New Roman"/>
                <w:b/>
                <w:color w:val="000000" w:themeColor="text1"/>
                <w:sz w:val="22"/>
                <w:szCs w:val="22"/>
                <w:shd w:val="clear" w:color="auto" w:fill="FFFFFF"/>
              </w:rPr>
            </w:pPr>
            <w:r w:rsidRPr="0081370B">
              <w:rPr>
                <w:rFonts w:ascii="Times New Roman" w:hAnsi="Times New Roman"/>
                <w:color w:val="000000" w:themeColor="text1"/>
                <w:sz w:val="22"/>
                <w:szCs w:val="22"/>
              </w:rPr>
              <w:t>Megrendelő</w:t>
            </w:r>
          </w:p>
        </w:tc>
        <w:tc>
          <w:tcPr>
            <w:tcW w:w="4636" w:type="dxa"/>
            <w:tcBorders>
              <w:left w:val="single" w:sz="4" w:space="0" w:color="000000"/>
              <w:right w:val="single" w:sz="4" w:space="0" w:color="000000"/>
            </w:tcBorders>
          </w:tcPr>
          <w:p w14:paraId="5BF10434" w14:textId="77777777" w:rsidR="008B3FC8" w:rsidRPr="0081370B" w:rsidRDefault="008B3FC8" w:rsidP="00CE54FB">
            <w:pPr>
              <w:jc w:val="center"/>
              <w:rPr>
                <w:rFonts w:ascii="Times New Roman" w:hAnsi="Times New Roman"/>
                <w:iCs/>
                <w:color w:val="000000" w:themeColor="text1"/>
                <w:sz w:val="22"/>
                <w:szCs w:val="22"/>
              </w:rPr>
            </w:pPr>
            <w:r w:rsidRPr="0081370B">
              <w:rPr>
                <w:rFonts w:ascii="Times New Roman" w:hAnsi="Times New Roman"/>
                <w:iCs/>
                <w:color w:val="000000" w:themeColor="text1"/>
                <w:sz w:val="22"/>
                <w:szCs w:val="22"/>
              </w:rPr>
              <w:t>……………………..</w:t>
            </w:r>
          </w:p>
          <w:p w14:paraId="5B9F6C60" w14:textId="0E0D8947" w:rsidR="008B3FC8" w:rsidRPr="0081370B" w:rsidRDefault="008B3FC8" w:rsidP="00CE54FB">
            <w:pPr>
              <w:jc w:val="center"/>
              <w:rPr>
                <w:rFonts w:ascii="Times New Roman" w:hAnsi="Times New Roman"/>
                <w:iCs/>
                <w:color w:val="000000" w:themeColor="text1"/>
                <w:sz w:val="22"/>
                <w:szCs w:val="22"/>
              </w:rPr>
            </w:pPr>
            <w:r w:rsidRPr="0081370B">
              <w:rPr>
                <w:rFonts w:ascii="Times New Roman" w:hAnsi="Times New Roman"/>
                <w:iCs/>
                <w:color w:val="000000" w:themeColor="text1"/>
                <w:sz w:val="22"/>
                <w:szCs w:val="22"/>
              </w:rPr>
              <w:t>………………</w:t>
            </w:r>
          </w:p>
          <w:p w14:paraId="483B1668" w14:textId="77777777" w:rsidR="008B3FC8" w:rsidRPr="0081370B" w:rsidRDefault="008B3FC8" w:rsidP="00CE54FB">
            <w:pPr>
              <w:jc w:val="center"/>
              <w:rPr>
                <w:rFonts w:ascii="Times New Roman" w:hAnsi="Times New Roman"/>
                <w:color w:val="000000" w:themeColor="text1"/>
                <w:sz w:val="22"/>
                <w:szCs w:val="22"/>
              </w:rPr>
            </w:pPr>
          </w:p>
          <w:p w14:paraId="1DD7739E" w14:textId="48256929" w:rsidR="008B3FC8" w:rsidRPr="0081370B" w:rsidRDefault="008B3FC8" w:rsidP="00CE54FB">
            <w:pPr>
              <w:jc w:val="center"/>
              <w:rPr>
                <w:rFonts w:ascii="Times New Roman" w:hAnsi="Times New Roman"/>
                <w:b/>
                <w:bCs/>
                <w:iCs/>
                <w:color w:val="000000" w:themeColor="text1"/>
                <w:sz w:val="22"/>
                <w:szCs w:val="22"/>
              </w:rPr>
            </w:pPr>
            <w:r w:rsidRPr="0081370B">
              <w:rPr>
                <w:rFonts w:ascii="Times New Roman" w:hAnsi="Times New Roman"/>
                <w:color w:val="000000" w:themeColor="text1"/>
                <w:sz w:val="22"/>
                <w:szCs w:val="22"/>
              </w:rPr>
              <w:t>Vállalkozó</w:t>
            </w:r>
          </w:p>
        </w:tc>
      </w:tr>
      <w:tr w:rsidR="0081370B" w:rsidRPr="0081370B" w14:paraId="27F5F3E6" w14:textId="77777777" w:rsidTr="003619F8">
        <w:tc>
          <w:tcPr>
            <w:tcW w:w="4606" w:type="dxa"/>
            <w:tcBorders>
              <w:left w:val="single" w:sz="4" w:space="0" w:color="000000"/>
              <w:right w:val="nil"/>
            </w:tcBorders>
          </w:tcPr>
          <w:p w14:paraId="2A8A18F8" w14:textId="77777777" w:rsidR="008B3FC8" w:rsidRPr="0081370B" w:rsidRDefault="008B3FC8" w:rsidP="00CE54FB">
            <w:pPr>
              <w:overflowPunct w:val="0"/>
              <w:autoSpaceDE w:val="0"/>
              <w:autoSpaceDN w:val="0"/>
              <w:adjustRightInd w:val="0"/>
              <w:textAlignment w:val="baseline"/>
              <w:rPr>
                <w:rFonts w:ascii="Times New Roman" w:hAnsi="Times New Roman"/>
                <w:i/>
                <w:color w:val="000000" w:themeColor="text1"/>
                <w:sz w:val="22"/>
                <w:szCs w:val="22"/>
              </w:rPr>
            </w:pPr>
          </w:p>
        </w:tc>
        <w:tc>
          <w:tcPr>
            <w:tcW w:w="4636" w:type="dxa"/>
            <w:tcBorders>
              <w:left w:val="single" w:sz="4" w:space="0" w:color="000000"/>
              <w:right w:val="single" w:sz="4" w:space="0" w:color="000000"/>
            </w:tcBorders>
          </w:tcPr>
          <w:p w14:paraId="0EECA801" w14:textId="77777777" w:rsidR="008B3FC8" w:rsidRPr="0081370B" w:rsidRDefault="008B3FC8" w:rsidP="00CE54FB">
            <w:pPr>
              <w:overflowPunct w:val="0"/>
              <w:autoSpaceDE w:val="0"/>
              <w:autoSpaceDN w:val="0"/>
              <w:adjustRightInd w:val="0"/>
              <w:jc w:val="center"/>
              <w:textAlignment w:val="baseline"/>
              <w:rPr>
                <w:rFonts w:ascii="Times New Roman" w:hAnsi="Times New Roman"/>
                <w:i/>
                <w:color w:val="000000" w:themeColor="text1"/>
                <w:sz w:val="22"/>
                <w:szCs w:val="22"/>
              </w:rPr>
            </w:pPr>
          </w:p>
        </w:tc>
      </w:tr>
      <w:tr w:rsidR="0081370B" w:rsidRPr="0081370B" w14:paraId="09771DAB" w14:textId="77777777" w:rsidTr="003619F8">
        <w:tc>
          <w:tcPr>
            <w:tcW w:w="4606" w:type="dxa"/>
            <w:tcBorders>
              <w:left w:val="single" w:sz="4" w:space="0" w:color="000000"/>
              <w:bottom w:val="single" w:sz="4" w:space="0" w:color="000000"/>
              <w:right w:val="nil"/>
            </w:tcBorders>
          </w:tcPr>
          <w:p w14:paraId="219A879D" w14:textId="6220E484" w:rsidR="008B3FC8" w:rsidRPr="0081370B" w:rsidRDefault="008B3FC8" w:rsidP="00CE54FB">
            <w:pPr>
              <w:overflowPunct w:val="0"/>
              <w:autoSpaceDE w:val="0"/>
              <w:autoSpaceDN w:val="0"/>
              <w:adjustRightInd w:val="0"/>
              <w:jc w:val="center"/>
              <w:textAlignment w:val="baseline"/>
              <w:rPr>
                <w:rFonts w:ascii="Times New Roman" w:hAnsi="Times New Roman"/>
                <w:color w:val="000000" w:themeColor="text1"/>
                <w:sz w:val="22"/>
                <w:szCs w:val="22"/>
              </w:rPr>
            </w:pPr>
            <w:r w:rsidRPr="0081370B">
              <w:rPr>
                <w:rFonts w:ascii="Times New Roman" w:hAnsi="Times New Roman"/>
                <w:color w:val="000000" w:themeColor="text1"/>
                <w:sz w:val="22"/>
                <w:szCs w:val="22"/>
              </w:rPr>
              <w:t>Budapest, 202</w:t>
            </w:r>
            <w:r w:rsidR="00187510">
              <w:rPr>
                <w:rFonts w:ascii="Times New Roman" w:hAnsi="Times New Roman"/>
                <w:color w:val="000000" w:themeColor="text1"/>
                <w:sz w:val="22"/>
                <w:szCs w:val="22"/>
              </w:rPr>
              <w:t>..</w:t>
            </w:r>
            <w:r w:rsidRPr="0081370B">
              <w:rPr>
                <w:rFonts w:ascii="Times New Roman" w:hAnsi="Times New Roman"/>
                <w:color w:val="000000" w:themeColor="text1"/>
                <w:sz w:val="22"/>
                <w:szCs w:val="22"/>
              </w:rPr>
              <w:t>. év ………. hó …… napján</w:t>
            </w:r>
          </w:p>
        </w:tc>
        <w:tc>
          <w:tcPr>
            <w:tcW w:w="4636" w:type="dxa"/>
            <w:tcBorders>
              <w:left w:val="single" w:sz="4" w:space="0" w:color="000000"/>
              <w:bottom w:val="single" w:sz="4" w:space="0" w:color="auto"/>
              <w:right w:val="single" w:sz="4" w:space="0" w:color="000000"/>
            </w:tcBorders>
          </w:tcPr>
          <w:p w14:paraId="40514955" w14:textId="1CD74E96" w:rsidR="008B3FC8" w:rsidRPr="0081370B" w:rsidRDefault="008B3FC8" w:rsidP="00CE54FB">
            <w:pPr>
              <w:overflowPunct w:val="0"/>
              <w:autoSpaceDE w:val="0"/>
              <w:autoSpaceDN w:val="0"/>
              <w:adjustRightInd w:val="0"/>
              <w:jc w:val="center"/>
              <w:textAlignment w:val="baseline"/>
              <w:rPr>
                <w:rFonts w:ascii="Times New Roman" w:hAnsi="Times New Roman"/>
                <w:color w:val="000000" w:themeColor="text1"/>
                <w:sz w:val="22"/>
                <w:szCs w:val="22"/>
              </w:rPr>
            </w:pPr>
            <w:r w:rsidRPr="0081370B">
              <w:rPr>
                <w:rFonts w:ascii="Times New Roman" w:hAnsi="Times New Roman"/>
                <w:color w:val="000000" w:themeColor="text1"/>
                <w:sz w:val="22"/>
                <w:szCs w:val="22"/>
              </w:rPr>
              <w:t>Budapest, 202</w:t>
            </w:r>
            <w:r w:rsidR="00187510">
              <w:rPr>
                <w:rFonts w:ascii="Times New Roman" w:hAnsi="Times New Roman"/>
                <w:color w:val="000000" w:themeColor="text1"/>
                <w:sz w:val="22"/>
                <w:szCs w:val="22"/>
              </w:rPr>
              <w:t>..</w:t>
            </w:r>
            <w:r w:rsidRPr="0081370B">
              <w:rPr>
                <w:rFonts w:ascii="Times New Roman" w:hAnsi="Times New Roman"/>
                <w:color w:val="000000" w:themeColor="text1"/>
                <w:sz w:val="22"/>
                <w:szCs w:val="22"/>
              </w:rPr>
              <w:t>. év ……….. hó ……. napján</w:t>
            </w:r>
          </w:p>
        </w:tc>
      </w:tr>
    </w:tbl>
    <w:p w14:paraId="39B9F027" w14:textId="77777777" w:rsidR="008B3FC8" w:rsidRPr="0081370B" w:rsidRDefault="008B3FC8" w:rsidP="00CE54FB">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highlight w:val="yellow"/>
        </w:rPr>
      </w:pPr>
    </w:p>
    <w:p w14:paraId="6DDACC14" w14:textId="77777777" w:rsidR="009B06AE" w:rsidRPr="0081370B" w:rsidRDefault="009B06AE" w:rsidP="000A510D">
      <w:pPr>
        <w:jc w:val="right"/>
        <w:rPr>
          <w:rFonts w:ascii="Times New Roman" w:hAnsi="Times New Roman"/>
          <w:color w:val="000000" w:themeColor="text1"/>
          <w:sz w:val="22"/>
          <w:szCs w:val="22"/>
          <w:highlight w:val="yellow"/>
        </w:rPr>
      </w:pPr>
    </w:p>
    <w:p w14:paraId="231FB934" w14:textId="712FAE0A" w:rsidR="006C6AA2" w:rsidRPr="0081370B" w:rsidRDefault="006C6AA2">
      <w:pPr>
        <w:rPr>
          <w:rFonts w:ascii="Times New Roman" w:hAnsi="Times New Roman"/>
          <w:color w:val="000000" w:themeColor="text1"/>
          <w:sz w:val="22"/>
          <w:szCs w:val="22"/>
          <w:highlight w:val="yellow"/>
        </w:rPr>
      </w:pPr>
      <w:r w:rsidRPr="0081370B">
        <w:rPr>
          <w:rFonts w:ascii="Times New Roman" w:hAnsi="Times New Roman"/>
          <w:color w:val="000000" w:themeColor="text1"/>
          <w:sz w:val="22"/>
          <w:szCs w:val="22"/>
          <w:highlight w:val="yellow"/>
        </w:rPr>
        <w:lastRenderedPageBreak/>
        <w:br w:type="page"/>
      </w:r>
    </w:p>
    <w:p w14:paraId="4D34B16A" w14:textId="77777777" w:rsidR="006C6AA2" w:rsidRPr="0081370B" w:rsidRDefault="006C6AA2" w:rsidP="000A510D">
      <w:pPr>
        <w:jc w:val="right"/>
        <w:rPr>
          <w:rFonts w:ascii="Times New Roman" w:hAnsi="Times New Roman"/>
          <w:color w:val="000000" w:themeColor="text1"/>
          <w:sz w:val="22"/>
          <w:szCs w:val="22"/>
          <w:highlight w:val="yellow"/>
        </w:rPr>
      </w:pPr>
    </w:p>
    <w:p w14:paraId="4FE87983" w14:textId="77777777" w:rsidR="006C6AA2" w:rsidRPr="0081370B" w:rsidRDefault="006C6AA2" w:rsidP="006C6AA2">
      <w:pPr>
        <w:jc w:val="center"/>
        <w:rPr>
          <w:rFonts w:ascii="Times New Roman" w:hAnsi="Times New Roman"/>
          <w:color w:val="000000" w:themeColor="text1"/>
          <w:sz w:val="22"/>
          <w:szCs w:val="22"/>
          <w:highlight w:val="yellow"/>
        </w:rPr>
      </w:pPr>
    </w:p>
    <w:p w14:paraId="129F960A" w14:textId="3FB4C71A" w:rsidR="006C6AA2" w:rsidRPr="0081370B" w:rsidRDefault="006C6AA2" w:rsidP="000D12CE">
      <w:pPr>
        <w:tabs>
          <w:tab w:val="left" w:pos="1701"/>
        </w:tabs>
        <w:spacing w:line="276" w:lineRule="auto"/>
        <w:jc w:val="right"/>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 1. sz. melléklet:</w:t>
      </w:r>
      <w:r w:rsidRPr="0081370B">
        <w:rPr>
          <w:rFonts w:ascii="Times New Roman" w:hAnsi="Times New Roman"/>
          <w:b/>
          <w:bCs/>
          <w:color w:val="000000" w:themeColor="text1"/>
          <w:sz w:val="22"/>
          <w:szCs w:val="22"/>
        </w:rPr>
        <w:tab/>
      </w:r>
    </w:p>
    <w:p w14:paraId="1220E370" w14:textId="77777777" w:rsidR="006C6AA2" w:rsidRPr="0081370B" w:rsidRDefault="006C6AA2" w:rsidP="006C6AA2">
      <w:pPr>
        <w:jc w:val="center"/>
        <w:rPr>
          <w:color w:val="000000" w:themeColor="text1"/>
        </w:rPr>
      </w:pPr>
    </w:p>
    <w:p w14:paraId="6DC736C9" w14:textId="5CC1CEA1" w:rsidR="006C6AA2" w:rsidRPr="0081370B" w:rsidRDefault="006C6AA2" w:rsidP="000D12CE">
      <w:pPr>
        <w:jc w:val="center"/>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Ártáblázat</w:t>
      </w:r>
    </w:p>
    <w:p w14:paraId="5DE85B74" w14:textId="77777777" w:rsidR="006C6AA2" w:rsidRPr="0081370B" w:rsidRDefault="006C6AA2" w:rsidP="000D12CE">
      <w:pPr>
        <w:jc w:val="center"/>
        <w:rPr>
          <w:rFonts w:ascii="Times New Roman" w:hAnsi="Times New Roman"/>
          <w:color w:val="000000" w:themeColor="text1"/>
          <w:sz w:val="22"/>
          <w:szCs w:val="22"/>
          <w:highlight w:val="yellow"/>
        </w:rPr>
      </w:pPr>
    </w:p>
    <w:p w14:paraId="27D08EA6" w14:textId="46E674E8" w:rsidR="00323F5B" w:rsidRPr="0081370B" w:rsidRDefault="006C6AA2" w:rsidP="000A510D">
      <w:pPr>
        <w:pStyle w:val="Listaszerbekezds"/>
        <w:pageBreakBefore/>
        <w:tabs>
          <w:tab w:val="left" w:pos="2835"/>
        </w:tabs>
        <w:spacing w:after="0" w:line="276" w:lineRule="auto"/>
        <w:ind w:left="0"/>
        <w:jc w:val="right"/>
        <w:rPr>
          <w:rFonts w:ascii="Times New Roman" w:eastAsia="Times New Roman" w:hAnsi="Times New Roman" w:cs="Times New Roman"/>
          <w:b/>
          <w:bCs/>
          <w:color w:val="000000" w:themeColor="text1"/>
          <w:sz w:val="22"/>
          <w:szCs w:val="22"/>
        </w:rPr>
      </w:pPr>
      <w:bookmarkStart w:id="24" w:name="_Hlk202378065"/>
      <w:r w:rsidRPr="0081370B">
        <w:rPr>
          <w:rFonts w:ascii="Times New Roman" w:eastAsia="Times New Roman" w:hAnsi="Times New Roman" w:cs="Times New Roman"/>
          <w:b/>
          <w:bCs/>
          <w:color w:val="000000" w:themeColor="text1"/>
          <w:sz w:val="22"/>
          <w:szCs w:val="22"/>
        </w:rPr>
        <w:lastRenderedPageBreak/>
        <w:t>2</w:t>
      </w:r>
      <w:r w:rsidR="00323F5B" w:rsidRPr="0081370B">
        <w:rPr>
          <w:rFonts w:ascii="Times New Roman" w:eastAsia="Times New Roman" w:hAnsi="Times New Roman" w:cs="Times New Roman"/>
          <w:b/>
          <w:bCs/>
          <w:color w:val="000000" w:themeColor="text1"/>
          <w:sz w:val="22"/>
          <w:szCs w:val="22"/>
        </w:rPr>
        <w:t>. sz. melléklet</w:t>
      </w:r>
    </w:p>
    <w:p w14:paraId="06FD42BC" w14:textId="4A248DB2" w:rsidR="00323F5B" w:rsidRPr="0081370B" w:rsidRDefault="00323F5B" w:rsidP="000A510D">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r w:rsidRPr="0081370B">
        <w:rPr>
          <w:rFonts w:ascii="Times New Roman" w:eastAsia="Times New Roman" w:hAnsi="Times New Roman" w:cs="Times New Roman"/>
          <w:color w:val="000000" w:themeColor="text1"/>
          <w:sz w:val="22"/>
          <w:szCs w:val="22"/>
        </w:rPr>
        <w:br/>
      </w:r>
      <w:r w:rsidR="0000232F" w:rsidRPr="0081370B">
        <w:rPr>
          <w:rFonts w:ascii="Times New Roman" w:hAnsi="Times New Roman" w:cs="Times New Roman"/>
          <w:b/>
          <w:bCs/>
          <w:color w:val="000000" w:themeColor="text1"/>
          <w:sz w:val="22"/>
          <w:szCs w:val="22"/>
        </w:rPr>
        <w:t xml:space="preserve">Közbeszerzési eljárás műszaki leírása (Műszaki </w:t>
      </w:r>
      <w:r w:rsidR="00E701D2" w:rsidRPr="0081370B">
        <w:rPr>
          <w:rFonts w:ascii="Times New Roman" w:hAnsi="Times New Roman" w:cs="Times New Roman"/>
          <w:b/>
          <w:bCs/>
          <w:color w:val="000000" w:themeColor="text1"/>
          <w:sz w:val="22"/>
          <w:szCs w:val="22"/>
        </w:rPr>
        <w:t>Leírás</w:t>
      </w:r>
      <w:r w:rsidR="0000232F" w:rsidRPr="0081370B">
        <w:rPr>
          <w:rFonts w:ascii="Times New Roman" w:hAnsi="Times New Roman" w:cs="Times New Roman"/>
          <w:b/>
          <w:bCs/>
          <w:color w:val="000000" w:themeColor="text1"/>
          <w:sz w:val="22"/>
          <w:szCs w:val="22"/>
        </w:rPr>
        <w:t>)</w:t>
      </w:r>
    </w:p>
    <w:bookmarkEnd w:id="24"/>
    <w:p w14:paraId="13D9DBC3" w14:textId="77777777" w:rsidR="00323F5B" w:rsidRPr="0081370B" w:rsidRDefault="00323F5B" w:rsidP="000A510D">
      <w:pPr>
        <w:jc w:val="right"/>
        <w:rPr>
          <w:rFonts w:ascii="Times New Roman" w:hAnsi="Times New Roman"/>
          <w:color w:val="000000" w:themeColor="text1"/>
          <w:sz w:val="22"/>
          <w:szCs w:val="22"/>
          <w:highlight w:val="yellow"/>
        </w:rPr>
      </w:pPr>
    </w:p>
    <w:p w14:paraId="596F414C" w14:textId="1698A5D1" w:rsidR="009B06AE" w:rsidRPr="0081370B" w:rsidRDefault="006C6AA2" w:rsidP="00E701D2">
      <w:pPr>
        <w:pStyle w:val="Listaszerbekezds"/>
        <w:pageBreakBefore/>
        <w:tabs>
          <w:tab w:val="left" w:pos="2835"/>
        </w:tabs>
        <w:spacing w:after="0" w:line="276" w:lineRule="auto"/>
        <w:ind w:left="0"/>
        <w:jc w:val="right"/>
        <w:rPr>
          <w:rFonts w:ascii="Times New Roman" w:eastAsia="Times New Roman" w:hAnsi="Times New Roman" w:cs="Times New Roman"/>
          <w:b/>
          <w:bCs/>
          <w:color w:val="000000" w:themeColor="text1"/>
          <w:sz w:val="22"/>
          <w:szCs w:val="22"/>
        </w:rPr>
      </w:pPr>
      <w:r w:rsidRPr="0081370B">
        <w:rPr>
          <w:rFonts w:ascii="Times New Roman" w:eastAsia="Times New Roman" w:hAnsi="Times New Roman" w:cs="Times New Roman"/>
          <w:b/>
          <w:bCs/>
          <w:color w:val="000000" w:themeColor="text1"/>
          <w:sz w:val="22"/>
          <w:szCs w:val="22"/>
        </w:rPr>
        <w:lastRenderedPageBreak/>
        <w:t>3</w:t>
      </w:r>
      <w:r w:rsidR="00EB387B" w:rsidRPr="0081370B">
        <w:rPr>
          <w:rFonts w:ascii="Times New Roman" w:eastAsia="Times New Roman" w:hAnsi="Times New Roman" w:cs="Times New Roman"/>
          <w:b/>
          <w:bCs/>
          <w:color w:val="000000" w:themeColor="text1"/>
          <w:sz w:val="22"/>
          <w:szCs w:val="22"/>
        </w:rPr>
        <w:t>. sz. melléklet</w:t>
      </w:r>
    </w:p>
    <w:p w14:paraId="243550AE" w14:textId="6380A60E" w:rsidR="009B06AE" w:rsidRPr="0081370B" w:rsidRDefault="00EB387B" w:rsidP="00E701D2">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r w:rsidRPr="0081370B">
        <w:rPr>
          <w:rFonts w:ascii="Times New Roman" w:eastAsia="Times New Roman" w:hAnsi="Times New Roman" w:cs="Times New Roman"/>
          <w:color w:val="000000" w:themeColor="text1"/>
          <w:sz w:val="22"/>
          <w:szCs w:val="22"/>
        </w:rPr>
        <w:br/>
      </w:r>
      <w:r w:rsidR="009B06AE" w:rsidRPr="0081370B">
        <w:rPr>
          <w:rFonts w:ascii="Times New Roman" w:hAnsi="Times New Roman" w:cs="Times New Roman"/>
          <w:b/>
          <w:bCs/>
          <w:color w:val="000000" w:themeColor="text1"/>
          <w:sz w:val="22"/>
          <w:szCs w:val="22"/>
        </w:rPr>
        <w:t>Vállalkozó Átláthatósági Nyilatkozata</w:t>
      </w:r>
    </w:p>
    <w:p w14:paraId="2C64EDC4" w14:textId="77777777" w:rsidR="009B06AE" w:rsidRPr="0081370B" w:rsidRDefault="009B06AE" w:rsidP="00E701D2">
      <w:pPr>
        <w:pStyle w:val="Listaszerbekezds"/>
        <w:tabs>
          <w:tab w:val="left" w:pos="2835"/>
        </w:tabs>
        <w:spacing w:after="0" w:line="276" w:lineRule="auto"/>
        <w:ind w:left="0"/>
        <w:jc w:val="both"/>
        <w:rPr>
          <w:rFonts w:ascii="Times New Roman" w:hAnsi="Times New Roman" w:cs="Times New Roman"/>
          <w:b/>
          <w:bCs/>
          <w:color w:val="000000" w:themeColor="text1"/>
          <w:sz w:val="22"/>
          <w:szCs w:val="22"/>
        </w:rPr>
      </w:pPr>
    </w:p>
    <w:p w14:paraId="370247C7" w14:textId="77777777" w:rsidR="009B06AE" w:rsidRPr="0081370B" w:rsidRDefault="009B06AE" w:rsidP="00E701D2">
      <w:pPr>
        <w:spacing w:line="276" w:lineRule="auto"/>
        <w:jc w:val="both"/>
        <w:rPr>
          <w:rFonts w:ascii="Times New Roman" w:hAnsi="Times New Roman"/>
          <w:bCs/>
          <w:color w:val="000000" w:themeColor="text1"/>
          <w:sz w:val="22"/>
          <w:szCs w:val="22"/>
        </w:rPr>
      </w:pPr>
    </w:p>
    <w:p w14:paraId="6D887362" w14:textId="77777777" w:rsidR="009B06AE" w:rsidRPr="0081370B" w:rsidRDefault="009B06AE" w:rsidP="00E701D2">
      <w:pPr>
        <w:spacing w:line="276" w:lineRule="auto"/>
        <w:jc w:val="both"/>
        <w:rPr>
          <w:rFonts w:ascii="Times New Roman" w:hAnsi="Times New Roman"/>
          <w:b/>
          <w:bCs/>
          <w:color w:val="000000" w:themeColor="text1"/>
          <w:sz w:val="22"/>
          <w:szCs w:val="22"/>
          <w:u w:val="single"/>
        </w:rPr>
      </w:pPr>
      <w:r w:rsidRPr="0081370B">
        <w:rPr>
          <w:rFonts w:ascii="Times New Roman" w:hAnsi="Times New Roman"/>
          <w:bCs/>
          <w:color w:val="000000" w:themeColor="text1"/>
          <w:sz w:val="22"/>
          <w:szCs w:val="22"/>
        </w:rPr>
        <w:t xml:space="preserve">Alulírott </w:t>
      </w:r>
      <w:r w:rsidRPr="0081370B">
        <w:rPr>
          <w:rFonts w:ascii="Times New Roman" w:hAnsi="Times New Roman"/>
          <w:b/>
          <w:color w:val="000000" w:themeColor="text1"/>
          <w:sz w:val="22"/>
          <w:szCs w:val="22"/>
        </w:rPr>
        <w:t>………………,</w:t>
      </w:r>
      <w:r w:rsidRPr="0081370B">
        <w:rPr>
          <w:rFonts w:ascii="Times New Roman" w:hAnsi="Times New Roman"/>
          <w:bCs/>
          <w:color w:val="000000" w:themeColor="text1"/>
          <w:sz w:val="22"/>
          <w:szCs w:val="22"/>
        </w:rPr>
        <w:t xml:space="preserve"> mint a </w:t>
      </w:r>
      <w:r w:rsidRPr="0081370B">
        <w:rPr>
          <w:rFonts w:ascii="Times New Roman" w:hAnsi="Times New Roman"/>
          <w:b/>
          <w:color w:val="000000" w:themeColor="text1"/>
          <w:sz w:val="22"/>
          <w:szCs w:val="22"/>
        </w:rPr>
        <w:t xml:space="preserve">………………… </w:t>
      </w:r>
      <w:r w:rsidRPr="0081370B">
        <w:rPr>
          <w:rFonts w:ascii="Times New Roman" w:hAnsi="Times New Roman"/>
          <w:bCs/>
          <w:color w:val="000000" w:themeColor="text1"/>
          <w:sz w:val="22"/>
          <w:szCs w:val="22"/>
        </w:rPr>
        <w:t>ügyvezetője nyilatkozom</w:t>
      </w:r>
      <w:r w:rsidRPr="0081370B">
        <w:rPr>
          <w:rFonts w:ascii="Times New Roman" w:hAnsi="Times New Roman"/>
          <w:b/>
          <w:bCs/>
          <w:iCs/>
          <w:color w:val="000000" w:themeColor="text1"/>
          <w:sz w:val="22"/>
          <w:szCs w:val="22"/>
        </w:rPr>
        <w:t xml:space="preserve"> büntetőjogi és polgári jogi felelősségem tudatában, hogy</w:t>
      </w:r>
      <w:r w:rsidRPr="0081370B">
        <w:rPr>
          <w:rFonts w:ascii="Times New Roman" w:hAnsi="Times New Roman"/>
          <w:bCs/>
          <w:color w:val="000000" w:themeColor="text1"/>
          <w:sz w:val="22"/>
          <w:szCs w:val="22"/>
        </w:rPr>
        <w:t xml:space="preserve"> </w:t>
      </w:r>
      <w:r w:rsidRPr="0081370B">
        <w:rPr>
          <w:rFonts w:ascii="Times New Roman" w:hAnsi="Times New Roman"/>
          <w:b/>
          <w:bCs/>
          <w:color w:val="000000" w:themeColor="text1"/>
          <w:sz w:val="22"/>
          <w:szCs w:val="22"/>
          <w:u w:val="single"/>
        </w:rPr>
        <w:t>a nemzeti vagyonról szóló 2011. évi CXCVI. törvény 3. § (1) bekezdés 1 pontjának b) alpontja alapján átlátható szervezetnek minősül:</w:t>
      </w:r>
    </w:p>
    <w:p w14:paraId="26BF6B7E" w14:textId="77777777" w:rsidR="009B06AE" w:rsidRPr="0081370B" w:rsidRDefault="009B06AE" w:rsidP="00E701D2">
      <w:pPr>
        <w:spacing w:line="276" w:lineRule="auto"/>
        <w:jc w:val="both"/>
        <w:rPr>
          <w:rFonts w:ascii="Times New Roman" w:hAnsi="Times New Roman"/>
          <w:b/>
          <w:bCs/>
          <w:color w:val="000000" w:themeColor="text1"/>
          <w:sz w:val="22"/>
          <w:szCs w:val="22"/>
          <w:u w:val="single"/>
        </w:rPr>
      </w:pPr>
    </w:p>
    <w:p w14:paraId="188B820A" w14:textId="77777777" w:rsidR="009B06AE" w:rsidRPr="0081370B" w:rsidRDefault="009B06AE" w:rsidP="00E701D2">
      <w:p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 </w:t>
      </w:r>
      <w:r w:rsidRPr="0081370B">
        <w:rPr>
          <w:rFonts w:ascii="Times New Roman" w:hAnsi="Times New Roman"/>
          <w:b/>
          <w:color w:val="000000" w:themeColor="text1"/>
          <w:sz w:val="22"/>
          <w:szCs w:val="22"/>
        </w:rPr>
        <w:t>………………..</w:t>
      </w:r>
      <w:r w:rsidRPr="0081370B">
        <w:rPr>
          <w:rFonts w:ascii="Times New Roman" w:hAnsi="Times New Roman"/>
          <w:bCs/>
          <w:color w:val="000000" w:themeColor="text1"/>
          <w:sz w:val="22"/>
          <w:szCs w:val="22"/>
        </w:rPr>
        <w:t xml:space="preserve"> </w:t>
      </w:r>
      <w:r w:rsidRPr="0081370B">
        <w:rPr>
          <w:rFonts w:ascii="Times New Roman" w:hAnsi="Times New Roman"/>
          <w:color w:val="000000" w:themeColor="text1"/>
          <w:sz w:val="22"/>
          <w:szCs w:val="22"/>
        </w:rPr>
        <w:t>olyan belföldi jogi személy, amely megfelel a következő feltételeknek:</w:t>
      </w:r>
    </w:p>
    <w:p w14:paraId="3B087520" w14:textId="77777777" w:rsidR="009B06AE" w:rsidRPr="0081370B" w:rsidRDefault="009B06AE" w:rsidP="00E701D2">
      <w:pPr>
        <w:spacing w:line="276" w:lineRule="auto"/>
        <w:jc w:val="both"/>
        <w:rPr>
          <w:rFonts w:ascii="Times New Roman" w:hAnsi="Times New Roman"/>
          <w:color w:val="000000" w:themeColor="text1"/>
          <w:sz w:val="22"/>
          <w:szCs w:val="22"/>
        </w:rPr>
      </w:pPr>
    </w:p>
    <w:p w14:paraId="4E822F01" w14:textId="77777777" w:rsidR="009B06AE" w:rsidRPr="0081370B" w:rsidRDefault="009B06AE" w:rsidP="00E701D2">
      <w:pPr>
        <w:numPr>
          <w:ilvl w:val="0"/>
          <w:numId w:val="4"/>
        </w:numPr>
        <w:spacing w:line="276" w:lineRule="auto"/>
        <w:jc w:val="both"/>
        <w:rPr>
          <w:rFonts w:ascii="Times New Roman" w:hAnsi="Times New Roman"/>
          <w:b/>
          <w:bCs/>
          <w:color w:val="000000" w:themeColor="text1"/>
          <w:sz w:val="22"/>
          <w:szCs w:val="22"/>
        </w:rPr>
      </w:pPr>
      <w:r w:rsidRPr="0081370B">
        <w:rPr>
          <w:rFonts w:ascii="Times New Roman" w:hAnsi="Times New Roman"/>
          <w:color w:val="000000" w:themeColor="text1"/>
          <w:sz w:val="22"/>
          <w:szCs w:val="22"/>
        </w:rPr>
        <w:t xml:space="preserve"> tulajdonosi szerkezete, a pénzmosás és a terrorizmus finanszírozása megelőzéséről és megakadályozásáról szóló törvény szerint meghatározott tényleges tulajdonosa megismerhető, </w:t>
      </w:r>
      <w:r w:rsidRPr="0081370B">
        <w:rPr>
          <w:rFonts w:ascii="Times New Roman" w:hAnsi="Times New Roman"/>
          <w:b/>
          <w:bCs/>
          <w:color w:val="000000" w:themeColor="text1"/>
          <w:sz w:val="22"/>
          <w:szCs w:val="22"/>
        </w:rPr>
        <w:t>a tényleges tulajdonos neve, lakcíme:</w:t>
      </w:r>
    </w:p>
    <w:p w14:paraId="73522628" w14:textId="77777777" w:rsidR="009B06AE" w:rsidRPr="0081370B" w:rsidRDefault="009B06AE" w:rsidP="00E701D2">
      <w:pPr>
        <w:spacing w:line="276" w:lineRule="auto"/>
        <w:ind w:firstLine="709"/>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w:t>
      </w:r>
    </w:p>
    <w:p w14:paraId="318EC2D8" w14:textId="77777777" w:rsidR="009B06AE" w:rsidRPr="0081370B" w:rsidRDefault="009B06AE" w:rsidP="00E701D2">
      <w:pPr>
        <w:spacing w:line="276" w:lineRule="auto"/>
        <w:ind w:firstLine="709"/>
        <w:jc w:val="both"/>
        <w:rPr>
          <w:rFonts w:ascii="Times New Roman" w:hAnsi="Times New Roman"/>
          <w:color w:val="000000" w:themeColor="text1"/>
          <w:sz w:val="22"/>
          <w:szCs w:val="22"/>
        </w:rPr>
      </w:pPr>
    </w:p>
    <w:p w14:paraId="4CD5AB1D" w14:textId="77777777" w:rsidR="009B06AE" w:rsidRPr="0081370B" w:rsidRDefault="009B06AE" w:rsidP="00E701D2">
      <w:pPr>
        <w:numPr>
          <w:ilvl w:val="0"/>
          <w:numId w:val="4"/>
        </w:num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Magyarországon rendelkezik adóilletőséggel;</w:t>
      </w:r>
    </w:p>
    <w:p w14:paraId="3C125EC9" w14:textId="77777777" w:rsidR="009B06AE" w:rsidRPr="0081370B" w:rsidRDefault="009B06AE" w:rsidP="00E701D2">
      <w:p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 </w:t>
      </w:r>
    </w:p>
    <w:p w14:paraId="27CB2A66" w14:textId="77777777" w:rsidR="009B06AE" w:rsidRPr="0081370B" w:rsidRDefault="009B06AE" w:rsidP="00E701D2">
      <w:pPr>
        <w:numPr>
          <w:ilvl w:val="0"/>
          <w:numId w:val="4"/>
        </w:num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nem minősül a társasági adóról és az osztalékadóról szóló törvény szerint meghatározott ellenőrzött külföldi társaságnak.</w:t>
      </w:r>
    </w:p>
    <w:p w14:paraId="38265BAE" w14:textId="77777777" w:rsidR="009B06AE" w:rsidRPr="0081370B" w:rsidRDefault="009B06AE" w:rsidP="00E701D2">
      <w:pPr>
        <w:spacing w:line="276" w:lineRule="auto"/>
        <w:ind w:left="708"/>
        <w:rPr>
          <w:rFonts w:ascii="Times New Roman" w:hAnsi="Times New Roman"/>
          <w:b/>
          <w:color w:val="000000" w:themeColor="text1"/>
          <w:sz w:val="22"/>
          <w:szCs w:val="22"/>
        </w:rPr>
      </w:pPr>
    </w:p>
    <w:p w14:paraId="3297E6C5" w14:textId="3AE6B826" w:rsidR="009B06AE" w:rsidRPr="0081370B" w:rsidRDefault="009B06AE" w:rsidP="00E701D2">
      <w:pPr>
        <w:spacing w:line="276" w:lineRule="auto"/>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Kelt.:</w:t>
      </w:r>
      <w:r w:rsidR="0062606D" w:rsidRPr="0081370B">
        <w:rPr>
          <w:rFonts w:ascii="Times New Roman" w:hAnsi="Times New Roman"/>
          <w:color w:val="000000" w:themeColor="text1"/>
          <w:sz w:val="22"/>
          <w:szCs w:val="22"/>
        </w:rPr>
        <w:t xml:space="preserve"> </w:t>
      </w:r>
      <w:r w:rsidRPr="0081370B">
        <w:rPr>
          <w:rFonts w:ascii="Times New Roman" w:hAnsi="Times New Roman"/>
          <w:color w:val="000000" w:themeColor="text1"/>
          <w:sz w:val="22"/>
          <w:szCs w:val="22"/>
        </w:rPr>
        <w:t>202</w:t>
      </w:r>
      <w:r w:rsidR="00E701D2" w:rsidRPr="0081370B">
        <w:rPr>
          <w:rFonts w:ascii="Times New Roman" w:hAnsi="Times New Roman"/>
          <w:color w:val="000000" w:themeColor="text1"/>
          <w:sz w:val="22"/>
          <w:szCs w:val="22"/>
        </w:rPr>
        <w:t>5</w:t>
      </w:r>
      <w:r w:rsidRPr="0081370B">
        <w:rPr>
          <w:rFonts w:ascii="Times New Roman" w:hAnsi="Times New Roman"/>
          <w:color w:val="000000" w:themeColor="text1"/>
          <w:sz w:val="22"/>
          <w:szCs w:val="22"/>
        </w:rPr>
        <w:t>. ………………………</w:t>
      </w:r>
    </w:p>
    <w:p w14:paraId="087CF520" w14:textId="77777777" w:rsidR="009B06AE" w:rsidRPr="0081370B" w:rsidRDefault="009B06AE" w:rsidP="00E701D2">
      <w:pPr>
        <w:spacing w:line="276" w:lineRule="auto"/>
        <w:jc w:val="both"/>
        <w:rPr>
          <w:rFonts w:ascii="Times New Roman" w:hAnsi="Times New Roman"/>
          <w:color w:val="000000" w:themeColor="text1"/>
          <w:sz w:val="22"/>
          <w:szCs w:val="22"/>
        </w:rPr>
      </w:pPr>
    </w:p>
    <w:p w14:paraId="3CD49322" w14:textId="77777777" w:rsidR="009B06AE" w:rsidRPr="0081370B" w:rsidRDefault="009B06AE" w:rsidP="00E701D2">
      <w:pPr>
        <w:spacing w:line="276" w:lineRule="auto"/>
        <w:jc w:val="both"/>
        <w:rPr>
          <w:rFonts w:ascii="Times New Roman" w:hAnsi="Times New Roman"/>
          <w:color w:val="000000" w:themeColor="text1"/>
          <w:sz w:val="22"/>
          <w:szCs w:val="22"/>
        </w:rPr>
      </w:pPr>
    </w:p>
    <w:p w14:paraId="421D5645" w14:textId="77777777" w:rsidR="009B06AE" w:rsidRPr="0081370B" w:rsidRDefault="009B06AE" w:rsidP="00E701D2">
      <w:pPr>
        <w:spacing w:line="276" w:lineRule="auto"/>
        <w:ind w:left="900" w:hanging="900"/>
        <w:jc w:val="center"/>
        <w:rPr>
          <w:rFonts w:ascii="Times New Roman" w:hAnsi="Times New Roman"/>
          <w:b/>
          <w:color w:val="000000" w:themeColor="text1"/>
          <w:sz w:val="22"/>
          <w:szCs w:val="22"/>
        </w:rPr>
      </w:pPr>
      <w:r w:rsidRPr="0081370B">
        <w:rPr>
          <w:rFonts w:ascii="Times New Roman" w:hAnsi="Times New Roman"/>
          <w:b/>
          <w:color w:val="000000" w:themeColor="text1"/>
          <w:sz w:val="22"/>
          <w:szCs w:val="22"/>
        </w:rPr>
        <w:t>_____________________________</w:t>
      </w:r>
    </w:p>
    <w:p w14:paraId="7A836383" w14:textId="77777777" w:rsidR="009B06AE" w:rsidRPr="0081370B" w:rsidRDefault="009B06AE" w:rsidP="00E701D2">
      <w:pPr>
        <w:spacing w:line="276" w:lineRule="auto"/>
        <w:jc w:val="center"/>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cégszerű aláírás</w:t>
      </w:r>
    </w:p>
    <w:p w14:paraId="3603D54C" w14:textId="791E0F0D" w:rsidR="008B3FC8" w:rsidRPr="0081370B" w:rsidRDefault="008B379E" w:rsidP="000A510D">
      <w:pPr>
        <w:pStyle w:val="Listaszerbekezds"/>
        <w:pageBreakBefore/>
        <w:tabs>
          <w:tab w:val="left" w:pos="2835"/>
        </w:tabs>
        <w:spacing w:after="0" w:line="276" w:lineRule="auto"/>
        <w:ind w:left="0"/>
        <w:jc w:val="right"/>
        <w:rPr>
          <w:rFonts w:ascii="Times New Roman" w:eastAsia="Times New Roman" w:hAnsi="Times New Roman" w:cs="Times New Roman"/>
          <w:b/>
          <w:bCs/>
          <w:color w:val="000000" w:themeColor="text1"/>
          <w:sz w:val="22"/>
          <w:szCs w:val="22"/>
        </w:rPr>
      </w:pPr>
      <w:r w:rsidRPr="0081370B">
        <w:rPr>
          <w:rFonts w:ascii="Times New Roman" w:eastAsia="Times New Roman" w:hAnsi="Times New Roman" w:cs="Times New Roman"/>
          <w:b/>
          <w:bCs/>
          <w:color w:val="000000" w:themeColor="text1"/>
          <w:sz w:val="22"/>
          <w:szCs w:val="22"/>
        </w:rPr>
        <w:lastRenderedPageBreak/>
        <w:t>4</w:t>
      </w:r>
      <w:r w:rsidR="008B3FC8" w:rsidRPr="0081370B">
        <w:rPr>
          <w:rFonts w:ascii="Times New Roman" w:eastAsia="Times New Roman" w:hAnsi="Times New Roman" w:cs="Times New Roman"/>
          <w:b/>
          <w:bCs/>
          <w:color w:val="000000" w:themeColor="text1"/>
          <w:sz w:val="22"/>
          <w:szCs w:val="22"/>
        </w:rPr>
        <w:t>. sz. melléklet</w:t>
      </w:r>
    </w:p>
    <w:p w14:paraId="0D6EA419" w14:textId="77777777" w:rsidR="008B3FC8" w:rsidRPr="0081370B" w:rsidRDefault="008B3FC8" w:rsidP="000A510D">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bookmarkStart w:id="25" w:name="_Hlk132294147"/>
    </w:p>
    <w:p w14:paraId="298A5C5A" w14:textId="260448EE" w:rsidR="008B3FC8" w:rsidRPr="0081370B" w:rsidRDefault="008B3FC8" w:rsidP="000A510D">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r w:rsidRPr="0081370B">
        <w:rPr>
          <w:rFonts w:ascii="Times New Roman" w:hAnsi="Times New Roman" w:cs="Times New Roman"/>
          <w:b/>
          <w:bCs/>
          <w:color w:val="000000" w:themeColor="text1"/>
          <w:sz w:val="22"/>
          <w:szCs w:val="22"/>
        </w:rPr>
        <w:t>Alvállalkozó bejelentésére szolgáló nyilatkozatminta</w:t>
      </w:r>
    </w:p>
    <w:p w14:paraId="3C05BECA" w14:textId="77777777" w:rsidR="008B3FC8" w:rsidRPr="0081370B" w:rsidRDefault="008B3FC8" w:rsidP="000A510D">
      <w:pPr>
        <w:jc w:val="right"/>
        <w:rPr>
          <w:rFonts w:ascii="Times New Roman" w:hAnsi="Times New Roman"/>
          <w:b/>
          <w:bCs/>
          <w:color w:val="000000" w:themeColor="text1"/>
          <w:sz w:val="22"/>
          <w:szCs w:val="22"/>
        </w:rPr>
      </w:pPr>
    </w:p>
    <w:p w14:paraId="43752569" w14:textId="405461DF" w:rsidR="008B3FC8" w:rsidRPr="0081370B" w:rsidRDefault="008B3FC8" w:rsidP="000A510D">
      <w:pPr>
        <w:jc w:val="both"/>
        <w:rPr>
          <w:rFonts w:ascii="Times New Roman" w:hAnsi="Times New Roman"/>
          <w:bCs/>
          <w:color w:val="000000" w:themeColor="text1"/>
          <w:sz w:val="22"/>
          <w:szCs w:val="22"/>
        </w:rPr>
      </w:pPr>
      <w:r w:rsidRPr="0081370B">
        <w:rPr>
          <w:rFonts w:ascii="Times New Roman" w:hAnsi="Times New Roman"/>
          <w:bCs/>
          <w:color w:val="000000" w:themeColor="text1"/>
          <w:sz w:val="22"/>
          <w:szCs w:val="22"/>
        </w:rPr>
        <w:t xml:space="preserve">Alulírott </w:t>
      </w:r>
      <w:r w:rsidRPr="0081370B">
        <w:rPr>
          <w:rFonts w:ascii="Times New Roman" w:hAnsi="Times New Roman"/>
          <w:b/>
          <w:color w:val="000000" w:themeColor="text1"/>
          <w:sz w:val="22"/>
          <w:szCs w:val="22"/>
        </w:rPr>
        <w:t>………………..</w:t>
      </w:r>
      <w:r w:rsidRPr="0081370B">
        <w:rPr>
          <w:rFonts w:ascii="Times New Roman" w:hAnsi="Times New Roman"/>
          <w:bCs/>
          <w:color w:val="000000" w:themeColor="text1"/>
          <w:sz w:val="22"/>
          <w:szCs w:val="22"/>
        </w:rPr>
        <w:t xml:space="preserve"> mint a </w:t>
      </w:r>
      <w:r w:rsidRPr="0081370B">
        <w:rPr>
          <w:rFonts w:ascii="Times New Roman" w:hAnsi="Times New Roman"/>
          <w:b/>
          <w:color w:val="000000" w:themeColor="text1"/>
          <w:sz w:val="22"/>
          <w:szCs w:val="22"/>
        </w:rPr>
        <w:t xml:space="preserve">……………… (………………………………….) </w:t>
      </w:r>
      <w:r w:rsidRPr="0081370B">
        <w:rPr>
          <w:rFonts w:ascii="Times New Roman" w:hAnsi="Times New Roman"/>
          <w:bCs/>
          <w:color w:val="000000" w:themeColor="text1"/>
          <w:sz w:val="22"/>
          <w:szCs w:val="22"/>
        </w:rPr>
        <w:t xml:space="preserve">képviseletére jogosult személy a Kbt. 138. § (3) bekezdésével összhangban nyilatkozom, hogy az EVIN Erzsébetvárosi Ingatlangazdálkodási Nonprofit Zrt. </w:t>
      </w:r>
      <w:r w:rsidR="004B06C8" w:rsidRPr="0081370B">
        <w:rPr>
          <w:rFonts w:ascii="Times New Roman" w:hAnsi="Times New Roman"/>
          <w:bCs/>
          <w:color w:val="000000" w:themeColor="text1"/>
          <w:sz w:val="22"/>
          <w:szCs w:val="22"/>
        </w:rPr>
        <w:t>“Integrált vállalatirányítási rendszer beszerzése”</w:t>
      </w:r>
      <w:r w:rsidRPr="0081370B">
        <w:rPr>
          <w:rFonts w:ascii="Times New Roman" w:hAnsi="Times New Roman"/>
          <w:bCs/>
          <w:color w:val="000000" w:themeColor="text1"/>
          <w:sz w:val="22"/>
          <w:szCs w:val="22"/>
        </w:rPr>
        <w:t xml:space="preserve"> tárgyú szerződésének teljesítése során az alábbi alvállalkozót</w:t>
      </w:r>
      <w:r w:rsidRPr="0081370B">
        <w:rPr>
          <w:rStyle w:val="Lbjegyzet-hivatkozs"/>
          <w:rFonts w:ascii="Times New Roman" w:hAnsi="Times New Roman"/>
          <w:bCs/>
          <w:color w:val="000000" w:themeColor="text1"/>
          <w:sz w:val="22"/>
          <w:szCs w:val="22"/>
        </w:rPr>
        <w:footnoteReference w:id="1"/>
      </w:r>
      <w:r w:rsidRPr="0081370B">
        <w:rPr>
          <w:rFonts w:ascii="Times New Roman" w:hAnsi="Times New Roman"/>
          <w:bCs/>
          <w:color w:val="000000" w:themeColor="text1"/>
          <w:sz w:val="22"/>
          <w:szCs w:val="22"/>
        </w:rPr>
        <w:t xml:space="preserve"> kívánjuk igénybe venni: </w:t>
      </w:r>
    </w:p>
    <w:p w14:paraId="0028FD06" w14:textId="77777777" w:rsidR="008B3FC8" w:rsidRPr="0081370B" w:rsidRDefault="008B3FC8" w:rsidP="000A510D">
      <w:pPr>
        <w:jc w:val="both"/>
        <w:rPr>
          <w:rFonts w:ascii="Times New Roman" w:hAnsi="Times New Roman"/>
          <w:bCs/>
          <w:color w:val="000000" w:themeColor="text1"/>
          <w:sz w:val="22"/>
          <w:szCs w:val="22"/>
        </w:rPr>
      </w:pPr>
    </w:p>
    <w:p w14:paraId="3F7F746B"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alvállalkozó megnevezése:</w:t>
      </w:r>
    </w:p>
    <w:p w14:paraId="17A21147"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adószáma:</w:t>
      </w:r>
    </w:p>
    <w:p w14:paraId="3F7DA1F1"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elérhetősége:</w:t>
      </w:r>
    </w:p>
    <w:p w14:paraId="51BA6986"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a képviseletre jogosult: </w:t>
      </w:r>
    </w:p>
    <w:p w14:paraId="776F24C0"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alvállalkozó által ellátott tevékenység:</w:t>
      </w:r>
    </w:p>
    <w:p w14:paraId="7DE1C93D"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 vállalkozói teljesítésen belül az alvállalkozói teljesítés várható százalékos aránya:</w:t>
      </w:r>
    </w:p>
    <w:p w14:paraId="59F23427"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alvállalkozói szerződés szerinti ellenszolgáltatás értéke:</w:t>
      </w:r>
    </w:p>
    <w:p w14:paraId="3BC793E9" w14:textId="77777777" w:rsidR="008B3FC8" w:rsidRPr="0081370B" w:rsidRDefault="008B3FC8" w:rsidP="000A510D">
      <w:pPr>
        <w:jc w:val="both"/>
        <w:rPr>
          <w:rFonts w:ascii="Times New Roman" w:hAnsi="Times New Roman"/>
          <w:b/>
          <w:bCs/>
          <w:color w:val="000000" w:themeColor="text1"/>
          <w:sz w:val="22"/>
          <w:szCs w:val="22"/>
        </w:rPr>
      </w:pPr>
    </w:p>
    <w:p w14:paraId="72822004" w14:textId="77777777" w:rsidR="008B3FC8" w:rsidRPr="0081370B" w:rsidRDefault="008B3FC8" w:rsidP="000A510D">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Nyilatkozom, hogy tudomásom van róla, hogy a szerződés teljesítésének időtartama köteles vagyok a Megrendelőt tájékoztatni az alvállalkozók bejelentésben közölt adatainak változásáról, mely kötelezettségemnek haladéktalanul eleget teszek.</w:t>
      </w:r>
    </w:p>
    <w:p w14:paraId="05133982" w14:textId="77777777" w:rsidR="008B3FC8" w:rsidRPr="0081370B" w:rsidRDefault="008B3FC8" w:rsidP="000A510D">
      <w:pPr>
        <w:jc w:val="both"/>
        <w:rPr>
          <w:rFonts w:ascii="Times New Roman" w:hAnsi="Times New Roman"/>
          <w:color w:val="000000" w:themeColor="text1"/>
          <w:sz w:val="22"/>
          <w:szCs w:val="22"/>
        </w:rPr>
      </w:pPr>
    </w:p>
    <w:p w14:paraId="4D91F409" w14:textId="77777777" w:rsidR="008B3FC8" w:rsidRPr="0081370B" w:rsidRDefault="008B3FC8" w:rsidP="000A510D">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Kelt: …………………………………………</w:t>
      </w:r>
    </w:p>
    <w:p w14:paraId="734BE5DE" w14:textId="77777777" w:rsidR="008B3FC8" w:rsidRPr="0081370B" w:rsidRDefault="008B3FC8" w:rsidP="000A510D">
      <w:pPr>
        <w:jc w:val="both"/>
        <w:rPr>
          <w:rFonts w:ascii="Times New Roman" w:hAnsi="Times New Roman"/>
          <w:color w:val="000000" w:themeColor="text1"/>
          <w:sz w:val="22"/>
          <w:szCs w:val="22"/>
        </w:rPr>
      </w:pPr>
    </w:p>
    <w:p w14:paraId="41BE655E" w14:textId="77777777" w:rsidR="008B3FC8" w:rsidRPr="0081370B" w:rsidRDefault="008B3FC8" w:rsidP="000A510D">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Az alvállalkozó fent közölt adataiban az alábbi változások történtek</w:t>
      </w:r>
      <w:r w:rsidRPr="0081370B">
        <w:rPr>
          <w:rStyle w:val="Lbjegyzet-hivatkozs"/>
          <w:rFonts w:ascii="Times New Roman" w:hAnsi="Times New Roman"/>
          <w:color w:val="000000" w:themeColor="text1"/>
          <w:sz w:val="22"/>
          <w:szCs w:val="22"/>
        </w:rPr>
        <w:footnoteReference w:id="2"/>
      </w:r>
      <w:r w:rsidRPr="0081370B">
        <w:rPr>
          <w:rFonts w:ascii="Times New Roman" w:hAnsi="Times New Roman"/>
          <w:color w:val="000000" w:themeColor="text1"/>
          <w:sz w:val="22"/>
          <w:szCs w:val="22"/>
        </w:rPr>
        <w:t>:</w:t>
      </w:r>
    </w:p>
    <w:p w14:paraId="40439A65"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alvállalkozó megnevezése:</w:t>
      </w:r>
    </w:p>
    <w:p w14:paraId="7C86E6F6"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adószáma:</w:t>
      </w:r>
    </w:p>
    <w:p w14:paraId="5E575623"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elérhetősége:</w:t>
      </w:r>
    </w:p>
    <w:p w14:paraId="579076C6"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a képviseletre jogosult: </w:t>
      </w:r>
    </w:p>
    <w:p w14:paraId="5C295FA5"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alvállalkozó által ellátott tevékenység:</w:t>
      </w:r>
    </w:p>
    <w:p w14:paraId="3A47355A"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 vállalkozói teljesítésen belül az alvállalkozói teljesítés várható százalékos aránya:</w:t>
      </w:r>
    </w:p>
    <w:p w14:paraId="58D69390"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alvállalkozói szerződés szerinti ellenszolgáltatás értéke:</w:t>
      </w:r>
    </w:p>
    <w:p w14:paraId="3AE7DB4C" w14:textId="77777777" w:rsidR="008B3FC8" w:rsidRPr="0081370B" w:rsidRDefault="008B3FC8" w:rsidP="000A510D">
      <w:pPr>
        <w:jc w:val="both"/>
        <w:rPr>
          <w:rFonts w:ascii="Times New Roman" w:hAnsi="Times New Roman"/>
          <w:b/>
          <w:bCs/>
          <w:color w:val="000000" w:themeColor="text1"/>
          <w:sz w:val="22"/>
          <w:szCs w:val="22"/>
        </w:rPr>
      </w:pPr>
    </w:p>
    <w:p w14:paraId="6BD4C03C" w14:textId="77777777" w:rsidR="008B3FC8" w:rsidRPr="0081370B" w:rsidRDefault="008B3FC8" w:rsidP="000A510D">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Kelt: …………………………………………</w:t>
      </w:r>
    </w:p>
    <w:p w14:paraId="12D1C82C" w14:textId="77777777" w:rsidR="008B3FC8" w:rsidRPr="0081370B" w:rsidRDefault="008B3FC8" w:rsidP="000A510D">
      <w:pPr>
        <w:jc w:val="both"/>
        <w:rPr>
          <w:rFonts w:ascii="Times New Roman" w:hAnsi="Times New Roman"/>
          <w:color w:val="000000" w:themeColor="text1"/>
          <w:sz w:val="22"/>
          <w:szCs w:val="22"/>
        </w:rPr>
      </w:pPr>
    </w:p>
    <w:p w14:paraId="5A578100" w14:textId="77777777" w:rsidR="008B3FC8" w:rsidRPr="0081370B" w:rsidRDefault="008B3FC8" w:rsidP="000A510D">
      <w:pPr>
        <w:spacing w:line="360" w:lineRule="auto"/>
        <w:jc w:val="both"/>
        <w:rPr>
          <w:rFonts w:ascii="Times New Roman" w:hAnsi="Times New Roman"/>
          <w:color w:val="000000" w:themeColor="text1"/>
          <w:sz w:val="22"/>
          <w:szCs w:val="22"/>
        </w:rPr>
      </w:pPr>
    </w:p>
    <w:p w14:paraId="69FCC3A6" w14:textId="77777777" w:rsidR="008B3FC8" w:rsidRPr="0081370B" w:rsidRDefault="008B3FC8" w:rsidP="000A510D">
      <w:pPr>
        <w:spacing w:line="360" w:lineRule="auto"/>
        <w:jc w:val="both"/>
        <w:rPr>
          <w:rFonts w:ascii="Times New Roman" w:hAnsi="Times New Roman"/>
          <w:color w:val="000000" w:themeColor="text1"/>
          <w:sz w:val="22"/>
          <w:szCs w:val="22"/>
        </w:rPr>
      </w:pPr>
    </w:p>
    <w:p w14:paraId="20EAB1AA" w14:textId="77777777" w:rsidR="008B3FC8" w:rsidRPr="0081370B" w:rsidRDefault="008B3FC8" w:rsidP="000A510D">
      <w:pPr>
        <w:spacing w:line="360" w:lineRule="auto"/>
        <w:ind w:left="900" w:hanging="900"/>
        <w:jc w:val="center"/>
        <w:rPr>
          <w:rFonts w:ascii="Times New Roman" w:hAnsi="Times New Roman"/>
          <w:b/>
          <w:color w:val="000000" w:themeColor="text1"/>
          <w:sz w:val="22"/>
          <w:szCs w:val="22"/>
        </w:rPr>
      </w:pPr>
      <w:r w:rsidRPr="0081370B">
        <w:rPr>
          <w:rFonts w:ascii="Times New Roman" w:hAnsi="Times New Roman"/>
          <w:b/>
          <w:color w:val="000000" w:themeColor="text1"/>
          <w:sz w:val="22"/>
          <w:szCs w:val="22"/>
        </w:rPr>
        <w:t>_____________________________</w:t>
      </w:r>
    </w:p>
    <w:p w14:paraId="66AE91FC" w14:textId="77777777" w:rsidR="008B3FC8" w:rsidRPr="0081370B" w:rsidRDefault="008B3FC8" w:rsidP="000A510D">
      <w:pPr>
        <w:spacing w:line="360" w:lineRule="auto"/>
        <w:jc w:val="center"/>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cégszerű aláírás</w:t>
      </w:r>
    </w:p>
    <w:p w14:paraId="30A8E49F" w14:textId="77777777" w:rsidR="008B3FC8" w:rsidRPr="0081370B" w:rsidRDefault="008B3FC8" w:rsidP="000A510D">
      <w:pPr>
        <w:jc w:val="both"/>
        <w:rPr>
          <w:rFonts w:ascii="Times New Roman" w:hAnsi="Times New Roman"/>
          <w:color w:val="000000" w:themeColor="text1"/>
          <w:sz w:val="22"/>
          <w:szCs w:val="22"/>
        </w:rPr>
      </w:pPr>
    </w:p>
    <w:p w14:paraId="59048BAF" w14:textId="2B34A544" w:rsidR="008B3FC8" w:rsidRPr="0081370B" w:rsidRDefault="008B379E" w:rsidP="000A510D">
      <w:pPr>
        <w:pStyle w:val="Listaszerbekezds"/>
        <w:pageBreakBefore/>
        <w:tabs>
          <w:tab w:val="left" w:pos="2835"/>
        </w:tabs>
        <w:spacing w:after="0" w:line="276" w:lineRule="auto"/>
        <w:ind w:left="0"/>
        <w:jc w:val="right"/>
        <w:rPr>
          <w:rFonts w:ascii="Times New Roman" w:eastAsia="Times New Roman" w:hAnsi="Times New Roman" w:cs="Times New Roman"/>
          <w:b/>
          <w:bCs/>
          <w:color w:val="000000" w:themeColor="text1"/>
          <w:sz w:val="22"/>
          <w:szCs w:val="22"/>
        </w:rPr>
      </w:pPr>
      <w:r w:rsidRPr="0081370B">
        <w:rPr>
          <w:rFonts w:ascii="Times New Roman" w:eastAsia="Times New Roman" w:hAnsi="Times New Roman" w:cs="Times New Roman"/>
          <w:b/>
          <w:bCs/>
          <w:color w:val="000000" w:themeColor="text1"/>
          <w:sz w:val="22"/>
          <w:szCs w:val="22"/>
        </w:rPr>
        <w:lastRenderedPageBreak/>
        <w:t>5</w:t>
      </w:r>
      <w:r w:rsidR="008B3FC8" w:rsidRPr="0081370B">
        <w:rPr>
          <w:rFonts w:ascii="Times New Roman" w:eastAsia="Times New Roman" w:hAnsi="Times New Roman" w:cs="Times New Roman"/>
          <w:b/>
          <w:bCs/>
          <w:color w:val="000000" w:themeColor="text1"/>
          <w:sz w:val="22"/>
          <w:szCs w:val="22"/>
        </w:rPr>
        <w:t>. sz. melléklet</w:t>
      </w:r>
    </w:p>
    <w:p w14:paraId="33EC8B4E" w14:textId="77777777" w:rsidR="008B3FC8" w:rsidRPr="0081370B" w:rsidRDefault="008B3FC8" w:rsidP="000A510D">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p>
    <w:p w14:paraId="5BDF9E87" w14:textId="058755A0" w:rsidR="008B3FC8" w:rsidRPr="0081370B" w:rsidRDefault="008B3FC8" w:rsidP="000A510D">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r w:rsidRPr="0081370B">
        <w:rPr>
          <w:rFonts w:ascii="Times New Roman" w:hAnsi="Times New Roman" w:cs="Times New Roman"/>
          <w:b/>
          <w:bCs/>
          <w:color w:val="000000" w:themeColor="text1"/>
          <w:sz w:val="22"/>
          <w:szCs w:val="22"/>
        </w:rPr>
        <w:t>Alvállalkozói teljesítés lejelentésére szolgáló nyilatkozatminta</w:t>
      </w:r>
    </w:p>
    <w:p w14:paraId="2CD18E11" w14:textId="77777777" w:rsidR="008B3FC8" w:rsidRPr="0081370B" w:rsidRDefault="008B3FC8" w:rsidP="000A510D">
      <w:pPr>
        <w:jc w:val="center"/>
        <w:rPr>
          <w:rFonts w:ascii="Times New Roman" w:hAnsi="Times New Roman"/>
          <w:b/>
          <w:bCs/>
          <w:color w:val="000000" w:themeColor="text1"/>
          <w:sz w:val="22"/>
          <w:szCs w:val="22"/>
        </w:rPr>
      </w:pPr>
    </w:p>
    <w:p w14:paraId="7E43E0AA" w14:textId="317D70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Cs/>
          <w:color w:val="000000" w:themeColor="text1"/>
          <w:sz w:val="22"/>
          <w:szCs w:val="22"/>
        </w:rPr>
        <w:t xml:space="preserve">Alulírott </w:t>
      </w:r>
      <w:r w:rsidRPr="0081370B">
        <w:rPr>
          <w:rFonts w:ascii="Times New Roman" w:hAnsi="Times New Roman"/>
          <w:b/>
          <w:color w:val="000000" w:themeColor="text1"/>
          <w:sz w:val="22"/>
          <w:szCs w:val="22"/>
        </w:rPr>
        <w:t>………………..</w:t>
      </w:r>
      <w:r w:rsidRPr="0081370B">
        <w:rPr>
          <w:rFonts w:ascii="Times New Roman" w:hAnsi="Times New Roman"/>
          <w:bCs/>
          <w:color w:val="000000" w:themeColor="text1"/>
          <w:sz w:val="22"/>
          <w:szCs w:val="22"/>
        </w:rPr>
        <w:t xml:space="preserve"> mint a </w:t>
      </w:r>
      <w:r w:rsidRPr="0081370B">
        <w:rPr>
          <w:rFonts w:ascii="Times New Roman" w:hAnsi="Times New Roman"/>
          <w:b/>
          <w:color w:val="000000" w:themeColor="text1"/>
          <w:sz w:val="22"/>
          <w:szCs w:val="22"/>
        </w:rPr>
        <w:t xml:space="preserve">……………… (………………………………….) </w:t>
      </w:r>
      <w:r w:rsidRPr="0081370B">
        <w:rPr>
          <w:rFonts w:ascii="Times New Roman" w:hAnsi="Times New Roman"/>
          <w:bCs/>
          <w:color w:val="000000" w:themeColor="text1"/>
          <w:sz w:val="22"/>
          <w:szCs w:val="22"/>
        </w:rPr>
        <w:t xml:space="preserve">képviseletére jogosult személy a Kbt. 138. § (3) bekezdésével összhangban nyilatkozom, hogy az EVIN Erzsébetvárosi Ingatlangazdálkodási Nonprofit Zrt. </w:t>
      </w:r>
      <w:r w:rsidR="004B06C8" w:rsidRPr="0081370B">
        <w:rPr>
          <w:rFonts w:ascii="Times New Roman" w:hAnsi="Times New Roman"/>
          <w:bCs/>
          <w:color w:val="000000" w:themeColor="text1"/>
          <w:sz w:val="22"/>
          <w:szCs w:val="22"/>
        </w:rPr>
        <w:t>“Integrált vállalatirányítási rendszer beszerzése”</w:t>
      </w:r>
      <w:r w:rsidRPr="0081370B">
        <w:rPr>
          <w:rFonts w:ascii="Times New Roman" w:hAnsi="Times New Roman"/>
          <w:bCs/>
          <w:color w:val="000000" w:themeColor="text1"/>
          <w:sz w:val="22"/>
          <w:szCs w:val="22"/>
        </w:rPr>
        <w:t xml:space="preserve"> tárgyú szerződésének teljesítése során az alábbi alvállalkozói</w:t>
      </w:r>
      <w:r w:rsidRPr="0081370B">
        <w:rPr>
          <w:rStyle w:val="Lbjegyzet-hivatkozs"/>
          <w:rFonts w:ascii="Times New Roman" w:hAnsi="Times New Roman"/>
          <w:bCs/>
          <w:color w:val="000000" w:themeColor="text1"/>
          <w:sz w:val="22"/>
          <w:szCs w:val="22"/>
        </w:rPr>
        <w:footnoteReference w:id="3"/>
      </w:r>
      <w:r w:rsidRPr="0081370B">
        <w:rPr>
          <w:rFonts w:ascii="Times New Roman" w:hAnsi="Times New Roman"/>
          <w:bCs/>
          <w:color w:val="000000" w:themeColor="text1"/>
          <w:sz w:val="22"/>
          <w:szCs w:val="22"/>
        </w:rPr>
        <w:t xml:space="preserve"> teljesítés történt meg:</w:t>
      </w:r>
    </w:p>
    <w:p w14:paraId="0D0EC655" w14:textId="77777777" w:rsidR="008B3FC8" w:rsidRPr="0081370B" w:rsidRDefault="008B3FC8" w:rsidP="000A510D">
      <w:pPr>
        <w:jc w:val="right"/>
        <w:rPr>
          <w:rFonts w:ascii="Times New Roman" w:hAnsi="Times New Roman"/>
          <w:b/>
          <w:bCs/>
          <w:color w:val="000000" w:themeColor="text1"/>
          <w:sz w:val="22"/>
          <w:szCs w:val="22"/>
        </w:rPr>
      </w:pPr>
    </w:p>
    <w:p w14:paraId="0ADB6600"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alvállalkozó megnevezése:</w:t>
      </w:r>
    </w:p>
    <w:p w14:paraId="1DE4CD8B"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adószáma:</w:t>
      </w:r>
    </w:p>
    <w:p w14:paraId="6DAE022B"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elérhetősége:</w:t>
      </w:r>
    </w:p>
    <w:p w14:paraId="4796200F"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a képviseletre jogosult: </w:t>
      </w:r>
    </w:p>
    <w:p w14:paraId="6558C3C7"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alvállalkozó által ellátott tevékenység:</w:t>
      </w:r>
    </w:p>
    <w:p w14:paraId="195B8B74"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 vállalkozói teljesítésen belül az alvállalkozói teljesítés tényleges százalékos aránya:</w:t>
      </w:r>
    </w:p>
    <w:p w14:paraId="680192AB"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 xml:space="preserve">alvállalkozó felé ellenszolgáltatás kifizetésének időpontja: </w:t>
      </w:r>
    </w:p>
    <w:p w14:paraId="1F64866F" w14:textId="77777777" w:rsidR="008B3FC8" w:rsidRPr="0081370B" w:rsidRDefault="008B3FC8" w:rsidP="000A510D">
      <w:pPr>
        <w:jc w:val="both"/>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az alvállalkozónak kifizetett ellenszolgáltatás értéke:</w:t>
      </w:r>
    </w:p>
    <w:p w14:paraId="6E8621C5" w14:textId="77777777" w:rsidR="008B3FC8" w:rsidRPr="0081370B" w:rsidRDefault="008B3FC8" w:rsidP="000A510D">
      <w:pPr>
        <w:jc w:val="both"/>
        <w:rPr>
          <w:rFonts w:ascii="Times New Roman" w:hAnsi="Times New Roman"/>
          <w:b/>
          <w:bCs/>
          <w:color w:val="000000" w:themeColor="text1"/>
          <w:sz w:val="22"/>
          <w:szCs w:val="22"/>
        </w:rPr>
      </w:pPr>
    </w:p>
    <w:p w14:paraId="2ACA6D6A" w14:textId="77777777" w:rsidR="008B3FC8" w:rsidRPr="0081370B" w:rsidRDefault="008B3FC8" w:rsidP="000A510D">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Kelt: …………………………………………</w:t>
      </w:r>
    </w:p>
    <w:p w14:paraId="32D4563F" w14:textId="77777777" w:rsidR="008B3FC8" w:rsidRPr="0081370B" w:rsidRDefault="008B3FC8" w:rsidP="000A510D">
      <w:pPr>
        <w:jc w:val="both"/>
        <w:rPr>
          <w:rFonts w:ascii="Times New Roman" w:hAnsi="Times New Roman"/>
          <w:b/>
          <w:bCs/>
          <w:color w:val="000000" w:themeColor="text1"/>
          <w:sz w:val="22"/>
          <w:szCs w:val="22"/>
        </w:rPr>
      </w:pPr>
    </w:p>
    <w:bookmarkEnd w:id="25"/>
    <w:p w14:paraId="16FD8774" w14:textId="77777777" w:rsidR="008B3FC8" w:rsidRPr="0081370B" w:rsidRDefault="008B3FC8" w:rsidP="000A510D">
      <w:pPr>
        <w:pStyle w:val="Listaszerbekezds"/>
        <w:tabs>
          <w:tab w:val="left" w:pos="2835"/>
        </w:tabs>
        <w:spacing w:after="0"/>
        <w:ind w:left="0"/>
        <w:jc w:val="both"/>
        <w:rPr>
          <w:rFonts w:ascii="Times New Roman" w:hAnsi="Times New Roman" w:cs="Times New Roman"/>
          <w:b/>
          <w:bCs/>
          <w:color w:val="000000" w:themeColor="text1"/>
          <w:sz w:val="22"/>
          <w:szCs w:val="22"/>
        </w:rPr>
      </w:pPr>
    </w:p>
    <w:p w14:paraId="17423B72" w14:textId="77777777" w:rsidR="008B3FC8" w:rsidRPr="0081370B" w:rsidRDefault="008B3FC8" w:rsidP="000A510D">
      <w:pPr>
        <w:pStyle w:val="Listaszerbekezds"/>
        <w:tabs>
          <w:tab w:val="left" w:pos="2835"/>
        </w:tabs>
        <w:spacing w:after="0"/>
        <w:ind w:left="0"/>
        <w:jc w:val="both"/>
        <w:rPr>
          <w:rFonts w:ascii="Times New Roman" w:hAnsi="Times New Roman" w:cs="Times New Roman"/>
          <w:b/>
          <w:bCs/>
          <w:color w:val="000000" w:themeColor="text1"/>
          <w:sz w:val="22"/>
          <w:szCs w:val="22"/>
        </w:rPr>
      </w:pPr>
    </w:p>
    <w:p w14:paraId="52235879" w14:textId="77777777" w:rsidR="008B3FC8" w:rsidRPr="0081370B" w:rsidRDefault="008B3FC8" w:rsidP="000A510D">
      <w:pPr>
        <w:spacing w:line="360" w:lineRule="auto"/>
        <w:jc w:val="both"/>
        <w:rPr>
          <w:rFonts w:ascii="Times New Roman" w:hAnsi="Times New Roman"/>
          <w:color w:val="000000" w:themeColor="text1"/>
          <w:sz w:val="22"/>
          <w:szCs w:val="22"/>
        </w:rPr>
      </w:pPr>
    </w:p>
    <w:p w14:paraId="3105F153" w14:textId="77777777" w:rsidR="008B3FC8" w:rsidRPr="0081370B" w:rsidRDefault="008B3FC8" w:rsidP="000A510D">
      <w:pPr>
        <w:spacing w:line="360" w:lineRule="auto"/>
        <w:jc w:val="both"/>
        <w:rPr>
          <w:rFonts w:ascii="Times New Roman" w:hAnsi="Times New Roman"/>
          <w:color w:val="000000" w:themeColor="text1"/>
          <w:sz w:val="22"/>
          <w:szCs w:val="22"/>
        </w:rPr>
      </w:pPr>
    </w:p>
    <w:p w14:paraId="4C07CF0C" w14:textId="77777777" w:rsidR="008B3FC8" w:rsidRPr="0081370B" w:rsidRDefault="008B3FC8" w:rsidP="000A510D">
      <w:pPr>
        <w:spacing w:line="360" w:lineRule="auto"/>
        <w:ind w:left="900" w:hanging="900"/>
        <w:jc w:val="center"/>
        <w:rPr>
          <w:rFonts w:ascii="Times New Roman" w:hAnsi="Times New Roman"/>
          <w:b/>
          <w:color w:val="000000" w:themeColor="text1"/>
          <w:sz w:val="22"/>
          <w:szCs w:val="22"/>
        </w:rPr>
      </w:pPr>
      <w:r w:rsidRPr="0081370B">
        <w:rPr>
          <w:rFonts w:ascii="Times New Roman" w:hAnsi="Times New Roman"/>
          <w:b/>
          <w:color w:val="000000" w:themeColor="text1"/>
          <w:sz w:val="22"/>
          <w:szCs w:val="22"/>
        </w:rPr>
        <w:t>_____________________________</w:t>
      </w:r>
    </w:p>
    <w:p w14:paraId="629EEDA7" w14:textId="77777777" w:rsidR="008B3FC8" w:rsidRPr="0081370B" w:rsidRDefault="008B3FC8" w:rsidP="000A510D">
      <w:pPr>
        <w:spacing w:line="360" w:lineRule="auto"/>
        <w:jc w:val="center"/>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t>cégszerű aláírás</w:t>
      </w:r>
    </w:p>
    <w:p w14:paraId="2F22D470" w14:textId="77777777" w:rsidR="009B06AE" w:rsidRPr="0081370B" w:rsidRDefault="009B06AE" w:rsidP="000A510D">
      <w:pPr>
        <w:spacing w:line="360" w:lineRule="auto"/>
        <w:jc w:val="center"/>
        <w:rPr>
          <w:rFonts w:ascii="Times New Roman" w:hAnsi="Times New Roman"/>
          <w:b/>
          <w:bCs/>
          <w:color w:val="000000" w:themeColor="text1"/>
          <w:sz w:val="22"/>
          <w:szCs w:val="22"/>
        </w:rPr>
      </w:pPr>
    </w:p>
    <w:p w14:paraId="61F2C02D" w14:textId="38C36034" w:rsidR="001A1845" w:rsidRPr="0081370B" w:rsidRDefault="001A1845">
      <w:pPr>
        <w:rPr>
          <w:rFonts w:ascii="Times New Roman" w:hAnsi="Times New Roman"/>
          <w:b/>
          <w:bCs/>
          <w:color w:val="000000" w:themeColor="text1"/>
          <w:sz w:val="22"/>
          <w:szCs w:val="22"/>
        </w:rPr>
      </w:pPr>
      <w:r w:rsidRPr="0081370B">
        <w:rPr>
          <w:rFonts w:ascii="Times New Roman" w:hAnsi="Times New Roman"/>
          <w:b/>
          <w:bCs/>
          <w:color w:val="000000" w:themeColor="text1"/>
          <w:sz w:val="22"/>
          <w:szCs w:val="22"/>
        </w:rPr>
        <w:br w:type="page"/>
      </w:r>
    </w:p>
    <w:p w14:paraId="55BB4900" w14:textId="62FE19F8" w:rsidR="001A1845" w:rsidRPr="0081370B" w:rsidRDefault="00AC3347" w:rsidP="001A1845">
      <w:pPr>
        <w:pStyle w:val="Listaszerbekezds"/>
        <w:pageBreakBefore/>
        <w:tabs>
          <w:tab w:val="left" w:pos="2835"/>
        </w:tabs>
        <w:spacing w:after="0" w:line="276" w:lineRule="auto"/>
        <w:ind w:left="0"/>
        <w:jc w:val="right"/>
        <w:rPr>
          <w:rFonts w:ascii="Times New Roman" w:eastAsia="Times New Roman" w:hAnsi="Times New Roman" w:cs="Times New Roman"/>
          <w:b/>
          <w:bCs/>
          <w:color w:val="000000" w:themeColor="text1"/>
          <w:sz w:val="22"/>
          <w:szCs w:val="22"/>
        </w:rPr>
      </w:pPr>
      <w:r w:rsidRPr="0081370B">
        <w:rPr>
          <w:rFonts w:ascii="Times New Roman" w:eastAsia="Times New Roman" w:hAnsi="Times New Roman" w:cs="Times New Roman"/>
          <w:b/>
          <w:bCs/>
          <w:color w:val="000000" w:themeColor="text1"/>
          <w:sz w:val="22"/>
          <w:szCs w:val="22"/>
        </w:rPr>
        <w:lastRenderedPageBreak/>
        <w:t>6</w:t>
      </w:r>
      <w:r w:rsidR="001A1845" w:rsidRPr="0081370B">
        <w:rPr>
          <w:rFonts w:ascii="Times New Roman" w:eastAsia="Times New Roman" w:hAnsi="Times New Roman" w:cs="Times New Roman"/>
          <w:b/>
          <w:bCs/>
          <w:color w:val="000000" w:themeColor="text1"/>
          <w:sz w:val="22"/>
          <w:szCs w:val="22"/>
        </w:rPr>
        <w:t>. sz. melléklet</w:t>
      </w:r>
    </w:p>
    <w:p w14:paraId="5F58FA3B" w14:textId="05084295" w:rsidR="001A1845" w:rsidRPr="0081370B" w:rsidRDefault="001A1845" w:rsidP="001A1845">
      <w:pPr>
        <w:pStyle w:val="Listaszerbekezds"/>
        <w:tabs>
          <w:tab w:val="left" w:pos="2835"/>
        </w:tabs>
        <w:spacing w:after="0" w:line="276" w:lineRule="auto"/>
        <w:ind w:left="0"/>
        <w:jc w:val="center"/>
        <w:rPr>
          <w:rFonts w:ascii="Times New Roman" w:hAnsi="Times New Roman" w:cs="Times New Roman"/>
          <w:b/>
          <w:bCs/>
          <w:color w:val="000000" w:themeColor="text1"/>
          <w:sz w:val="22"/>
          <w:szCs w:val="22"/>
        </w:rPr>
      </w:pPr>
      <w:r w:rsidRPr="0081370B">
        <w:rPr>
          <w:rFonts w:ascii="Times New Roman" w:eastAsia="Times New Roman" w:hAnsi="Times New Roman" w:cs="Times New Roman"/>
          <w:color w:val="000000" w:themeColor="text1"/>
          <w:sz w:val="22"/>
          <w:szCs w:val="22"/>
        </w:rPr>
        <w:br/>
      </w:r>
      <w:r w:rsidRPr="0081370B">
        <w:rPr>
          <w:rFonts w:ascii="Times New Roman" w:hAnsi="Times New Roman" w:cs="Times New Roman"/>
          <w:b/>
          <w:bCs/>
          <w:color w:val="000000" w:themeColor="text1"/>
          <w:sz w:val="22"/>
          <w:szCs w:val="22"/>
        </w:rPr>
        <w:t>Eseti megrendelések megrendelési lapja</w:t>
      </w:r>
    </w:p>
    <w:p w14:paraId="2326A1F9" w14:textId="77777777" w:rsidR="00EA2068" w:rsidRPr="0081370B" w:rsidRDefault="00EA2068" w:rsidP="00EA2068">
      <w:pPr>
        <w:pStyle w:val="Listaszerbekezds"/>
        <w:tabs>
          <w:tab w:val="left" w:pos="2835"/>
        </w:tabs>
        <w:spacing w:after="0" w:line="276" w:lineRule="auto"/>
        <w:ind w:left="0"/>
        <w:rPr>
          <w:rFonts w:ascii="Times New Roman" w:hAnsi="Times New Roman" w:cs="Times New Roman"/>
          <w:b/>
          <w:bCs/>
          <w:color w:val="000000" w:themeColor="text1"/>
          <w:sz w:val="22"/>
          <w:szCs w:val="22"/>
        </w:rPr>
      </w:pPr>
    </w:p>
    <w:p w14:paraId="3B9CD4E0" w14:textId="77777777" w:rsidR="00A12D02" w:rsidRPr="0081370B" w:rsidRDefault="00A12D02" w:rsidP="00A12D02">
      <w:pPr>
        <w:jc w:val="center"/>
        <w:rPr>
          <w:rFonts w:ascii="Times New Roman" w:hAnsi="Times New Roman"/>
          <w:b/>
          <w:bCs/>
          <w:color w:val="000000" w:themeColor="text1"/>
          <w:sz w:val="22"/>
          <w:szCs w:val="22"/>
          <w:u w:val="single"/>
        </w:rPr>
      </w:pPr>
      <w:r w:rsidRPr="0081370B">
        <w:rPr>
          <w:rFonts w:ascii="Times New Roman" w:hAnsi="Times New Roman"/>
          <w:b/>
          <w:bCs/>
          <w:color w:val="000000" w:themeColor="text1"/>
          <w:sz w:val="22"/>
          <w:szCs w:val="22"/>
          <w:u w:val="single"/>
        </w:rPr>
        <w:t>MEGRENDELŐ</w:t>
      </w:r>
    </w:p>
    <w:p w14:paraId="09BFB588" w14:textId="77777777" w:rsidR="00A12D02" w:rsidRPr="0081370B" w:rsidRDefault="00A12D02" w:rsidP="00A12D02">
      <w:pPr>
        <w:jc w:val="both"/>
        <w:rPr>
          <w:rFonts w:ascii="Times New Roman" w:hAnsi="Times New Roman"/>
          <w:color w:val="000000" w:themeColor="text1"/>
          <w:sz w:val="22"/>
          <w:szCs w:val="22"/>
        </w:rPr>
      </w:pPr>
    </w:p>
    <w:p w14:paraId="0A9F58BD" w14:textId="244BC48A" w:rsidR="00A12D02" w:rsidRPr="0081370B" w:rsidRDefault="00A12D02" w:rsidP="00A12D02">
      <w:pPr>
        <w:jc w:val="both"/>
        <w:rPr>
          <w:rFonts w:ascii="Times New Roman" w:hAnsi="Times New Roman"/>
          <w:color w:val="000000" w:themeColor="text1"/>
          <w:sz w:val="22"/>
          <w:szCs w:val="22"/>
        </w:rPr>
      </w:pPr>
      <w:r w:rsidRPr="0081370B">
        <w:rPr>
          <w:rFonts w:ascii="Times New Roman" w:hAnsi="Times New Roman"/>
          <w:color w:val="000000" w:themeColor="text1"/>
          <w:sz w:val="22"/>
          <w:szCs w:val="22"/>
        </w:rPr>
        <w:t xml:space="preserve">Alulírott </w:t>
      </w:r>
      <w:r w:rsidRPr="0081370B">
        <w:rPr>
          <w:rFonts w:ascii="Times New Roman" w:hAnsi="Times New Roman"/>
          <w:b/>
          <w:color w:val="000000" w:themeColor="text1"/>
          <w:sz w:val="22"/>
          <w:szCs w:val="22"/>
        </w:rPr>
        <w:t>EVIN Erzsébetvárosi Ingatlangazdálkodási Nonprofit Zrt.</w:t>
      </w:r>
      <w:r w:rsidRPr="0081370B">
        <w:rPr>
          <w:rFonts w:ascii="Times New Roman" w:hAnsi="Times New Roman"/>
          <w:color w:val="000000" w:themeColor="text1"/>
          <w:sz w:val="22"/>
          <w:szCs w:val="22"/>
        </w:rPr>
        <w:t xml:space="preserve"> megrendeli a ………………………………Kft.-től</w:t>
      </w:r>
      <w:r w:rsidRPr="0081370B">
        <w:rPr>
          <w:rFonts w:ascii="Times New Roman" w:hAnsi="Times New Roman"/>
          <w:bCs/>
          <w:color w:val="000000" w:themeColor="text1"/>
          <w:sz w:val="22"/>
          <w:szCs w:val="22"/>
        </w:rPr>
        <w:t xml:space="preserve"> </w:t>
      </w:r>
      <w:r w:rsidRPr="0081370B">
        <w:rPr>
          <w:rFonts w:ascii="Times New Roman" w:hAnsi="Times New Roman"/>
          <w:color w:val="000000" w:themeColor="text1"/>
          <w:sz w:val="22"/>
          <w:szCs w:val="22"/>
        </w:rPr>
        <w:t>az alábbi szolgáltatást:</w:t>
      </w:r>
    </w:p>
    <w:p w14:paraId="2F373676" w14:textId="77777777" w:rsidR="0077696C" w:rsidRPr="0081370B" w:rsidRDefault="0077696C" w:rsidP="00A12D02">
      <w:pPr>
        <w:suppressAutoHyphens/>
        <w:overflowPunct w:val="0"/>
        <w:autoSpaceDE w:val="0"/>
        <w:textAlignment w:val="baseline"/>
        <w:rPr>
          <w:rFonts w:ascii="Times New Roman" w:hAnsi="Times New Roman"/>
          <w:b/>
          <w:color w:val="000000" w:themeColor="text1"/>
          <w:sz w:val="22"/>
          <w:szCs w:val="22"/>
          <w:lang w:eastAsia="zh-CN"/>
        </w:rPr>
      </w:pPr>
    </w:p>
    <w:p w14:paraId="1E1C0974" w14:textId="18206E61" w:rsidR="00A12D02" w:rsidRPr="0081370B" w:rsidRDefault="00A12D02" w:rsidP="00A12D02">
      <w:pPr>
        <w:suppressAutoHyphens/>
        <w:overflowPunct w:val="0"/>
        <w:autoSpaceDE w:val="0"/>
        <w:textAlignment w:val="baseline"/>
        <w:rPr>
          <w:rFonts w:ascii="Times New Roman" w:hAnsi="Times New Roman"/>
          <w:b/>
          <w:color w:val="000000" w:themeColor="text1"/>
          <w:sz w:val="22"/>
          <w:szCs w:val="22"/>
          <w:lang w:eastAsia="zh-CN"/>
        </w:rPr>
      </w:pPr>
      <w:r w:rsidRPr="0081370B">
        <w:rPr>
          <w:rFonts w:ascii="Times New Roman" w:hAnsi="Times New Roman"/>
          <w:b/>
          <w:color w:val="000000" w:themeColor="text1"/>
          <w:sz w:val="22"/>
          <w:szCs w:val="22"/>
          <w:lang w:eastAsia="zh-CN"/>
        </w:rPr>
        <w:t>Megrendelő adatai:</w:t>
      </w:r>
    </w:p>
    <w:p w14:paraId="34A362DC" w14:textId="77777777" w:rsidR="00A12D02" w:rsidRPr="0081370B" w:rsidRDefault="00A12D02" w:rsidP="00A12D02">
      <w:pPr>
        <w:suppressAutoHyphens/>
        <w:overflowPunct w:val="0"/>
        <w:autoSpaceDE w:val="0"/>
        <w:textAlignment w:val="baseline"/>
        <w:rPr>
          <w:rFonts w:ascii="Times New Roman" w:hAnsi="Times New Roman"/>
          <w:b/>
          <w:color w:val="000000" w:themeColor="text1"/>
          <w:sz w:val="22"/>
          <w:szCs w:val="22"/>
          <w:lang w:eastAsia="zh-CN"/>
        </w:rPr>
      </w:pPr>
    </w:p>
    <w:tbl>
      <w:tblPr>
        <w:tblW w:w="9851" w:type="dxa"/>
        <w:tblLayout w:type="fixed"/>
        <w:tblCellMar>
          <w:left w:w="70" w:type="dxa"/>
          <w:right w:w="70" w:type="dxa"/>
        </w:tblCellMar>
        <w:tblLook w:val="0000" w:firstRow="0" w:lastRow="0" w:firstColumn="0" w:lastColumn="0" w:noHBand="0" w:noVBand="0"/>
      </w:tblPr>
      <w:tblGrid>
        <w:gridCol w:w="1913"/>
        <w:gridCol w:w="3396"/>
        <w:gridCol w:w="1849"/>
        <w:gridCol w:w="2693"/>
      </w:tblGrid>
      <w:tr w:rsidR="00A12D02" w:rsidRPr="0081370B" w14:paraId="4EBE0B07" w14:textId="77777777" w:rsidTr="00196B03">
        <w:trPr>
          <w:trHeight w:val="274"/>
        </w:trPr>
        <w:tc>
          <w:tcPr>
            <w:tcW w:w="1913" w:type="dxa"/>
          </w:tcPr>
          <w:p w14:paraId="7B1462D7"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Megrendelő:</w:t>
            </w:r>
          </w:p>
        </w:tc>
        <w:tc>
          <w:tcPr>
            <w:tcW w:w="3396" w:type="dxa"/>
            <w:tcBorders>
              <w:top w:val="single" w:sz="4" w:space="0" w:color="808080"/>
              <w:left w:val="single" w:sz="4" w:space="0" w:color="808080"/>
              <w:bottom w:val="single" w:sz="4" w:space="0" w:color="808080"/>
            </w:tcBorders>
          </w:tcPr>
          <w:p w14:paraId="5820D8E6"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r w:rsidRPr="0081370B">
              <w:rPr>
                <w:rFonts w:ascii="Times New Roman" w:hAnsi="Times New Roman"/>
                <w:bCs/>
                <w:color w:val="000000" w:themeColor="text1"/>
                <w:sz w:val="22"/>
                <w:szCs w:val="22"/>
                <w:lang w:val="cs-CZ" w:eastAsia="zh-CN"/>
              </w:rPr>
              <w:t>EVIN Nonprofit Zrt</w:t>
            </w:r>
          </w:p>
        </w:tc>
        <w:tc>
          <w:tcPr>
            <w:tcW w:w="1849" w:type="dxa"/>
            <w:tcBorders>
              <w:left w:val="single" w:sz="4" w:space="0" w:color="808080"/>
            </w:tcBorders>
          </w:tcPr>
          <w:p w14:paraId="7F2DE710" w14:textId="77777777" w:rsidR="00A12D02" w:rsidRPr="0081370B" w:rsidRDefault="00A12D02" w:rsidP="00196B03">
            <w:pPr>
              <w:tabs>
                <w:tab w:val="left" w:pos="1410"/>
              </w:tabs>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 xml:space="preserve"> Kapcsolattartó:</w:t>
            </w:r>
            <w:r w:rsidRPr="0081370B">
              <w:rPr>
                <w:rFonts w:ascii="Times New Roman" w:hAnsi="Times New Roman"/>
                <w:color w:val="000000" w:themeColor="text1"/>
                <w:sz w:val="22"/>
                <w:szCs w:val="22"/>
                <w:lang w:eastAsia="zh-CN"/>
              </w:rPr>
              <w:tab/>
            </w:r>
          </w:p>
        </w:tc>
        <w:tc>
          <w:tcPr>
            <w:tcW w:w="2693" w:type="dxa"/>
            <w:tcBorders>
              <w:top w:val="single" w:sz="4" w:space="0" w:color="808080"/>
              <w:left w:val="single" w:sz="4" w:space="0" w:color="808080"/>
              <w:bottom w:val="single" w:sz="4" w:space="0" w:color="808080"/>
              <w:right w:val="single" w:sz="4" w:space="0" w:color="808080"/>
            </w:tcBorders>
          </w:tcPr>
          <w:p w14:paraId="1F064627"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r>
    </w:tbl>
    <w:p w14:paraId="6BB9E29B"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tbl>
      <w:tblPr>
        <w:tblW w:w="9851" w:type="dxa"/>
        <w:tblLayout w:type="fixed"/>
        <w:tblCellMar>
          <w:left w:w="70" w:type="dxa"/>
          <w:right w:w="70" w:type="dxa"/>
        </w:tblCellMar>
        <w:tblLook w:val="0000" w:firstRow="0" w:lastRow="0" w:firstColumn="0" w:lastColumn="0" w:noHBand="0" w:noVBand="0"/>
      </w:tblPr>
      <w:tblGrid>
        <w:gridCol w:w="1913"/>
        <w:gridCol w:w="3396"/>
        <w:gridCol w:w="1849"/>
        <w:gridCol w:w="2693"/>
      </w:tblGrid>
      <w:tr w:rsidR="00A12D02" w:rsidRPr="0081370B" w14:paraId="7409ED65" w14:textId="77777777" w:rsidTr="00196B03">
        <w:trPr>
          <w:trHeight w:val="337"/>
        </w:trPr>
        <w:tc>
          <w:tcPr>
            <w:tcW w:w="1913" w:type="dxa"/>
          </w:tcPr>
          <w:p w14:paraId="5537570F"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Levelezési cím:</w:t>
            </w:r>
          </w:p>
        </w:tc>
        <w:tc>
          <w:tcPr>
            <w:tcW w:w="3396" w:type="dxa"/>
            <w:tcBorders>
              <w:top w:val="single" w:sz="4" w:space="0" w:color="808080"/>
              <w:left w:val="single" w:sz="4" w:space="0" w:color="808080"/>
              <w:bottom w:val="single" w:sz="4" w:space="0" w:color="808080"/>
            </w:tcBorders>
          </w:tcPr>
          <w:p w14:paraId="4713B2F0"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r w:rsidRPr="0081370B">
              <w:rPr>
                <w:rFonts w:ascii="Times New Roman" w:hAnsi="Times New Roman"/>
                <w:bCs/>
                <w:color w:val="000000" w:themeColor="text1"/>
                <w:sz w:val="22"/>
                <w:szCs w:val="22"/>
                <w:lang w:val="cs-CZ" w:eastAsia="zh-CN"/>
              </w:rPr>
              <w:t>1071 Budapest, Damjanich u.12.</w:t>
            </w:r>
          </w:p>
        </w:tc>
        <w:tc>
          <w:tcPr>
            <w:tcW w:w="1849" w:type="dxa"/>
            <w:tcBorders>
              <w:left w:val="single" w:sz="4" w:space="0" w:color="808080"/>
            </w:tcBorders>
          </w:tcPr>
          <w:p w14:paraId="59C48EE2"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 xml:space="preserve"> Telefonszáma:</w:t>
            </w:r>
          </w:p>
        </w:tc>
        <w:tc>
          <w:tcPr>
            <w:tcW w:w="2693" w:type="dxa"/>
            <w:tcBorders>
              <w:top w:val="single" w:sz="4" w:space="0" w:color="808080"/>
              <w:left w:val="single" w:sz="4" w:space="0" w:color="808080"/>
              <w:bottom w:val="single" w:sz="4" w:space="0" w:color="808080"/>
              <w:right w:val="single" w:sz="4" w:space="0" w:color="808080"/>
            </w:tcBorders>
          </w:tcPr>
          <w:p w14:paraId="64AA4AF1"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r>
    </w:tbl>
    <w:p w14:paraId="3BE52078" w14:textId="77777777" w:rsidR="00A12D02" w:rsidRPr="0081370B" w:rsidRDefault="00A12D02" w:rsidP="00A12D02">
      <w:pPr>
        <w:suppressAutoHyphens/>
        <w:overflowPunct w:val="0"/>
        <w:autoSpaceDE w:val="0"/>
        <w:textAlignment w:val="baseline"/>
        <w:rPr>
          <w:rFonts w:ascii="Times New Roman" w:hAnsi="Times New Roman"/>
          <w:color w:val="000000" w:themeColor="text1"/>
          <w:sz w:val="22"/>
          <w:szCs w:val="22"/>
          <w:lang w:val="cs-CZ" w:eastAsia="zh-CN"/>
        </w:rPr>
      </w:pPr>
    </w:p>
    <w:tbl>
      <w:tblPr>
        <w:tblW w:w="9923" w:type="dxa"/>
        <w:tblLayout w:type="fixed"/>
        <w:tblCellMar>
          <w:left w:w="70" w:type="dxa"/>
          <w:right w:w="70" w:type="dxa"/>
        </w:tblCellMar>
        <w:tblLook w:val="0000" w:firstRow="0" w:lastRow="0" w:firstColumn="0" w:lastColumn="0" w:noHBand="0" w:noVBand="0"/>
      </w:tblPr>
      <w:tblGrid>
        <w:gridCol w:w="1913"/>
        <w:gridCol w:w="3397"/>
        <w:gridCol w:w="1423"/>
        <w:gridCol w:w="3190"/>
      </w:tblGrid>
      <w:tr w:rsidR="00A12D02" w:rsidRPr="0081370B" w14:paraId="07A3C3A0" w14:textId="77777777" w:rsidTr="00196B03">
        <w:trPr>
          <w:trHeight w:val="302"/>
        </w:trPr>
        <w:tc>
          <w:tcPr>
            <w:tcW w:w="1913" w:type="dxa"/>
          </w:tcPr>
          <w:p w14:paraId="601B8145"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Adószám:</w:t>
            </w:r>
          </w:p>
        </w:tc>
        <w:tc>
          <w:tcPr>
            <w:tcW w:w="3397" w:type="dxa"/>
            <w:tcBorders>
              <w:top w:val="single" w:sz="4" w:space="0" w:color="808080"/>
              <w:left w:val="single" w:sz="4" w:space="0" w:color="808080"/>
              <w:bottom w:val="single" w:sz="4" w:space="0" w:color="808080"/>
            </w:tcBorders>
          </w:tcPr>
          <w:p w14:paraId="1A3B2091" w14:textId="77777777" w:rsidR="00A12D02" w:rsidRPr="0081370B" w:rsidRDefault="00A12D02" w:rsidP="00196B03">
            <w:pPr>
              <w:suppressAutoHyphens/>
              <w:overflowPunct w:val="0"/>
              <w:autoSpaceDE w:val="0"/>
              <w:snapToGrid w:val="0"/>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12194528-2-42</w:t>
            </w:r>
          </w:p>
        </w:tc>
        <w:tc>
          <w:tcPr>
            <w:tcW w:w="1423" w:type="dxa"/>
            <w:tcBorders>
              <w:left w:val="single" w:sz="4" w:space="0" w:color="808080"/>
            </w:tcBorders>
          </w:tcPr>
          <w:p w14:paraId="695D0EC0"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 xml:space="preserve"> E-mail:</w:t>
            </w:r>
          </w:p>
        </w:tc>
        <w:tc>
          <w:tcPr>
            <w:tcW w:w="3190" w:type="dxa"/>
            <w:tcBorders>
              <w:top w:val="single" w:sz="4" w:space="0" w:color="808080"/>
              <w:left w:val="single" w:sz="4" w:space="0" w:color="808080"/>
              <w:bottom w:val="single" w:sz="4" w:space="0" w:color="808080"/>
              <w:right w:val="single" w:sz="4" w:space="0" w:color="808080"/>
            </w:tcBorders>
            <w:vAlign w:val="center"/>
          </w:tcPr>
          <w:p w14:paraId="320BBECE"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r>
    </w:tbl>
    <w:p w14:paraId="30947BFC" w14:textId="77777777" w:rsidR="00A12D02" w:rsidRPr="0081370B" w:rsidRDefault="00A12D02" w:rsidP="00A12D02">
      <w:pPr>
        <w:suppressAutoHyphens/>
        <w:overflowPunct w:val="0"/>
        <w:autoSpaceDE w:val="0"/>
        <w:textAlignment w:val="baseline"/>
        <w:rPr>
          <w:rFonts w:ascii="Times New Roman" w:hAnsi="Times New Roman"/>
          <w:color w:val="000000" w:themeColor="text1"/>
          <w:sz w:val="22"/>
          <w:szCs w:val="22"/>
          <w:lang w:val="cs-CZ" w:eastAsia="zh-CN"/>
        </w:rPr>
      </w:pPr>
    </w:p>
    <w:p w14:paraId="4B65487D"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p w14:paraId="079ACA5E" w14:textId="77777777" w:rsidR="00A12D02" w:rsidRPr="0081370B" w:rsidRDefault="00A12D02" w:rsidP="00A12D02">
      <w:pPr>
        <w:suppressAutoHyphens/>
        <w:overflowPunct w:val="0"/>
        <w:autoSpaceDE w:val="0"/>
        <w:textAlignment w:val="baseline"/>
        <w:rPr>
          <w:rFonts w:ascii="Times New Roman" w:hAnsi="Times New Roman"/>
          <w:b/>
          <w:color w:val="000000" w:themeColor="text1"/>
          <w:sz w:val="22"/>
          <w:szCs w:val="22"/>
          <w:lang w:eastAsia="zh-CN"/>
        </w:rPr>
      </w:pPr>
      <w:r w:rsidRPr="0081370B">
        <w:rPr>
          <w:rFonts w:ascii="Times New Roman" w:hAnsi="Times New Roman"/>
          <w:b/>
          <w:color w:val="000000" w:themeColor="text1"/>
          <w:sz w:val="22"/>
          <w:szCs w:val="22"/>
          <w:lang w:eastAsia="zh-CN"/>
        </w:rPr>
        <w:t>Alvállalkozó adatai:</w:t>
      </w:r>
    </w:p>
    <w:p w14:paraId="58521B4A" w14:textId="77777777" w:rsidR="00A12D02" w:rsidRPr="0081370B" w:rsidRDefault="00A12D02" w:rsidP="00A12D02">
      <w:pPr>
        <w:suppressAutoHyphens/>
        <w:overflowPunct w:val="0"/>
        <w:autoSpaceDE w:val="0"/>
        <w:textAlignment w:val="baseline"/>
        <w:rPr>
          <w:rFonts w:ascii="Times New Roman" w:hAnsi="Times New Roman"/>
          <w:b/>
          <w:color w:val="000000" w:themeColor="text1"/>
          <w:sz w:val="22"/>
          <w:szCs w:val="22"/>
          <w:lang w:eastAsia="zh-CN"/>
        </w:rPr>
      </w:pPr>
    </w:p>
    <w:tbl>
      <w:tblPr>
        <w:tblW w:w="9851" w:type="dxa"/>
        <w:tblLayout w:type="fixed"/>
        <w:tblCellMar>
          <w:left w:w="70" w:type="dxa"/>
          <w:right w:w="70" w:type="dxa"/>
        </w:tblCellMar>
        <w:tblLook w:val="0000" w:firstRow="0" w:lastRow="0" w:firstColumn="0" w:lastColumn="0" w:noHBand="0" w:noVBand="0"/>
      </w:tblPr>
      <w:tblGrid>
        <w:gridCol w:w="1913"/>
        <w:gridCol w:w="3396"/>
        <w:gridCol w:w="1849"/>
        <w:gridCol w:w="2693"/>
      </w:tblGrid>
      <w:tr w:rsidR="00A12D02" w:rsidRPr="0081370B" w14:paraId="1922DE87" w14:textId="77777777" w:rsidTr="00196B03">
        <w:trPr>
          <w:trHeight w:val="339"/>
        </w:trPr>
        <w:tc>
          <w:tcPr>
            <w:tcW w:w="1913" w:type="dxa"/>
          </w:tcPr>
          <w:p w14:paraId="60EDC6FD"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Kivitelező:</w:t>
            </w:r>
          </w:p>
        </w:tc>
        <w:tc>
          <w:tcPr>
            <w:tcW w:w="3396" w:type="dxa"/>
            <w:tcBorders>
              <w:top w:val="single" w:sz="4" w:space="0" w:color="808080"/>
              <w:left w:val="single" w:sz="4" w:space="0" w:color="808080"/>
              <w:bottom w:val="single" w:sz="4" w:space="0" w:color="808080"/>
            </w:tcBorders>
          </w:tcPr>
          <w:p w14:paraId="1CF7C156"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c>
          <w:tcPr>
            <w:tcW w:w="1849" w:type="dxa"/>
            <w:tcBorders>
              <w:left w:val="single" w:sz="4" w:space="0" w:color="808080"/>
            </w:tcBorders>
          </w:tcPr>
          <w:p w14:paraId="67C0C985" w14:textId="77777777" w:rsidR="00A12D02" w:rsidRPr="0081370B" w:rsidRDefault="00A12D02" w:rsidP="00196B03">
            <w:pPr>
              <w:tabs>
                <w:tab w:val="left" w:pos="1410"/>
              </w:tabs>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 xml:space="preserve"> Kapcsolattartó:</w:t>
            </w:r>
          </w:p>
        </w:tc>
        <w:tc>
          <w:tcPr>
            <w:tcW w:w="2693" w:type="dxa"/>
            <w:tcBorders>
              <w:top w:val="single" w:sz="4" w:space="0" w:color="808080"/>
              <w:left w:val="single" w:sz="4" w:space="0" w:color="808080"/>
              <w:bottom w:val="single" w:sz="4" w:space="0" w:color="808080"/>
              <w:right w:val="single" w:sz="4" w:space="0" w:color="808080"/>
            </w:tcBorders>
          </w:tcPr>
          <w:p w14:paraId="69FFE5E1"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r>
    </w:tbl>
    <w:p w14:paraId="69BFA932"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tbl>
      <w:tblPr>
        <w:tblW w:w="9851" w:type="dxa"/>
        <w:tblLayout w:type="fixed"/>
        <w:tblCellMar>
          <w:left w:w="70" w:type="dxa"/>
          <w:right w:w="70" w:type="dxa"/>
        </w:tblCellMar>
        <w:tblLook w:val="0000" w:firstRow="0" w:lastRow="0" w:firstColumn="0" w:lastColumn="0" w:noHBand="0" w:noVBand="0"/>
      </w:tblPr>
      <w:tblGrid>
        <w:gridCol w:w="1913"/>
        <w:gridCol w:w="3396"/>
        <w:gridCol w:w="1849"/>
        <w:gridCol w:w="2693"/>
      </w:tblGrid>
      <w:tr w:rsidR="00A12D02" w:rsidRPr="0081370B" w14:paraId="28B6AC34" w14:textId="77777777" w:rsidTr="00196B03">
        <w:trPr>
          <w:trHeight w:val="337"/>
        </w:trPr>
        <w:tc>
          <w:tcPr>
            <w:tcW w:w="1913" w:type="dxa"/>
          </w:tcPr>
          <w:p w14:paraId="78CAE04B"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Számlázási cím:</w:t>
            </w:r>
          </w:p>
        </w:tc>
        <w:tc>
          <w:tcPr>
            <w:tcW w:w="3396" w:type="dxa"/>
            <w:tcBorders>
              <w:top w:val="single" w:sz="4" w:space="0" w:color="808080"/>
              <w:left w:val="single" w:sz="4" w:space="0" w:color="808080"/>
              <w:bottom w:val="single" w:sz="4" w:space="0" w:color="808080"/>
            </w:tcBorders>
          </w:tcPr>
          <w:p w14:paraId="1A0B8420"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c>
          <w:tcPr>
            <w:tcW w:w="1849" w:type="dxa"/>
            <w:tcBorders>
              <w:left w:val="single" w:sz="4" w:space="0" w:color="808080"/>
            </w:tcBorders>
          </w:tcPr>
          <w:p w14:paraId="46D8823C"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 xml:space="preserve"> Telefonszáma:</w:t>
            </w:r>
          </w:p>
        </w:tc>
        <w:tc>
          <w:tcPr>
            <w:tcW w:w="2693" w:type="dxa"/>
            <w:tcBorders>
              <w:top w:val="single" w:sz="4" w:space="0" w:color="808080"/>
              <w:left w:val="single" w:sz="4" w:space="0" w:color="808080"/>
              <w:bottom w:val="single" w:sz="4" w:space="0" w:color="808080"/>
              <w:right w:val="single" w:sz="4" w:space="0" w:color="808080"/>
            </w:tcBorders>
          </w:tcPr>
          <w:p w14:paraId="7B0923FD"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r>
    </w:tbl>
    <w:p w14:paraId="02F91425" w14:textId="77777777" w:rsidR="00A12D02" w:rsidRPr="0081370B" w:rsidRDefault="00A12D02" w:rsidP="00A12D02">
      <w:pPr>
        <w:suppressAutoHyphens/>
        <w:overflowPunct w:val="0"/>
        <w:autoSpaceDE w:val="0"/>
        <w:textAlignment w:val="baseline"/>
        <w:rPr>
          <w:rFonts w:ascii="Times New Roman" w:hAnsi="Times New Roman"/>
          <w:color w:val="000000" w:themeColor="text1"/>
          <w:sz w:val="22"/>
          <w:szCs w:val="22"/>
          <w:lang w:val="cs-CZ" w:eastAsia="zh-CN"/>
        </w:rPr>
      </w:pPr>
    </w:p>
    <w:tbl>
      <w:tblPr>
        <w:tblW w:w="9851" w:type="dxa"/>
        <w:tblLayout w:type="fixed"/>
        <w:tblCellMar>
          <w:left w:w="70" w:type="dxa"/>
          <w:right w:w="70" w:type="dxa"/>
        </w:tblCellMar>
        <w:tblLook w:val="0000" w:firstRow="0" w:lastRow="0" w:firstColumn="0" w:lastColumn="0" w:noHBand="0" w:noVBand="0"/>
      </w:tblPr>
      <w:tblGrid>
        <w:gridCol w:w="1913"/>
        <w:gridCol w:w="3397"/>
        <w:gridCol w:w="1494"/>
        <w:gridCol w:w="3047"/>
      </w:tblGrid>
      <w:tr w:rsidR="00A12D02" w:rsidRPr="0081370B" w14:paraId="0777AA48" w14:textId="77777777" w:rsidTr="00196B03">
        <w:trPr>
          <w:trHeight w:val="287"/>
        </w:trPr>
        <w:tc>
          <w:tcPr>
            <w:tcW w:w="1913" w:type="dxa"/>
          </w:tcPr>
          <w:p w14:paraId="28868D55"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Levelezési cím:</w:t>
            </w:r>
          </w:p>
        </w:tc>
        <w:tc>
          <w:tcPr>
            <w:tcW w:w="3397" w:type="dxa"/>
            <w:tcBorders>
              <w:top w:val="single" w:sz="4" w:space="0" w:color="808080"/>
              <w:left w:val="single" w:sz="4" w:space="0" w:color="808080"/>
              <w:bottom w:val="single" w:sz="4" w:space="0" w:color="808080"/>
            </w:tcBorders>
          </w:tcPr>
          <w:p w14:paraId="4CE8D112" w14:textId="77777777" w:rsidR="00A12D02" w:rsidRPr="0081370B" w:rsidRDefault="00A12D02" w:rsidP="00196B03">
            <w:pPr>
              <w:suppressAutoHyphens/>
              <w:overflowPunct w:val="0"/>
              <w:autoSpaceDE w:val="0"/>
              <w:snapToGrid w:val="0"/>
              <w:textAlignment w:val="baseline"/>
              <w:rPr>
                <w:rFonts w:ascii="Times New Roman" w:hAnsi="Times New Roman"/>
                <w:color w:val="000000" w:themeColor="text1"/>
                <w:sz w:val="22"/>
                <w:szCs w:val="22"/>
                <w:lang w:eastAsia="zh-CN"/>
              </w:rPr>
            </w:pPr>
          </w:p>
        </w:tc>
        <w:tc>
          <w:tcPr>
            <w:tcW w:w="1494" w:type="dxa"/>
            <w:tcBorders>
              <w:left w:val="single" w:sz="4" w:space="0" w:color="808080"/>
            </w:tcBorders>
          </w:tcPr>
          <w:p w14:paraId="1AA96C31" w14:textId="77777777" w:rsidR="00A12D02" w:rsidRPr="0081370B" w:rsidRDefault="00A12D02" w:rsidP="00196B03">
            <w:pPr>
              <w:suppressAutoHyphens/>
              <w:overflowPunct w:val="0"/>
              <w:autoSpaceDE w:val="0"/>
              <w:snapToGrid w:val="0"/>
              <w:jc w:val="both"/>
              <w:textAlignment w:val="baseline"/>
              <w:rPr>
                <w:rFonts w:ascii="Times New Roman" w:hAnsi="Times New Roman"/>
                <w:bCs/>
                <w:color w:val="000000" w:themeColor="text1"/>
                <w:sz w:val="22"/>
                <w:szCs w:val="22"/>
                <w:lang w:val="cs-CZ" w:eastAsia="zh-CN"/>
              </w:rPr>
            </w:pPr>
            <w:r w:rsidRPr="0081370B">
              <w:rPr>
                <w:rFonts w:ascii="Times New Roman" w:hAnsi="Times New Roman"/>
                <w:color w:val="000000" w:themeColor="text1"/>
                <w:sz w:val="22"/>
                <w:szCs w:val="22"/>
                <w:lang w:eastAsia="zh-CN"/>
              </w:rPr>
              <w:t>E-mail:</w:t>
            </w:r>
          </w:p>
        </w:tc>
        <w:tc>
          <w:tcPr>
            <w:tcW w:w="3047" w:type="dxa"/>
            <w:tcBorders>
              <w:top w:val="single" w:sz="4" w:space="0" w:color="808080"/>
              <w:left w:val="single" w:sz="4" w:space="0" w:color="808080"/>
              <w:bottom w:val="single" w:sz="4" w:space="0" w:color="808080"/>
              <w:right w:val="single" w:sz="4" w:space="0" w:color="808080"/>
            </w:tcBorders>
            <w:vAlign w:val="center"/>
          </w:tcPr>
          <w:p w14:paraId="70A866AB"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r>
    </w:tbl>
    <w:p w14:paraId="14CC3EE3" w14:textId="77777777" w:rsidR="00A12D02" w:rsidRPr="0081370B" w:rsidRDefault="00A12D02" w:rsidP="00A12D02">
      <w:pPr>
        <w:suppressAutoHyphens/>
        <w:overflowPunct w:val="0"/>
        <w:autoSpaceDE w:val="0"/>
        <w:textAlignment w:val="baseline"/>
        <w:rPr>
          <w:rFonts w:ascii="Times New Roman" w:hAnsi="Times New Roman"/>
          <w:color w:val="000000" w:themeColor="text1"/>
          <w:sz w:val="22"/>
          <w:szCs w:val="22"/>
          <w:lang w:val="cs-CZ" w:eastAsia="zh-CN"/>
        </w:rPr>
      </w:pPr>
    </w:p>
    <w:tbl>
      <w:tblPr>
        <w:tblW w:w="9851" w:type="dxa"/>
        <w:tblLayout w:type="fixed"/>
        <w:tblCellMar>
          <w:left w:w="70" w:type="dxa"/>
          <w:right w:w="70" w:type="dxa"/>
        </w:tblCellMar>
        <w:tblLook w:val="0000" w:firstRow="0" w:lastRow="0" w:firstColumn="0" w:lastColumn="0" w:noHBand="0" w:noVBand="0"/>
      </w:tblPr>
      <w:tblGrid>
        <w:gridCol w:w="1913"/>
        <w:gridCol w:w="3403"/>
        <w:gridCol w:w="1842"/>
        <w:gridCol w:w="2693"/>
      </w:tblGrid>
      <w:tr w:rsidR="00A12D02" w:rsidRPr="0081370B" w14:paraId="1991A2CF" w14:textId="77777777" w:rsidTr="00196B03">
        <w:trPr>
          <w:trHeight w:val="271"/>
        </w:trPr>
        <w:tc>
          <w:tcPr>
            <w:tcW w:w="1913" w:type="dxa"/>
          </w:tcPr>
          <w:p w14:paraId="7A953CD0"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Adószám:</w:t>
            </w:r>
          </w:p>
        </w:tc>
        <w:tc>
          <w:tcPr>
            <w:tcW w:w="3403" w:type="dxa"/>
            <w:tcBorders>
              <w:top w:val="single" w:sz="4" w:space="0" w:color="808080"/>
              <w:left w:val="single" w:sz="4" w:space="0" w:color="808080"/>
              <w:bottom w:val="single" w:sz="4" w:space="0" w:color="808080"/>
            </w:tcBorders>
          </w:tcPr>
          <w:p w14:paraId="4A4AFA2A" w14:textId="77777777" w:rsidR="00A12D02" w:rsidRPr="0081370B" w:rsidRDefault="00A12D02" w:rsidP="00196B03">
            <w:pPr>
              <w:suppressAutoHyphens/>
              <w:overflowPunct w:val="0"/>
              <w:autoSpaceDE w:val="0"/>
              <w:snapToGrid w:val="0"/>
              <w:textAlignment w:val="baseline"/>
              <w:rPr>
                <w:rFonts w:ascii="Times New Roman" w:hAnsi="Times New Roman"/>
                <w:color w:val="000000" w:themeColor="text1"/>
                <w:sz w:val="22"/>
                <w:szCs w:val="22"/>
                <w:lang w:eastAsia="zh-CN"/>
              </w:rPr>
            </w:pPr>
          </w:p>
        </w:tc>
        <w:tc>
          <w:tcPr>
            <w:tcW w:w="1842" w:type="dxa"/>
            <w:tcBorders>
              <w:left w:val="single" w:sz="4" w:space="0" w:color="808080"/>
            </w:tcBorders>
          </w:tcPr>
          <w:p w14:paraId="396BE7D0"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val="cs-CZ" w:eastAsia="zh-CN"/>
              </w:rPr>
            </w:pPr>
            <w:r w:rsidRPr="0081370B">
              <w:rPr>
                <w:rFonts w:ascii="Times New Roman" w:hAnsi="Times New Roman"/>
                <w:color w:val="000000" w:themeColor="text1"/>
                <w:sz w:val="22"/>
                <w:szCs w:val="22"/>
                <w:lang w:eastAsia="zh-CN"/>
              </w:rPr>
              <w:t>Cégjegyzékszám:</w:t>
            </w:r>
          </w:p>
        </w:tc>
        <w:tc>
          <w:tcPr>
            <w:tcW w:w="2693" w:type="dxa"/>
            <w:tcBorders>
              <w:top w:val="single" w:sz="4" w:space="0" w:color="808080"/>
              <w:left w:val="single" w:sz="4" w:space="0" w:color="808080"/>
              <w:bottom w:val="single" w:sz="4" w:space="0" w:color="808080"/>
              <w:right w:val="single" w:sz="4" w:space="0" w:color="808080"/>
            </w:tcBorders>
          </w:tcPr>
          <w:p w14:paraId="7BA8E622" w14:textId="77777777" w:rsidR="00A12D02" w:rsidRPr="0081370B" w:rsidRDefault="00A12D02" w:rsidP="00196B03">
            <w:pPr>
              <w:suppressAutoHyphens/>
              <w:overflowPunct w:val="0"/>
              <w:autoSpaceDE w:val="0"/>
              <w:snapToGrid w:val="0"/>
              <w:textAlignment w:val="baseline"/>
              <w:rPr>
                <w:rFonts w:ascii="Times New Roman" w:hAnsi="Times New Roman"/>
                <w:color w:val="000000" w:themeColor="text1"/>
                <w:sz w:val="22"/>
                <w:szCs w:val="22"/>
                <w:lang w:val="cs-CZ" w:eastAsia="zh-CN"/>
              </w:rPr>
            </w:pPr>
          </w:p>
        </w:tc>
      </w:tr>
    </w:tbl>
    <w:p w14:paraId="031FADCE" w14:textId="77777777" w:rsidR="00A12D02" w:rsidRPr="0081370B" w:rsidRDefault="00A12D02" w:rsidP="00A12D02">
      <w:pPr>
        <w:suppressAutoHyphens/>
        <w:overflowPunct w:val="0"/>
        <w:autoSpaceDE w:val="0"/>
        <w:textAlignment w:val="baseline"/>
        <w:rPr>
          <w:rFonts w:ascii="Times New Roman" w:hAnsi="Times New Roman"/>
          <w:color w:val="000000" w:themeColor="text1"/>
          <w:sz w:val="22"/>
          <w:szCs w:val="22"/>
          <w:lang w:eastAsia="zh-CN"/>
        </w:rPr>
      </w:pPr>
    </w:p>
    <w:tbl>
      <w:tblPr>
        <w:tblW w:w="5322" w:type="dxa"/>
        <w:tblLayout w:type="fixed"/>
        <w:tblCellMar>
          <w:left w:w="70" w:type="dxa"/>
          <w:right w:w="70" w:type="dxa"/>
        </w:tblCellMar>
        <w:tblLook w:val="0000" w:firstRow="0" w:lastRow="0" w:firstColumn="0" w:lastColumn="0" w:noHBand="0" w:noVBand="0"/>
      </w:tblPr>
      <w:tblGrid>
        <w:gridCol w:w="1913"/>
        <w:gridCol w:w="3409"/>
      </w:tblGrid>
      <w:tr w:rsidR="00A12D02" w:rsidRPr="0081370B" w14:paraId="3AE2C162" w14:textId="77777777" w:rsidTr="00196B03">
        <w:trPr>
          <w:trHeight w:val="306"/>
        </w:trPr>
        <w:tc>
          <w:tcPr>
            <w:tcW w:w="1913" w:type="dxa"/>
            <w:tcBorders>
              <w:right w:val="single" w:sz="4" w:space="0" w:color="auto"/>
            </w:tcBorders>
          </w:tcPr>
          <w:p w14:paraId="715B59B3"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Bankszámlaszám:</w:t>
            </w:r>
          </w:p>
        </w:tc>
        <w:tc>
          <w:tcPr>
            <w:tcW w:w="3409" w:type="dxa"/>
            <w:tcBorders>
              <w:top w:val="single" w:sz="4" w:space="0" w:color="auto"/>
              <w:left w:val="single" w:sz="4" w:space="0" w:color="auto"/>
              <w:bottom w:val="single" w:sz="4" w:space="0" w:color="auto"/>
              <w:right w:val="single" w:sz="4" w:space="0" w:color="auto"/>
            </w:tcBorders>
          </w:tcPr>
          <w:p w14:paraId="588D2C21" w14:textId="77777777" w:rsidR="00A12D02" w:rsidRPr="0081370B" w:rsidRDefault="00A12D02" w:rsidP="00196B03">
            <w:pPr>
              <w:suppressAutoHyphens/>
              <w:overflowPunct w:val="0"/>
              <w:autoSpaceDE w:val="0"/>
              <w:snapToGrid w:val="0"/>
              <w:textAlignment w:val="baseline"/>
              <w:rPr>
                <w:rFonts w:ascii="Times New Roman" w:hAnsi="Times New Roman"/>
                <w:color w:val="000000" w:themeColor="text1"/>
                <w:sz w:val="22"/>
                <w:szCs w:val="22"/>
                <w:lang w:eastAsia="zh-CN"/>
              </w:rPr>
            </w:pPr>
          </w:p>
        </w:tc>
      </w:tr>
    </w:tbl>
    <w:p w14:paraId="2821ACD0"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p w14:paraId="2EEF63BB"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 xml:space="preserve">A megrendelés tárgya: </w:t>
      </w:r>
    </w:p>
    <w:p w14:paraId="30D1D14E"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tbl>
      <w:tblPr>
        <w:tblW w:w="10153" w:type="dxa"/>
        <w:tblLayout w:type="fixed"/>
        <w:tblCellMar>
          <w:left w:w="70" w:type="dxa"/>
          <w:right w:w="70" w:type="dxa"/>
        </w:tblCellMar>
        <w:tblLook w:val="0000" w:firstRow="0" w:lastRow="0" w:firstColumn="0" w:lastColumn="0" w:noHBand="0" w:noVBand="0"/>
      </w:tblPr>
      <w:tblGrid>
        <w:gridCol w:w="160"/>
        <w:gridCol w:w="9833"/>
        <w:gridCol w:w="160"/>
      </w:tblGrid>
      <w:tr w:rsidR="00A12D02" w:rsidRPr="0081370B" w14:paraId="50F0E669" w14:textId="77777777" w:rsidTr="00196B03">
        <w:trPr>
          <w:trHeight w:val="369"/>
        </w:trPr>
        <w:tc>
          <w:tcPr>
            <w:tcW w:w="160" w:type="dxa"/>
          </w:tcPr>
          <w:p w14:paraId="7C57650A"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c>
          <w:tcPr>
            <w:tcW w:w="9833" w:type="dxa"/>
            <w:tcBorders>
              <w:top w:val="single" w:sz="4" w:space="0" w:color="808080"/>
              <w:left w:val="single" w:sz="4" w:space="0" w:color="808080"/>
              <w:bottom w:val="single" w:sz="4" w:space="0" w:color="808080"/>
            </w:tcBorders>
          </w:tcPr>
          <w:p w14:paraId="3FCC2A51"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c>
          <w:tcPr>
            <w:tcW w:w="160" w:type="dxa"/>
            <w:tcBorders>
              <w:left w:val="single" w:sz="8" w:space="0" w:color="808080"/>
            </w:tcBorders>
          </w:tcPr>
          <w:p w14:paraId="16803EAB"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eastAsia="zh-CN"/>
              </w:rPr>
            </w:pPr>
          </w:p>
        </w:tc>
      </w:tr>
    </w:tbl>
    <w:p w14:paraId="44C41E24"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tbl>
      <w:tblPr>
        <w:tblW w:w="0" w:type="auto"/>
        <w:tblLayout w:type="fixed"/>
        <w:tblCellMar>
          <w:left w:w="70" w:type="dxa"/>
          <w:right w:w="70" w:type="dxa"/>
        </w:tblCellMar>
        <w:tblLook w:val="0000" w:firstRow="0" w:lastRow="0" w:firstColumn="0" w:lastColumn="0" w:noHBand="0" w:noVBand="0"/>
      </w:tblPr>
      <w:tblGrid>
        <w:gridCol w:w="2563"/>
        <w:gridCol w:w="2380"/>
        <w:gridCol w:w="2477"/>
      </w:tblGrid>
      <w:tr w:rsidR="00A12D02" w:rsidRPr="0081370B" w14:paraId="476E74A7" w14:textId="77777777" w:rsidTr="00196B03">
        <w:trPr>
          <w:trHeight w:val="403"/>
        </w:trPr>
        <w:tc>
          <w:tcPr>
            <w:tcW w:w="2563" w:type="dxa"/>
            <w:vAlign w:val="center"/>
          </w:tcPr>
          <w:p w14:paraId="32C5164F" w14:textId="77777777" w:rsidR="00A12D02" w:rsidRPr="0081370B" w:rsidRDefault="00A12D02" w:rsidP="00196B03">
            <w:pPr>
              <w:suppressAutoHyphens/>
              <w:overflowPunct w:val="0"/>
              <w:autoSpaceDE w:val="0"/>
              <w:snapToGrid w:val="0"/>
              <w:jc w:val="center"/>
              <w:textAlignment w:val="baseline"/>
              <w:rPr>
                <w:rFonts w:ascii="Times New Roman" w:hAnsi="Times New Roman"/>
                <w:bCs/>
                <w:color w:val="000000" w:themeColor="text1"/>
                <w:sz w:val="22"/>
                <w:szCs w:val="22"/>
                <w:lang w:val="cs-CZ" w:eastAsia="zh-CN"/>
              </w:rPr>
            </w:pPr>
            <w:r w:rsidRPr="0081370B">
              <w:rPr>
                <w:rFonts w:ascii="Times New Roman" w:hAnsi="Times New Roman"/>
                <w:bCs/>
                <w:color w:val="000000" w:themeColor="text1"/>
                <w:sz w:val="22"/>
                <w:szCs w:val="22"/>
                <w:lang w:val="cs-CZ" w:eastAsia="zh-CN"/>
              </w:rPr>
              <w:t>Összeg (bruttó):</w:t>
            </w:r>
          </w:p>
        </w:tc>
        <w:tc>
          <w:tcPr>
            <w:tcW w:w="2380" w:type="dxa"/>
            <w:tcBorders>
              <w:top w:val="single" w:sz="4" w:space="0" w:color="808080"/>
              <w:left w:val="single" w:sz="4" w:space="0" w:color="808080"/>
              <w:bottom w:val="single" w:sz="4" w:space="0" w:color="808080"/>
            </w:tcBorders>
            <w:vAlign w:val="center"/>
          </w:tcPr>
          <w:p w14:paraId="4DF59643" w14:textId="77777777" w:rsidR="00A12D02" w:rsidRPr="0081370B" w:rsidRDefault="00A12D02" w:rsidP="00196B03">
            <w:pPr>
              <w:suppressAutoHyphens/>
              <w:overflowPunct w:val="0"/>
              <w:autoSpaceDE w:val="0"/>
              <w:snapToGrid w:val="0"/>
              <w:textAlignment w:val="baseline"/>
              <w:rPr>
                <w:rFonts w:ascii="Times New Roman" w:hAnsi="Times New Roman"/>
                <w:bCs/>
                <w:color w:val="000000" w:themeColor="text1"/>
                <w:sz w:val="22"/>
                <w:szCs w:val="22"/>
                <w:lang w:val="cs-CZ" w:eastAsia="zh-CN"/>
              </w:rPr>
            </w:pPr>
          </w:p>
        </w:tc>
        <w:tc>
          <w:tcPr>
            <w:tcW w:w="2477" w:type="dxa"/>
            <w:tcBorders>
              <w:left w:val="single" w:sz="8" w:space="0" w:color="808080"/>
            </w:tcBorders>
            <w:vAlign w:val="center"/>
          </w:tcPr>
          <w:p w14:paraId="61925FB4" w14:textId="77777777" w:rsidR="00A12D02" w:rsidRPr="0081370B" w:rsidRDefault="00A12D02" w:rsidP="00196B03">
            <w:pPr>
              <w:suppressAutoHyphens/>
              <w:overflowPunct w:val="0"/>
              <w:autoSpaceDE w:val="0"/>
              <w:snapToGrid w:val="0"/>
              <w:jc w:val="center"/>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Ft</w:t>
            </w:r>
          </w:p>
        </w:tc>
      </w:tr>
    </w:tbl>
    <w:p w14:paraId="737DF299"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p w14:paraId="41D0BFCF"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A megrendeléssel kapcsolatos egyéb közlendők, igények meghatározása, részletezés:</w:t>
      </w:r>
    </w:p>
    <w:p w14:paraId="005B3528" w14:textId="77777777" w:rsidR="00A12D02" w:rsidRPr="0081370B" w:rsidRDefault="00A12D02" w:rsidP="00A12D02">
      <w:pPr>
        <w:suppressAutoHyphens/>
        <w:overflowPunct w:val="0"/>
        <w:autoSpaceDE w:val="0"/>
        <w:jc w:val="both"/>
        <w:textAlignment w:val="baseline"/>
        <w:rPr>
          <w:rFonts w:ascii="Times New Roman" w:hAnsi="Times New Roman"/>
          <w:color w:val="000000" w:themeColor="text1"/>
          <w:sz w:val="22"/>
          <w:szCs w:val="22"/>
          <w:lang w:eastAsia="zh-CN"/>
        </w:rPr>
      </w:pPr>
    </w:p>
    <w:tbl>
      <w:tblPr>
        <w:tblW w:w="10066" w:type="dxa"/>
        <w:tblInd w:w="70" w:type="dxa"/>
        <w:tblLayout w:type="fixed"/>
        <w:tblCellMar>
          <w:left w:w="70" w:type="dxa"/>
          <w:right w:w="70" w:type="dxa"/>
        </w:tblCellMar>
        <w:tblLook w:val="0000" w:firstRow="0" w:lastRow="0" w:firstColumn="0" w:lastColumn="0" w:noHBand="0" w:noVBand="0"/>
      </w:tblPr>
      <w:tblGrid>
        <w:gridCol w:w="10066"/>
      </w:tblGrid>
      <w:tr w:rsidR="00A12D02" w:rsidRPr="0081370B" w14:paraId="5D63A388" w14:textId="77777777" w:rsidTr="00196B03">
        <w:trPr>
          <w:trHeight w:hRule="exact" w:val="350"/>
        </w:trPr>
        <w:tc>
          <w:tcPr>
            <w:tcW w:w="10066" w:type="dxa"/>
            <w:tcBorders>
              <w:top w:val="single" w:sz="4" w:space="0" w:color="808080"/>
              <w:left w:val="single" w:sz="4" w:space="0" w:color="808080"/>
              <w:bottom w:val="single" w:sz="4" w:space="0" w:color="808080"/>
              <w:right w:val="single" w:sz="4" w:space="0" w:color="808080"/>
            </w:tcBorders>
          </w:tcPr>
          <w:p w14:paraId="4612E18C" w14:textId="77777777" w:rsidR="00A12D02" w:rsidRPr="0081370B" w:rsidRDefault="00A12D02" w:rsidP="00196B03">
            <w:pPr>
              <w:suppressAutoHyphens/>
              <w:overflowPunct w:val="0"/>
              <w:autoSpaceDE w:val="0"/>
              <w:snapToGrid w:val="0"/>
              <w:jc w:val="both"/>
              <w:textAlignment w:val="baseline"/>
              <w:rPr>
                <w:rFonts w:ascii="Times New Roman" w:hAnsi="Times New Roman"/>
                <w:color w:val="000000" w:themeColor="text1"/>
                <w:sz w:val="22"/>
                <w:szCs w:val="22"/>
                <w:lang w:eastAsia="zh-CN"/>
              </w:rPr>
            </w:pPr>
          </w:p>
        </w:tc>
      </w:tr>
    </w:tbl>
    <w:p w14:paraId="5285814E" w14:textId="77777777" w:rsidR="00A12D02" w:rsidRPr="0081370B" w:rsidRDefault="00A12D02" w:rsidP="00A12D02">
      <w:pPr>
        <w:tabs>
          <w:tab w:val="left" w:pos="2268"/>
        </w:tabs>
        <w:suppressAutoHyphens/>
        <w:overflowPunct w:val="0"/>
        <w:autoSpaceDE w:val="0"/>
        <w:textAlignment w:val="baseline"/>
        <w:rPr>
          <w:rFonts w:ascii="Times New Roman" w:hAnsi="Times New Roman"/>
          <w:color w:val="000000" w:themeColor="text1"/>
          <w:sz w:val="22"/>
          <w:szCs w:val="22"/>
          <w:lang w:eastAsia="zh-CN"/>
        </w:rPr>
      </w:pPr>
    </w:p>
    <w:p w14:paraId="66BE7290" w14:textId="634C3D49" w:rsidR="00A12D02" w:rsidRPr="0081370B" w:rsidRDefault="00A12D02" w:rsidP="00A12D02">
      <w:pPr>
        <w:tabs>
          <w:tab w:val="left" w:pos="2268"/>
        </w:tabs>
        <w:suppressAutoHyphens/>
        <w:overflowPunct w:val="0"/>
        <w:autoSpaceDE w:val="0"/>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Budapest, 202</w:t>
      </w:r>
      <w:r w:rsidR="00554F21">
        <w:rPr>
          <w:rFonts w:ascii="Times New Roman" w:hAnsi="Times New Roman"/>
          <w:color w:val="000000" w:themeColor="text1"/>
          <w:sz w:val="22"/>
          <w:szCs w:val="22"/>
          <w:lang w:eastAsia="zh-CN"/>
        </w:rPr>
        <w:t>6</w:t>
      </w:r>
      <w:r w:rsidRPr="0081370B">
        <w:rPr>
          <w:rFonts w:ascii="Times New Roman" w:hAnsi="Times New Roman"/>
          <w:color w:val="000000" w:themeColor="text1"/>
          <w:sz w:val="22"/>
          <w:szCs w:val="22"/>
          <w:lang w:eastAsia="zh-CN"/>
        </w:rPr>
        <w:t>.</w:t>
      </w:r>
    </w:p>
    <w:p w14:paraId="333DE75D" w14:textId="77777777" w:rsidR="00A12D02" w:rsidRPr="0081370B" w:rsidRDefault="00A12D02" w:rsidP="00A12D02">
      <w:pPr>
        <w:tabs>
          <w:tab w:val="left" w:pos="6379"/>
          <w:tab w:val="left" w:leader="dot" w:pos="10206"/>
        </w:tabs>
        <w:suppressAutoHyphens/>
        <w:overflowPunct w:val="0"/>
        <w:autoSpaceDE w:val="0"/>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ab/>
      </w:r>
      <w:r w:rsidRPr="0081370B">
        <w:rPr>
          <w:rFonts w:ascii="Times New Roman" w:hAnsi="Times New Roman"/>
          <w:color w:val="000000" w:themeColor="text1"/>
          <w:sz w:val="22"/>
          <w:szCs w:val="22"/>
          <w:lang w:eastAsia="zh-CN"/>
        </w:rPr>
        <w:tab/>
      </w:r>
    </w:p>
    <w:p w14:paraId="68E1A796" w14:textId="77777777" w:rsidR="00A12D02" w:rsidRPr="0081370B" w:rsidRDefault="00A12D02" w:rsidP="00A12D02">
      <w:pPr>
        <w:suppressAutoHyphens/>
        <w:overflowPunct w:val="0"/>
        <w:autoSpaceDE w:val="0"/>
        <w:ind w:left="5760" w:firstLine="720"/>
        <w:jc w:val="center"/>
        <w:textAlignment w:val="baseline"/>
        <w:rPr>
          <w:rFonts w:ascii="Times New Roman" w:hAnsi="Times New Roman"/>
          <w:color w:val="000000" w:themeColor="text1"/>
          <w:sz w:val="22"/>
          <w:szCs w:val="22"/>
          <w:lang w:eastAsia="zh-CN"/>
        </w:rPr>
      </w:pPr>
    </w:p>
    <w:p w14:paraId="33E7064D" w14:textId="77777777" w:rsidR="00A12D02" w:rsidRPr="0081370B" w:rsidRDefault="00A12D02" w:rsidP="00A12D02">
      <w:pPr>
        <w:suppressAutoHyphens/>
        <w:overflowPunct w:val="0"/>
        <w:autoSpaceDE w:val="0"/>
        <w:ind w:left="5760" w:firstLine="720"/>
        <w:jc w:val="center"/>
        <w:textAlignment w:val="baseline"/>
        <w:rPr>
          <w:rFonts w:ascii="Times New Roman" w:hAnsi="Times New Roman"/>
          <w:color w:val="000000" w:themeColor="text1"/>
          <w:sz w:val="22"/>
          <w:szCs w:val="22"/>
          <w:lang w:eastAsia="zh-CN"/>
        </w:rPr>
      </w:pPr>
    </w:p>
    <w:p w14:paraId="40E98586" w14:textId="77777777" w:rsidR="00A12D02" w:rsidRPr="0081370B" w:rsidRDefault="00A12D02" w:rsidP="00A12D02">
      <w:pPr>
        <w:suppressAutoHyphens/>
        <w:overflowPunct w:val="0"/>
        <w:autoSpaceDE w:val="0"/>
        <w:ind w:left="5760" w:firstLine="720"/>
        <w:jc w:val="center"/>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dr. Halmai Gyula</w:t>
      </w:r>
    </w:p>
    <w:p w14:paraId="59B43F71" w14:textId="77777777" w:rsidR="00A12D02" w:rsidRPr="0081370B" w:rsidRDefault="00A12D02" w:rsidP="00A12D02">
      <w:pPr>
        <w:suppressAutoHyphens/>
        <w:overflowPunct w:val="0"/>
        <w:autoSpaceDE w:val="0"/>
        <w:ind w:left="6372" w:firstLine="108"/>
        <w:jc w:val="center"/>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 xml:space="preserve">vezérigazgató </w:t>
      </w:r>
    </w:p>
    <w:p w14:paraId="72F2C31D" w14:textId="77777777" w:rsidR="00A12D02" w:rsidRPr="0081370B" w:rsidRDefault="00A12D02" w:rsidP="00A12D02">
      <w:pPr>
        <w:suppressAutoHyphens/>
        <w:overflowPunct w:val="0"/>
        <w:autoSpaceDE w:val="0"/>
        <w:ind w:left="6372"/>
        <w:jc w:val="center"/>
        <w:textAlignment w:val="baseline"/>
        <w:rPr>
          <w:rFonts w:ascii="Times New Roman" w:hAnsi="Times New Roman"/>
          <w:color w:val="000000" w:themeColor="text1"/>
          <w:sz w:val="22"/>
          <w:szCs w:val="22"/>
          <w:lang w:eastAsia="zh-CN"/>
        </w:rPr>
      </w:pPr>
      <w:r w:rsidRPr="0081370B">
        <w:rPr>
          <w:rFonts w:ascii="Times New Roman" w:hAnsi="Times New Roman"/>
          <w:color w:val="000000" w:themeColor="text1"/>
          <w:sz w:val="22"/>
          <w:szCs w:val="22"/>
          <w:lang w:eastAsia="zh-CN"/>
        </w:rPr>
        <w:t>EVIN Nonprofit Zrt.</w:t>
      </w:r>
    </w:p>
    <w:p w14:paraId="66343368" w14:textId="77777777" w:rsidR="00A12D02" w:rsidRPr="0081370B" w:rsidRDefault="00A12D02" w:rsidP="00A12D02">
      <w:pPr>
        <w:rPr>
          <w:rFonts w:ascii="Verdana" w:hAnsi="Verdana"/>
          <w:color w:val="000000" w:themeColor="text1"/>
          <w:sz w:val="18"/>
          <w:szCs w:val="18"/>
        </w:rPr>
      </w:pPr>
    </w:p>
    <w:p w14:paraId="0FCD2091" w14:textId="77777777" w:rsidR="00EA2068" w:rsidRPr="0081370B" w:rsidRDefault="00EA2068" w:rsidP="00EA2068">
      <w:pPr>
        <w:pStyle w:val="Listaszerbekezds"/>
        <w:tabs>
          <w:tab w:val="left" w:pos="2835"/>
        </w:tabs>
        <w:spacing w:after="0" w:line="276" w:lineRule="auto"/>
        <w:ind w:left="0"/>
        <w:rPr>
          <w:rFonts w:ascii="Times New Roman" w:hAnsi="Times New Roman"/>
          <w:b/>
          <w:bCs/>
          <w:color w:val="000000" w:themeColor="text1"/>
          <w:sz w:val="22"/>
          <w:szCs w:val="22"/>
        </w:rPr>
      </w:pPr>
    </w:p>
    <w:sectPr w:rsidR="00EA2068" w:rsidRPr="0081370B" w:rsidSect="00494652">
      <w:headerReference w:type="default" r:id="rId8"/>
      <w:footerReference w:type="default" r:id="rId9"/>
      <w:pgSz w:w="11906" w:h="16838"/>
      <w:pgMar w:top="993" w:right="1417" w:bottom="993"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338A" w14:textId="77777777" w:rsidR="007900F4" w:rsidRDefault="007900F4">
      <w:r>
        <w:separator/>
      </w:r>
    </w:p>
  </w:endnote>
  <w:endnote w:type="continuationSeparator" w:id="0">
    <w:p w14:paraId="0901F7E0" w14:textId="77777777" w:rsidR="007900F4" w:rsidRDefault="0079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Klee One"/>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DejaVuSerif">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777539"/>
      <w:docPartObj>
        <w:docPartGallery w:val="Page Numbers (Top of Page)"/>
        <w:docPartUnique/>
      </w:docPartObj>
    </w:sdtPr>
    <w:sdtEndPr/>
    <w:sdtContent>
      <w:p w14:paraId="2CD82E1D" w14:textId="0ADD95BA" w:rsidR="009B06AE" w:rsidRDefault="009B06AE" w:rsidP="009B06AE">
        <w:pPr>
          <w:pStyle w:val="llb"/>
          <w:jc w:val="center"/>
        </w:pPr>
        <w:r w:rsidRPr="001A081D">
          <w:t xml:space="preserve"> </w:t>
        </w:r>
        <w:r w:rsidRPr="001A081D">
          <w:rPr>
            <w:b/>
            <w:bCs/>
          </w:rPr>
          <w:fldChar w:fldCharType="begin"/>
        </w:r>
        <w:r w:rsidRPr="001A081D">
          <w:rPr>
            <w:b/>
            <w:bCs/>
          </w:rPr>
          <w:instrText>PAGE</w:instrText>
        </w:r>
        <w:r w:rsidRPr="001A081D">
          <w:rPr>
            <w:b/>
            <w:bCs/>
          </w:rPr>
          <w:fldChar w:fldCharType="separate"/>
        </w:r>
        <w:r>
          <w:rPr>
            <w:b/>
            <w:bCs/>
          </w:rPr>
          <w:t>12</w:t>
        </w:r>
        <w:r w:rsidRPr="001A081D">
          <w:rPr>
            <w:b/>
            <w:bCs/>
          </w:rPr>
          <w:fldChar w:fldCharType="end"/>
        </w:r>
        <w:r w:rsidRPr="001A081D">
          <w:t xml:space="preserve"> / </w:t>
        </w:r>
        <w:r w:rsidRPr="001A081D">
          <w:rPr>
            <w:b/>
            <w:bCs/>
          </w:rPr>
          <w:fldChar w:fldCharType="begin"/>
        </w:r>
        <w:r w:rsidRPr="001A081D">
          <w:rPr>
            <w:b/>
            <w:bCs/>
          </w:rPr>
          <w:instrText>NUMPAGES</w:instrText>
        </w:r>
        <w:r w:rsidRPr="001A081D">
          <w:rPr>
            <w:b/>
            <w:bCs/>
          </w:rPr>
          <w:fldChar w:fldCharType="separate"/>
        </w:r>
        <w:r>
          <w:rPr>
            <w:b/>
            <w:bCs/>
          </w:rPr>
          <w:t>13</w:t>
        </w:r>
        <w:r w:rsidRPr="001A081D">
          <w:rPr>
            <w:b/>
            <w:bCs/>
          </w:rPr>
          <w:fldChar w:fldCharType="end"/>
        </w:r>
      </w:p>
    </w:sdtContent>
  </w:sdt>
  <w:p w14:paraId="4501B402" w14:textId="14012463" w:rsidR="00852F5B" w:rsidRPr="00494652" w:rsidRDefault="00852F5B" w:rsidP="009B06AE">
    <w:pPr>
      <w:pStyle w:val="ll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8D816" w14:textId="77777777" w:rsidR="007900F4" w:rsidRDefault="007900F4">
      <w:r>
        <w:separator/>
      </w:r>
    </w:p>
  </w:footnote>
  <w:footnote w:type="continuationSeparator" w:id="0">
    <w:p w14:paraId="4987B267" w14:textId="77777777" w:rsidR="007900F4" w:rsidRDefault="007900F4">
      <w:r>
        <w:continuationSeparator/>
      </w:r>
    </w:p>
  </w:footnote>
  <w:footnote w:id="1">
    <w:p w14:paraId="62EF30C5" w14:textId="77777777" w:rsidR="008B3FC8" w:rsidRPr="00B27FBD" w:rsidRDefault="008B3FC8" w:rsidP="008B3FC8">
      <w:pPr>
        <w:pStyle w:val="Lbjegyzetszveg"/>
        <w:rPr>
          <w:rFonts w:ascii="Times New Roman" w:hAnsi="Times New Roman"/>
        </w:rPr>
      </w:pPr>
      <w:r w:rsidRPr="00B27FBD">
        <w:rPr>
          <w:rStyle w:val="Lbjegyzet-hivatkozs"/>
          <w:rFonts w:ascii="Times New Roman" w:hAnsi="Times New Roman"/>
        </w:rPr>
        <w:footnoteRef/>
      </w:r>
      <w:r w:rsidRPr="00B27FBD">
        <w:rPr>
          <w:rFonts w:ascii="Times New Roman" w:hAnsi="Times New Roman"/>
        </w:rPr>
        <w:t xml:space="preserve"> Minden igénybe venni kívánt alvállalkozóra külön kitöltendő.</w:t>
      </w:r>
    </w:p>
  </w:footnote>
  <w:footnote w:id="2">
    <w:p w14:paraId="0D2EE3CA" w14:textId="77777777" w:rsidR="008B3FC8" w:rsidRDefault="008B3FC8" w:rsidP="008B3FC8">
      <w:pPr>
        <w:pStyle w:val="Lbjegyzetszveg"/>
      </w:pPr>
      <w:r w:rsidRPr="00B27FBD">
        <w:rPr>
          <w:rStyle w:val="Lbjegyzet-hivatkozs"/>
          <w:rFonts w:ascii="Times New Roman" w:hAnsi="Times New Roman"/>
        </w:rPr>
        <w:footnoteRef/>
      </w:r>
      <w:r w:rsidRPr="00B27FBD">
        <w:rPr>
          <w:rFonts w:ascii="Times New Roman" w:hAnsi="Times New Roman"/>
        </w:rPr>
        <w:t xml:space="preserve"> Csak abban az esetben kell kitölteni, ha az alvállalkozói bejelentésben tett adatok változtak.</w:t>
      </w:r>
    </w:p>
  </w:footnote>
  <w:footnote w:id="3">
    <w:p w14:paraId="5AE57746" w14:textId="77777777" w:rsidR="008B3FC8" w:rsidRPr="00B27FBD" w:rsidRDefault="008B3FC8" w:rsidP="008B3FC8">
      <w:pPr>
        <w:pStyle w:val="Lbjegyzetszveg"/>
        <w:rPr>
          <w:rFonts w:ascii="Times New Roman" w:hAnsi="Times New Roman"/>
        </w:rPr>
      </w:pPr>
      <w:r w:rsidRPr="00B27FBD">
        <w:rPr>
          <w:rStyle w:val="Lbjegyzet-hivatkozs"/>
          <w:rFonts w:ascii="Times New Roman" w:hAnsi="Times New Roman"/>
        </w:rPr>
        <w:footnoteRef/>
      </w:r>
      <w:r w:rsidRPr="00B27FBD">
        <w:rPr>
          <w:rFonts w:ascii="Times New Roman" w:hAnsi="Times New Roman"/>
        </w:rPr>
        <w:t xml:space="preserve"> Minden igénybe venni kívánt alvállalkozóra külön kitöltendő.</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CA2B5" w14:textId="77777777" w:rsidR="009B06AE" w:rsidRDefault="009B06AE" w:rsidP="009B06AE">
    <w:pPr>
      <w:pStyle w:val="lfej"/>
      <w:widowControl/>
      <w:spacing w:after="0"/>
      <w:jc w:val="center"/>
      <w:rPr>
        <w:rFonts w:ascii="Times New Roman" w:hAnsi="Times New Roman"/>
        <w:b/>
        <w:bCs/>
        <w:sz w:val="20"/>
        <w:lang w:val="hu-HU" w:eastAsia="hu-HU"/>
      </w:rPr>
    </w:pPr>
    <w:r w:rsidRPr="009B06AE">
      <w:rPr>
        <w:rFonts w:ascii="Times New Roman" w:hAnsi="Times New Roman"/>
        <w:b/>
        <w:bCs/>
        <w:sz w:val="20"/>
        <w:lang w:val="hu-HU" w:eastAsia="hu-HU"/>
      </w:rPr>
      <w:t xml:space="preserve">EVIN Erzsébetvárosi Ingatlangazdálkodási Nonprofit Zrt.: </w:t>
    </w:r>
  </w:p>
  <w:p w14:paraId="4283921A" w14:textId="54138E0C" w:rsidR="00852F5B" w:rsidRDefault="009B06AE" w:rsidP="009B06AE">
    <w:pPr>
      <w:pStyle w:val="lfej"/>
      <w:widowControl/>
      <w:spacing w:after="0"/>
      <w:jc w:val="center"/>
      <w:rPr>
        <w:rFonts w:ascii="Times New Roman" w:hAnsi="Times New Roman"/>
        <w:b/>
        <w:bCs/>
        <w:sz w:val="20"/>
        <w:lang w:val="hu-HU" w:eastAsia="hu-HU"/>
      </w:rPr>
    </w:pPr>
    <w:r w:rsidRPr="009B06AE">
      <w:rPr>
        <w:rFonts w:ascii="Times New Roman" w:hAnsi="Times New Roman"/>
        <w:b/>
        <w:bCs/>
        <w:sz w:val="20"/>
        <w:lang w:val="hu-HU" w:eastAsia="hu-HU"/>
      </w:rPr>
      <w:t>“</w:t>
    </w:r>
    <w:r w:rsidR="00041669" w:rsidRPr="00041669">
      <w:rPr>
        <w:rFonts w:ascii="Times New Roman" w:hAnsi="Times New Roman"/>
        <w:b/>
        <w:bCs/>
        <w:sz w:val="20"/>
        <w:lang w:val="hu-HU" w:eastAsia="hu-HU"/>
      </w:rPr>
      <w:t>IVR beszerzése (2. ütem)</w:t>
    </w:r>
    <w:r w:rsidRPr="009B06AE">
      <w:rPr>
        <w:rFonts w:ascii="Times New Roman" w:hAnsi="Times New Roman"/>
        <w:b/>
        <w:bCs/>
        <w:sz w:val="20"/>
        <w:lang w:val="hu-HU" w:eastAsia="hu-HU"/>
      </w:rPr>
      <w:t>”</w:t>
    </w:r>
  </w:p>
  <w:p w14:paraId="0409E1DF" w14:textId="70ED92D3" w:rsidR="00041669" w:rsidRDefault="00041669" w:rsidP="009B06AE">
    <w:pPr>
      <w:pStyle w:val="lfej"/>
      <w:widowControl/>
      <w:spacing w:after="0"/>
      <w:jc w:val="center"/>
      <w:rPr>
        <w:rFonts w:ascii="Times New Roman" w:hAnsi="Times New Roman"/>
        <w:b/>
        <w:bCs/>
        <w:sz w:val="20"/>
        <w:lang w:val="hu-HU" w:eastAsia="hu-HU"/>
      </w:rPr>
    </w:pPr>
    <w:r w:rsidRPr="00041669">
      <w:rPr>
        <w:rFonts w:ascii="Times New Roman" w:hAnsi="Times New Roman"/>
        <w:b/>
        <w:bCs/>
        <w:sz w:val="20"/>
        <w:lang w:val="hu-HU" w:eastAsia="hu-HU"/>
      </w:rPr>
      <w:t>EKR002196932025</w:t>
    </w:r>
  </w:p>
  <w:p w14:paraId="462378CB" w14:textId="77777777" w:rsidR="009B06AE" w:rsidRPr="009B06AE" w:rsidRDefault="009B06AE" w:rsidP="009B06AE">
    <w:pPr>
      <w:pStyle w:val="lfej"/>
      <w:widowControl/>
      <w:spacing w:after="0"/>
      <w:jc w:val="center"/>
      <w:rPr>
        <w:rFonts w:ascii="Times New Roman" w:hAnsi="Times New Roman"/>
        <w:b/>
        <w:bCs/>
        <w:sz w:val="20"/>
        <w:lang w:val="hu-HU" w:eastAsia="hu-H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3" w15:restartNumberingAfterBreak="0">
    <w:nsid w:val="00000005"/>
    <w:multiLevelType w:val="multilevel"/>
    <w:tmpl w:val="00000005"/>
    <w:name w:val="WW8Num5"/>
    <w:lvl w:ilvl="0">
      <w:start w:val="1"/>
      <w:numFmt w:val="bullet"/>
      <w:lvlText w:val=""/>
      <w:lvlJc w:val="left"/>
      <w:pPr>
        <w:tabs>
          <w:tab w:val="num" w:pos="997"/>
        </w:tabs>
        <w:ind w:left="997" w:hanging="360"/>
      </w:pPr>
      <w:rPr>
        <w:rFonts w:ascii="Wingdings 2" w:hAnsi="Wingdings 2" w:cs="OpenSymbol"/>
      </w:rPr>
    </w:lvl>
    <w:lvl w:ilvl="1">
      <w:start w:val="1"/>
      <w:numFmt w:val="bullet"/>
      <w:lvlText w:val="◦"/>
      <w:lvlJc w:val="left"/>
      <w:pPr>
        <w:tabs>
          <w:tab w:val="num" w:pos="1357"/>
        </w:tabs>
        <w:ind w:left="1357" w:hanging="360"/>
      </w:pPr>
      <w:rPr>
        <w:rFonts w:ascii="OpenSymbol" w:hAnsi="OpenSymbol" w:cs="OpenSymbol"/>
      </w:rPr>
    </w:lvl>
    <w:lvl w:ilvl="2">
      <w:start w:val="1"/>
      <w:numFmt w:val="bullet"/>
      <w:lvlText w:val="▪"/>
      <w:lvlJc w:val="left"/>
      <w:pPr>
        <w:tabs>
          <w:tab w:val="num" w:pos="1717"/>
        </w:tabs>
        <w:ind w:left="1717" w:hanging="360"/>
      </w:pPr>
      <w:rPr>
        <w:rFonts w:ascii="OpenSymbol" w:hAnsi="OpenSymbol" w:cs="OpenSymbol"/>
      </w:rPr>
    </w:lvl>
    <w:lvl w:ilvl="3">
      <w:start w:val="1"/>
      <w:numFmt w:val="bullet"/>
      <w:lvlText w:val=""/>
      <w:lvlJc w:val="left"/>
      <w:pPr>
        <w:tabs>
          <w:tab w:val="num" w:pos="2077"/>
        </w:tabs>
        <w:ind w:left="2077" w:hanging="360"/>
      </w:pPr>
      <w:rPr>
        <w:rFonts w:ascii="Wingdings 2" w:hAnsi="Wingdings 2" w:cs="OpenSymbol"/>
      </w:rPr>
    </w:lvl>
    <w:lvl w:ilvl="4">
      <w:start w:val="1"/>
      <w:numFmt w:val="bullet"/>
      <w:lvlText w:val="◦"/>
      <w:lvlJc w:val="left"/>
      <w:pPr>
        <w:tabs>
          <w:tab w:val="num" w:pos="2437"/>
        </w:tabs>
        <w:ind w:left="2437" w:hanging="360"/>
      </w:pPr>
      <w:rPr>
        <w:rFonts w:ascii="OpenSymbol" w:hAnsi="OpenSymbol" w:cs="OpenSymbol"/>
      </w:rPr>
    </w:lvl>
    <w:lvl w:ilvl="5">
      <w:start w:val="1"/>
      <w:numFmt w:val="bullet"/>
      <w:lvlText w:val="▪"/>
      <w:lvlJc w:val="left"/>
      <w:pPr>
        <w:tabs>
          <w:tab w:val="num" w:pos="2797"/>
        </w:tabs>
        <w:ind w:left="2797" w:hanging="360"/>
      </w:pPr>
      <w:rPr>
        <w:rFonts w:ascii="OpenSymbol" w:hAnsi="OpenSymbol" w:cs="OpenSymbol"/>
      </w:rPr>
    </w:lvl>
    <w:lvl w:ilvl="6">
      <w:start w:val="1"/>
      <w:numFmt w:val="bullet"/>
      <w:lvlText w:val=""/>
      <w:lvlJc w:val="left"/>
      <w:pPr>
        <w:tabs>
          <w:tab w:val="num" w:pos="3157"/>
        </w:tabs>
        <w:ind w:left="3157" w:hanging="360"/>
      </w:pPr>
      <w:rPr>
        <w:rFonts w:ascii="Wingdings 2" w:hAnsi="Wingdings 2" w:cs="OpenSymbol"/>
      </w:rPr>
    </w:lvl>
    <w:lvl w:ilvl="7">
      <w:start w:val="1"/>
      <w:numFmt w:val="bullet"/>
      <w:lvlText w:val="◦"/>
      <w:lvlJc w:val="left"/>
      <w:pPr>
        <w:tabs>
          <w:tab w:val="num" w:pos="3517"/>
        </w:tabs>
        <w:ind w:left="3517" w:hanging="360"/>
      </w:pPr>
      <w:rPr>
        <w:rFonts w:ascii="OpenSymbol" w:hAnsi="OpenSymbol" w:cs="OpenSymbol"/>
      </w:rPr>
    </w:lvl>
    <w:lvl w:ilvl="8">
      <w:start w:val="1"/>
      <w:numFmt w:val="bullet"/>
      <w:lvlText w:val="▪"/>
      <w:lvlJc w:val="left"/>
      <w:pPr>
        <w:tabs>
          <w:tab w:val="num" w:pos="3877"/>
        </w:tabs>
        <w:ind w:left="3877" w:hanging="360"/>
      </w:pPr>
      <w:rPr>
        <w:rFonts w:ascii="OpenSymbol" w:hAnsi="OpenSymbol" w:cs="OpenSymbol"/>
      </w:rPr>
    </w:lvl>
  </w:abstractNum>
  <w:abstractNum w:abstractNumId="4" w15:restartNumberingAfterBreak="0">
    <w:nsid w:val="00000006"/>
    <w:multiLevelType w:val="multilevel"/>
    <w:tmpl w:val="00000006"/>
    <w:name w:val="WW8Num6"/>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6" w15:restartNumberingAfterBreak="0">
    <w:nsid w:val="00000008"/>
    <w:multiLevelType w:val="multilevel"/>
    <w:tmpl w:val="00000008"/>
    <w:name w:val="WW8Num8"/>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7" w15:restartNumberingAfterBreak="0">
    <w:nsid w:val="00000009"/>
    <w:multiLevelType w:val="multilevel"/>
    <w:tmpl w:val="00000009"/>
    <w:name w:val="WW8Num9"/>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8" w15:restartNumberingAfterBreak="0">
    <w:nsid w:val="0000000A"/>
    <w:multiLevelType w:val="multilevel"/>
    <w:tmpl w:val="0000000A"/>
    <w:name w:val="WW8Num10"/>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9" w15:restartNumberingAfterBreak="0">
    <w:nsid w:val="0000000B"/>
    <w:multiLevelType w:val="multilevel"/>
    <w:tmpl w:val="0000000B"/>
    <w:name w:val="WW8Num11"/>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10" w15:restartNumberingAfterBreak="0">
    <w:nsid w:val="0000000C"/>
    <w:multiLevelType w:val="multilevel"/>
    <w:tmpl w:val="0000000C"/>
    <w:name w:val="WW8Num12"/>
    <w:lvl w:ilvl="0">
      <w:start w:val="1"/>
      <w:numFmt w:val="bullet"/>
      <w:lvlText w:val=""/>
      <w:lvlJc w:val="left"/>
      <w:pPr>
        <w:tabs>
          <w:tab w:val="num" w:pos="1429"/>
        </w:tabs>
        <w:ind w:left="1429" w:hanging="360"/>
      </w:pPr>
      <w:rPr>
        <w:rFonts w:ascii="Wingdings 2" w:hAnsi="Wingdings 2" w:cs="OpenSymbol"/>
      </w:rPr>
    </w:lvl>
    <w:lvl w:ilvl="1">
      <w:start w:val="1"/>
      <w:numFmt w:val="bullet"/>
      <w:lvlText w:val="◦"/>
      <w:lvlJc w:val="left"/>
      <w:pPr>
        <w:tabs>
          <w:tab w:val="num" w:pos="1789"/>
        </w:tabs>
        <w:ind w:left="1789" w:hanging="360"/>
      </w:pPr>
      <w:rPr>
        <w:rFonts w:ascii="OpenSymbol" w:hAnsi="OpenSymbol" w:cs="OpenSymbol"/>
      </w:rPr>
    </w:lvl>
    <w:lvl w:ilvl="2">
      <w:start w:val="1"/>
      <w:numFmt w:val="bullet"/>
      <w:lvlText w:val="▪"/>
      <w:lvlJc w:val="left"/>
      <w:pPr>
        <w:tabs>
          <w:tab w:val="num" w:pos="2149"/>
        </w:tabs>
        <w:ind w:left="2149" w:hanging="360"/>
      </w:pPr>
      <w:rPr>
        <w:rFonts w:ascii="OpenSymbol" w:hAnsi="OpenSymbol" w:cs="OpenSymbol"/>
      </w:rPr>
    </w:lvl>
    <w:lvl w:ilvl="3">
      <w:start w:val="1"/>
      <w:numFmt w:val="bullet"/>
      <w:lvlText w:val=""/>
      <w:lvlJc w:val="left"/>
      <w:pPr>
        <w:tabs>
          <w:tab w:val="num" w:pos="2509"/>
        </w:tabs>
        <w:ind w:left="2509" w:hanging="360"/>
      </w:pPr>
      <w:rPr>
        <w:rFonts w:ascii="Wingdings 2" w:hAnsi="Wingdings 2" w:cs="OpenSymbol"/>
      </w:rPr>
    </w:lvl>
    <w:lvl w:ilvl="4">
      <w:start w:val="1"/>
      <w:numFmt w:val="bullet"/>
      <w:lvlText w:val="◦"/>
      <w:lvlJc w:val="left"/>
      <w:pPr>
        <w:tabs>
          <w:tab w:val="num" w:pos="2869"/>
        </w:tabs>
        <w:ind w:left="2869" w:hanging="360"/>
      </w:pPr>
      <w:rPr>
        <w:rFonts w:ascii="OpenSymbol" w:hAnsi="OpenSymbol" w:cs="OpenSymbol"/>
      </w:rPr>
    </w:lvl>
    <w:lvl w:ilvl="5">
      <w:start w:val="1"/>
      <w:numFmt w:val="bullet"/>
      <w:lvlText w:val="▪"/>
      <w:lvlJc w:val="left"/>
      <w:pPr>
        <w:tabs>
          <w:tab w:val="num" w:pos="3229"/>
        </w:tabs>
        <w:ind w:left="3229" w:hanging="360"/>
      </w:pPr>
      <w:rPr>
        <w:rFonts w:ascii="OpenSymbol" w:hAnsi="OpenSymbol" w:cs="OpenSymbol"/>
      </w:rPr>
    </w:lvl>
    <w:lvl w:ilvl="6">
      <w:start w:val="1"/>
      <w:numFmt w:val="bullet"/>
      <w:lvlText w:val=""/>
      <w:lvlJc w:val="left"/>
      <w:pPr>
        <w:tabs>
          <w:tab w:val="num" w:pos="3589"/>
        </w:tabs>
        <w:ind w:left="3589" w:hanging="360"/>
      </w:pPr>
      <w:rPr>
        <w:rFonts w:ascii="Wingdings 2" w:hAnsi="Wingdings 2" w:cs="OpenSymbol"/>
      </w:rPr>
    </w:lvl>
    <w:lvl w:ilvl="7">
      <w:start w:val="1"/>
      <w:numFmt w:val="bullet"/>
      <w:lvlText w:val="◦"/>
      <w:lvlJc w:val="left"/>
      <w:pPr>
        <w:tabs>
          <w:tab w:val="num" w:pos="3949"/>
        </w:tabs>
        <w:ind w:left="3949" w:hanging="360"/>
      </w:pPr>
      <w:rPr>
        <w:rFonts w:ascii="OpenSymbol" w:hAnsi="OpenSymbol" w:cs="OpenSymbol"/>
      </w:rPr>
    </w:lvl>
    <w:lvl w:ilvl="8">
      <w:start w:val="1"/>
      <w:numFmt w:val="bullet"/>
      <w:lvlText w:val="▪"/>
      <w:lvlJc w:val="left"/>
      <w:pPr>
        <w:tabs>
          <w:tab w:val="num" w:pos="4309"/>
        </w:tabs>
        <w:ind w:left="4309" w:hanging="360"/>
      </w:pPr>
      <w:rPr>
        <w:rFonts w:ascii="OpenSymbol" w:hAnsi="OpenSymbol" w:cs="OpenSymbol"/>
      </w:rPr>
    </w:lvl>
  </w:abstractNum>
  <w:abstractNum w:abstractNumId="11" w15:restartNumberingAfterBreak="0">
    <w:nsid w:val="047115C9"/>
    <w:multiLevelType w:val="multilevel"/>
    <w:tmpl w:val="1F4855BE"/>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4DE7958"/>
    <w:multiLevelType w:val="hybridMultilevel"/>
    <w:tmpl w:val="E500B7A2"/>
    <w:lvl w:ilvl="0" w:tplc="040E000B">
      <w:start w:val="1"/>
      <w:numFmt w:val="bullet"/>
      <w:lvlText w:val=""/>
      <w:lvlJc w:val="left"/>
      <w:pPr>
        <w:ind w:left="1146" w:hanging="360"/>
      </w:pPr>
      <w:rPr>
        <w:rFonts w:ascii="Wingdings" w:hAnsi="Wingdings"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13" w15:restartNumberingAfterBreak="0">
    <w:nsid w:val="068C4DFF"/>
    <w:multiLevelType w:val="hybridMultilevel"/>
    <w:tmpl w:val="7BAABF38"/>
    <w:lvl w:ilvl="0" w:tplc="534E6EC8">
      <w:start w:val="6"/>
      <w:numFmt w:val="bullet"/>
      <w:lvlText w:val="-"/>
      <w:lvlJc w:val="left"/>
      <w:pPr>
        <w:ind w:left="720" w:hanging="360"/>
      </w:pPr>
      <w:rPr>
        <w:rFonts w:ascii="Times New Roman" w:eastAsia="Times New Roman"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4" w15:restartNumberingAfterBreak="0">
    <w:nsid w:val="068F3B77"/>
    <w:multiLevelType w:val="multilevel"/>
    <w:tmpl w:val="6F78C236"/>
    <w:lvl w:ilvl="0">
      <w:start w:val="9"/>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A767031"/>
    <w:multiLevelType w:val="multilevel"/>
    <w:tmpl w:val="4B7412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AD23898"/>
    <w:multiLevelType w:val="hybridMultilevel"/>
    <w:tmpl w:val="C6206E2E"/>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114821BC"/>
    <w:multiLevelType w:val="hybridMultilevel"/>
    <w:tmpl w:val="AAA6267A"/>
    <w:lvl w:ilvl="0" w:tplc="F58A594A">
      <w:start w:val="1"/>
      <w:numFmt w:val="bullet"/>
      <w:pStyle w:val="Cmsor2"/>
      <w:lvlText w:val=""/>
      <w:lvlJc w:val="left"/>
      <w:pPr>
        <w:tabs>
          <w:tab w:val="num" w:pos="1260"/>
        </w:tabs>
        <w:ind w:left="1260" w:hanging="360"/>
      </w:pPr>
      <w:rPr>
        <w:rFonts w:ascii="Symbol" w:hAnsi="Symbol" w:hint="default"/>
        <w:color w:val="auto"/>
        <w:sz w:val="16"/>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8533AC"/>
    <w:multiLevelType w:val="hybridMultilevel"/>
    <w:tmpl w:val="E3AA7170"/>
    <w:lvl w:ilvl="0" w:tplc="FFFFFFFF">
      <w:start w:val="1"/>
      <w:numFmt w:val="bullet"/>
      <w:lvlText w:val=""/>
      <w:lvlJc w:val="left"/>
      <w:pPr>
        <w:ind w:left="1077" w:hanging="360"/>
      </w:pPr>
      <w:rPr>
        <w:rFonts w:ascii="Wingdings" w:hAnsi="Wingdings" w:hint="default"/>
      </w:rPr>
    </w:lvl>
    <w:lvl w:ilvl="1" w:tplc="040E0005">
      <w:start w:val="1"/>
      <w:numFmt w:val="bullet"/>
      <w:lvlText w:val=""/>
      <w:lvlJc w:val="left"/>
      <w:pPr>
        <w:ind w:left="1077" w:hanging="360"/>
      </w:pPr>
      <w:rPr>
        <w:rFonts w:ascii="Wingdings" w:hAnsi="Wingdings"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168F2575"/>
    <w:multiLevelType w:val="hybridMultilevel"/>
    <w:tmpl w:val="899EE9F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182E5557"/>
    <w:multiLevelType w:val="hybridMultilevel"/>
    <w:tmpl w:val="40427A26"/>
    <w:lvl w:ilvl="0" w:tplc="040E0005">
      <w:start w:val="1"/>
      <w:numFmt w:val="bullet"/>
      <w:lvlText w:val=""/>
      <w:lvlJc w:val="left"/>
      <w:pPr>
        <w:ind w:left="1077" w:hanging="360"/>
      </w:pPr>
      <w:rPr>
        <w:rFonts w:ascii="Wingdings" w:hAnsi="Wingdings" w:hint="default"/>
      </w:rPr>
    </w:lvl>
    <w:lvl w:ilvl="1" w:tplc="68DC53AC">
      <w:start w:val="2"/>
      <w:numFmt w:val="bullet"/>
      <w:lvlText w:val="-"/>
      <w:lvlJc w:val="left"/>
      <w:pPr>
        <w:ind w:left="1797" w:hanging="360"/>
      </w:pPr>
      <w:rPr>
        <w:rFonts w:ascii="Times New Roman" w:eastAsia="Times New Roman" w:hAnsi="Times New Roman" w:cs="Times New Roman"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21" w15:restartNumberingAfterBreak="0">
    <w:nsid w:val="1A8F258A"/>
    <w:multiLevelType w:val="multilevel"/>
    <w:tmpl w:val="374A8D3E"/>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B3F78E7"/>
    <w:multiLevelType w:val="multilevel"/>
    <w:tmpl w:val="74125D1E"/>
    <w:lvl w:ilvl="0">
      <w:start w:val="3"/>
      <w:numFmt w:val="bullet"/>
      <w:lvlText w:val="-"/>
      <w:lvlJc w:val="left"/>
      <w:pPr>
        <w:ind w:left="360" w:hanging="360"/>
      </w:pPr>
      <w:rPr>
        <w:rFonts w:ascii="Times New Roman" w:eastAsiaTheme="minorHAnsi" w:hAnsi="Times New Roman" w:cs="Times New Roman"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F1B74DE"/>
    <w:multiLevelType w:val="hybridMultilevel"/>
    <w:tmpl w:val="3E9A1D0C"/>
    <w:lvl w:ilvl="0" w:tplc="AFCEE244">
      <w:start w:val="1"/>
      <w:numFmt w:val="decimal"/>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23727D51"/>
    <w:multiLevelType w:val="multilevel"/>
    <w:tmpl w:val="6BB4378A"/>
    <w:lvl w:ilvl="0">
      <w:start w:val="3"/>
      <w:numFmt w:val="bullet"/>
      <w:lvlText w:val="-"/>
      <w:lvlJc w:val="left"/>
      <w:pPr>
        <w:ind w:left="360" w:hanging="360"/>
      </w:pPr>
      <w:rPr>
        <w:rFonts w:ascii="Times New Roman" w:eastAsiaTheme="minorHAnsi" w:hAnsi="Times New Roman" w:cs="Times New Roman"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47300A0"/>
    <w:multiLevelType w:val="hybridMultilevel"/>
    <w:tmpl w:val="777C55CC"/>
    <w:lvl w:ilvl="0" w:tplc="B0A2BF24">
      <w:start w:val="6"/>
      <w:numFmt w:val="bullet"/>
      <w:lvlText w:val="-"/>
      <w:lvlJc w:val="left"/>
      <w:pPr>
        <w:ind w:left="720" w:hanging="360"/>
      </w:pPr>
      <w:rPr>
        <w:rFonts w:ascii="Times New Roman" w:eastAsia="DejaVuSerif"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6" w15:restartNumberingAfterBreak="0">
    <w:nsid w:val="2477165B"/>
    <w:multiLevelType w:val="hybridMultilevel"/>
    <w:tmpl w:val="A8F68B32"/>
    <w:lvl w:ilvl="0" w:tplc="642C6952">
      <w:start w:val="1"/>
      <w:numFmt w:val="decimal"/>
      <w:lvlText w:val="%1."/>
      <w:lvlJc w:val="left"/>
      <w:pPr>
        <w:ind w:left="1211" w:hanging="360"/>
      </w:pPr>
      <w:rPr>
        <w:rFonts w:hint="default"/>
        <w:b/>
        <w:bCs/>
        <w:u w:val="single"/>
      </w:rPr>
    </w:lvl>
    <w:lvl w:ilvl="1" w:tplc="040E0019" w:tentative="1">
      <w:start w:val="1"/>
      <w:numFmt w:val="lowerLetter"/>
      <w:lvlText w:val="%2."/>
      <w:lvlJc w:val="left"/>
      <w:pPr>
        <w:ind w:left="1931" w:hanging="360"/>
      </w:pPr>
    </w:lvl>
    <w:lvl w:ilvl="2" w:tplc="040E001B" w:tentative="1">
      <w:start w:val="1"/>
      <w:numFmt w:val="lowerRoman"/>
      <w:lvlText w:val="%3."/>
      <w:lvlJc w:val="right"/>
      <w:pPr>
        <w:ind w:left="2651" w:hanging="180"/>
      </w:pPr>
    </w:lvl>
    <w:lvl w:ilvl="3" w:tplc="040E000F" w:tentative="1">
      <w:start w:val="1"/>
      <w:numFmt w:val="decimal"/>
      <w:lvlText w:val="%4."/>
      <w:lvlJc w:val="left"/>
      <w:pPr>
        <w:ind w:left="3371" w:hanging="360"/>
      </w:pPr>
    </w:lvl>
    <w:lvl w:ilvl="4" w:tplc="040E0019" w:tentative="1">
      <w:start w:val="1"/>
      <w:numFmt w:val="lowerLetter"/>
      <w:lvlText w:val="%5."/>
      <w:lvlJc w:val="left"/>
      <w:pPr>
        <w:ind w:left="4091" w:hanging="360"/>
      </w:pPr>
    </w:lvl>
    <w:lvl w:ilvl="5" w:tplc="040E001B" w:tentative="1">
      <w:start w:val="1"/>
      <w:numFmt w:val="lowerRoman"/>
      <w:lvlText w:val="%6."/>
      <w:lvlJc w:val="right"/>
      <w:pPr>
        <w:ind w:left="4811" w:hanging="180"/>
      </w:pPr>
    </w:lvl>
    <w:lvl w:ilvl="6" w:tplc="040E000F" w:tentative="1">
      <w:start w:val="1"/>
      <w:numFmt w:val="decimal"/>
      <w:lvlText w:val="%7."/>
      <w:lvlJc w:val="left"/>
      <w:pPr>
        <w:ind w:left="5531" w:hanging="360"/>
      </w:pPr>
    </w:lvl>
    <w:lvl w:ilvl="7" w:tplc="040E0019" w:tentative="1">
      <w:start w:val="1"/>
      <w:numFmt w:val="lowerLetter"/>
      <w:lvlText w:val="%8."/>
      <w:lvlJc w:val="left"/>
      <w:pPr>
        <w:ind w:left="6251" w:hanging="360"/>
      </w:pPr>
    </w:lvl>
    <w:lvl w:ilvl="8" w:tplc="040E001B" w:tentative="1">
      <w:start w:val="1"/>
      <w:numFmt w:val="lowerRoman"/>
      <w:lvlText w:val="%9."/>
      <w:lvlJc w:val="right"/>
      <w:pPr>
        <w:ind w:left="6971" w:hanging="180"/>
      </w:pPr>
    </w:lvl>
  </w:abstractNum>
  <w:abstractNum w:abstractNumId="27" w15:restartNumberingAfterBreak="0">
    <w:nsid w:val="26E12F92"/>
    <w:multiLevelType w:val="multilevel"/>
    <w:tmpl w:val="DF8C7958"/>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723317E"/>
    <w:multiLevelType w:val="hybridMultilevel"/>
    <w:tmpl w:val="BAC6BF08"/>
    <w:lvl w:ilvl="0" w:tplc="E1CA8AC2">
      <w:start w:val="1"/>
      <w:numFmt w:val="bullet"/>
      <w:pStyle w:val="Felsorols2"/>
      <w:lvlText w:val=""/>
      <w:lvlJc w:val="left"/>
      <w:pPr>
        <w:tabs>
          <w:tab w:val="num" w:pos="643"/>
        </w:tabs>
        <w:ind w:left="643" w:hanging="360"/>
      </w:pPr>
      <w:rPr>
        <w:rFonts w:ascii="Symbol" w:hAnsi="Symbol" w:hint="default"/>
      </w:rPr>
    </w:lvl>
    <w:lvl w:ilvl="1" w:tplc="040E0003">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9086286"/>
    <w:multiLevelType w:val="hybridMultilevel"/>
    <w:tmpl w:val="9CF6FC90"/>
    <w:lvl w:ilvl="0" w:tplc="AFCEE244">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C376EE9"/>
    <w:multiLevelType w:val="hybridMultilevel"/>
    <w:tmpl w:val="15BC0B64"/>
    <w:lvl w:ilvl="0" w:tplc="AFCEE244">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3993AA6"/>
    <w:multiLevelType w:val="multilevel"/>
    <w:tmpl w:val="98CAE3FA"/>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48E5C7A"/>
    <w:multiLevelType w:val="multilevel"/>
    <w:tmpl w:val="B400DF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A35C48"/>
    <w:multiLevelType w:val="hybridMultilevel"/>
    <w:tmpl w:val="83802A0A"/>
    <w:lvl w:ilvl="0" w:tplc="04545948">
      <w:start w:val="2"/>
      <w:numFmt w:val="decimal"/>
      <w:pStyle w:val="Cmsor1"/>
      <w:lvlText w:val="%1."/>
      <w:lvlJc w:val="left"/>
      <w:pPr>
        <w:tabs>
          <w:tab w:val="num" w:pos="900"/>
        </w:tabs>
        <w:ind w:left="900" w:hanging="360"/>
      </w:pPr>
      <w:rPr>
        <w:rFonts w:hint="default"/>
      </w:rPr>
    </w:lvl>
    <w:lvl w:ilvl="1" w:tplc="040E0019" w:tentative="1">
      <w:start w:val="1"/>
      <w:numFmt w:val="lowerLetter"/>
      <w:lvlText w:val="%2."/>
      <w:lvlJc w:val="left"/>
      <w:pPr>
        <w:tabs>
          <w:tab w:val="num" w:pos="1620"/>
        </w:tabs>
        <w:ind w:left="1620" w:hanging="360"/>
      </w:pPr>
    </w:lvl>
    <w:lvl w:ilvl="2" w:tplc="040E001B" w:tentative="1">
      <w:start w:val="1"/>
      <w:numFmt w:val="lowerRoman"/>
      <w:lvlText w:val="%3."/>
      <w:lvlJc w:val="right"/>
      <w:pPr>
        <w:tabs>
          <w:tab w:val="num" w:pos="2340"/>
        </w:tabs>
        <w:ind w:left="2340" w:hanging="180"/>
      </w:pPr>
    </w:lvl>
    <w:lvl w:ilvl="3" w:tplc="040E000F" w:tentative="1">
      <w:start w:val="1"/>
      <w:numFmt w:val="decimal"/>
      <w:lvlText w:val="%4."/>
      <w:lvlJc w:val="left"/>
      <w:pPr>
        <w:tabs>
          <w:tab w:val="num" w:pos="3060"/>
        </w:tabs>
        <w:ind w:left="3060" w:hanging="360"/>
      </w:pPr>
    </w:lvl>
    <w:lvl w:ilvl="4" w:tplc="040E0019" w:tentative="1">
      <w:start w:val="1"/>
      <w:numFmt w:val="lowerLetter"/>
      <w:lvlText w:val="%5."/>
      <w:lvlJc w:val="left"/>
      <w:pPr>
        <w:tabs>
          <w:tab w:val="num" w:pos="3780"/>
        </w:tabs>
        <w:ind w:left="3780" w:hanging="360"/>
      </w:pPr>
    </w:lvl>
    <w:lvl w:ilvl="5" w:tplc="040E001B" w:tentative="1">
      <w:start w:val="1"/>
      <w:numFmt w:val="lowerRoman"/>
      <w:lvlText w:val="%6."/>
      <w:lvlJc w:val="right"/>
      <w:pPr>
        <w:tabs>
          <w:tab w:val="num" w:pos="4500"/>
        </w:tabs>
        <w:ind w:left="4500" w:hanging="180"/>
      </w:pPr>
    </w:lvl>
    <w:lvl w:ilvl="6" w:tplc="040E000F" w:tentative="1">
      <w:start w:val="1"/>
      <w:numFmt w:val="decimal"/>
      <w:lvlText w:val="%7."/>
      <w:lvlJc w:val="left"/>
      <w:pPr>
        <w:tabs>
          <w:tab w:val="num" w:pos="5220"/>
        </w:tabs>
        <w:ind w:left="5220" w:hanging="360"/>
      </w:pPr>
    </w:lvl>
    <w:lvl w:ilvl="7" w:tplc="040E0019" w:tentative="1">
      <w:start w:val="1"/>
      <w:numFmt w:val="lowerLetter"/>
      <w:lvlText w:val="%8."/>
      <w:lvlJc w:val="left"/>
      <w:pPr>
        <w:tabs>
          <w:tab w:val="num" w:pos="5940"/>
        </w:tabs>
        <w:ind w:left="5940" w:hanging="360"/>
      </w:pPr>
    </w:lvl>
    <w:lvl w:ilvl="8" w:tplc="040E001B" w:tentative="1">
      <w:start w:val="1"/>
      <w:numFmt w:val="lowerRoman"/>
      <w:lvlText w:val="%9."/>
      <w:lvlJc w:val="right"/>
      <w:pPr>
        <w:tabs>
          <w:tab w:val="num" w:pos="6660"/>
        </w:tabs>
        <w:ind w:left="6660" w:hanging="180"/>
      </w:pPr>
    </w:lvl>
  </w:abstractNum>
  <w:abstractNum w:abstractNumId="34" w15:restartNumberingAfterBreak="0">
    <w:nsid w:val="393447E5"/>
    <w:multiLevelType w:val="hybridMultilevel"/>
    <w:tmpl w:val="CBCCCF36"/>
    <w:lvl w:ilvl="0" w:tplc="040E0005">
      <w:start w:val="1"/>
      <w:numFmt w:val="bullet"/>
      <w:lvlText w:val=""/>
      <w:lvlJc w:val="left"/>
      <w:pPr>
        <w:ind w:left="1985" w:hanging="360"/>
      </w:pPr>
      <w:rPr>
        <w:rFonts w:ascii="Wingdings" w:hAnsi="Wingdings" w:hint="default"/>
      </w:rPr>
    </w:lvl>
    <w:lvl w:ilvl="1" w:tplc="040E0003" w:tentative="1">
      <w:start w:val="1"/>
      <w:numFmt w:val="bullet"/>
      <w:lvlText w:val="o"/>
      <w:lvlJc w:val="left"/>
      <w:pPr>
        <w:ind w:left="2705" w:hanging="360"/>
      </w:pPr>
      <w:rPr>
        <w:rFonts w:ascii="Courier New" w:hAnsi="Courier New" w:cs="Courier New" w:hint="default"/>
      </w:rPr>
    </w:lvl>
    <w:lvl w:ilvl="2" w:tplc="040E0005" w:tentative="1">
      <w:start w:val="1"/>
      <w:numFmt w:val="bullet"/>
      <w:lvlText w:val=""/>
      <w:lvlJc w:val="left"/>
      <w:pPr>
        <w:ind w:left="3425" w:hanging="360"/>
      </w:pPr>
      <w:rPr>
        <w:rFonts w:ascii="Wingdings" w:hAnsi="Wingdings" w:hint="default"/>
      </w:rPr>
    </w:lvl>
    <w:lvl w:ilvl="3" w:tplc="040E0001" w:tentative="1">
      <w:start w:val="1"/>
      <w:numFmt w:val="bullet"/>
      <w:lvlText w:val=""/>
      <w:lvlJc w:val="left"/>
      <w:pPr>
        <w:ind w:left="4145" w:hanging="360"/>
      </w:pPr>
      <w:rPr>
        <w:rFonts w:ascii="Symbol" w:hAnsi="Symbol" w:hint="default"/>
      </w:rPr>
    </w:lvl>
    <w:lvl w:ilvl="4" w:tplc="040E0003" w:tentative="1">
      <w:start w:val="1"/>
      <w:numFmt w:val="bullet"/>
      <w:lvlText w:val="o"/>
      <w:lvlJc w:val="left"/>
      <w:pPr>
        <w:ind w:left="4865" w:hanging="360"/>
      </w:pPr>
      <w:rPr>
        <w:rFonts w:ascii="Courier New" w:hAnsi="Courier New" w:cs="Courier New" w:hint="default"/>
      </w:rPr>
    </w:lvl>
    <w:lvl w:ilvl="5" w:tplc="040E0005" w:tentative="1">
      <w:start w:val="1"/>
      <w:numFmt w:val="bullet"/>
      <w:lvlText w:val=""/>
      <w:lvlJc w:val="left"/>
      <w:pPr>
        <w:ind w:left="5585" w:hanging="360"/>
      </w:pPr>
      <w:rPr>
        <w:rFonts w:ascii="Wingdings" w:hAnsi="Wingdings" w:hint="default"/>
      </w:rPr>
    </w:lvl>
    <w:lvl w:ilvl="6" w:tplc="040E0001" w:tentative="1">
      <w:start w:val="1"/>
      <w:numFmt w:val="bullet"/>
      <w:lvlText w:val=""/>
      <w:lvlJc w:val="left"/>
      <w:pPr>
        <w:ind w:left="6305" w:hanging="360"/>
      </w:pPr>
      <w:rPr>
        <w:rFonts w:ascii="Symbol" w:hAnsi="Symbol" w:hint="default"/>
      </w:rPr>
    </w:lvl>
    <w:lvl w:ilvl="7" w:tplc="040E0003" w:tentative="1">
      <w:start w:val="1"/>
      <w:numFmt w:val="bullet"/>
      <w:lvlText w:val="o"/>
      <w:lvlJc w:val="left"/>
      <w:pPr>
        <w:ind w:left="7025" w:hanging="360"/>
      </w:pPr>
      <w:rPr>
        <w:rFonts w:ascii="Courier New" w:hAnsi="Courier New" w:cs="Courier New" w:hint="default"/>
      </w:rPr>
    </w:lvl>
    <w:lvl w:ilvl="8" w:tplc="040E0005" w:tentative="1">
      <w:start w:val="1"/>
      <w:numFmt w:val="bullet"/>
      <w:lvlText w:val=""/>
      <w:lvlJc w:val="left"/>
      <w:pPr>
        <w:ind w:left="7745" w:hanging="360"/>
      </w:pPr>
      <w:rPr>
        <w:rFonts w:ascii="Wingdings" w:hAnsi="Wingdings" w:hint="default"/>
      </w:rPr>
    </w:lvl>
  </w:abstractNum>
  <w:abstractNum w:abstractNumId="35" w15:restartNumberingAfterBreak="0">
    <w:nsid w:val="395D60AE"/>
    <w:multiLevelType w:val="hybridMultilevel"/>
    <w:tmpl w:val="04C428E2"/>
    <w:lvl w:ilvl="0" w:tplc="FFFFFFFF">
      <w:start w:val="1"/>
      <w:numFmt w:val="decimal"/>
      <w:lvlText w:val="%1."/>
      <w:lvlJc w:val="left"/>
      <w:pPr>
        <w:ind w:left="1044" w:hanging="360"/>
      </w:pPr>
      <w:rPr>
        <w:rFonts w:hint="default"/>
        <w:b/>
        <w:bCs/>
        <w:i w:val="0"/>
      </w:rPr>
    </w:lvl>
    <w:lvl w:ilvl="1" w:tplc="FFFFFFFF" w:tentative="1">
      <w:start w:val="1"/>
      <w:numFmt w:val="lowerLetter"/>
      <w:lvlText w:val="%2."/>
      <w:lvlJc w:val="left"/>
      <w:pPr>
        <w:ind w:left="1764" w:hanging="360"/>
      </w:pPr>
    </w:lvl>
    <w:lvl w:ilvl="2" w:tplc="FFFFFFFF" w:tentative="1">
      <w:start w:val="1"/>
      <w:numFmt w:val="lowerRoman"/>
      <w:lvlText w:val="%3."/>
      <w:lvlJc w:val="right"/>
      <w:pPr>
        <w:ind w:left="2484" w:hanging="180"/>
      </w:pPr>
    </w:lvl>
    <w:lvl w:ilvl="3" w:tplc="FFFFFFFF" w:tentative="1">
      <w:start w:val="1"/>
      <w:numFmt w:val="decimal"/>
      <w:lvlText w:val="%4."/>
      <w:lvlJc w:val="left"/>
      <w:pPr>
        <w:ind w:left="3204" w:hanging="360"/>
      </w:pPr>
    </w:lvl>
    <w:lvl w:ilvl="4" w:tplc="FFFFFFFF" w:tentative="1">
      <w:start w:val="1"/>
      <w:numFmt w:val="lowerLetter"/>
      <w:lvlText w:val="%5."/>
      <w:lvlJc w:val="left"/>
      <w:pPr>
        <w:ind w:left="3924" w:hanging="360"/>
      </w:pPr>
    </w:lvl>
    <w:lvl w:ilvl="5" w:tplc="FFFFFFFF" w:tentative="1">
      <w:start w:val="1"/>
      <w:numFmt w:val="lowerRoman"/>
      <w:lvlText w:val="%6."/>
      <w:lvlJc w:val="right"/>
      <w:pPr>
        <w:ind w:left="4644" w:hanging="180"/>
      </w:pPr>
    </w:lvl>
    <w:lvl w:ilvl="6" w:tplc="FFFFFFFF" w:tentative="1">
      <w:start w:val="1"/>
      <w:numFmt w:val="decimal"/>
      <w:lvlText w:val="%7."/>
      <w:lvlJc w:val="left"/>
      <w:pPr>
        <w:ind w:left="5364" w:hanging="360"/>
      </w:pPr>
    </w:lvl>
    <w:lvl w:ilvl="7" w:tplc="FFFFFFFF" w:tentative="1">
      <w:start w:val="1"/>
      <w:numFmt w:val="lowerLetter"/>
      <w:lvlText w:val="%8."/>
      <w:lvlJc w:val="left"/>
      <w:pPr>
        <w:ind w:left="6084" w:hanging="360"/>
      </w:pPr>
    </w:lvl>
    <w:lvl w:ilvl="8" w:tplc="FFFFFFFF" w:tentative="1">
      <w:start w:val="1"/>
      <w:numFmt w:val="lowerRoman"/>
      <w:lvlText w:val="%9."/>
      <w:lvlJc w:val="right"/>
      <w:pPr>
        <w:ind w:left="6804" w:hanging="180"/>
      </w:pPr>
    </w:lvl>
  </w:abstractNum>
  <w:abstractNum w:abstractNumId="36" w15:restartNumberingAfterBreak="0">
    <w:nsid w:val="395D74E3"/>
    <w:multiLevelType w:val="multilevel"/>
    <w:tmpl w:val="B45C9AEE"/>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CB0B37"/>
    <w:multiLevelType w:val="hybridMultilevel"/>
    <w:tmpl w:val="743CC10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42324093"/>
    <w:multiLevelType w:val="multilevel"/>
    <w:tmpl w:val="BCA4877A"/>
    <w:lvl w:ilvl="0">
      <w:start w:val="6"/>
      <w:numFmt w:val="decimal"/>
      <w:lvlText w:val="%1."/>
      <w:lvlJc w:val="left"/>
      <w:pPr>
        <w:ind w:left="360" w:hanging="360"/>
      </w:pPr>
      <w:rPr>
        <w:rFonts w:hint="default"/>
      </w:rPr>
    </w:lvl>
    <w:lvl w:ilvl="1">
      <w:start w:val="9"/>
      <w:numFmt w:val="decimal"/>
      <w:lvlText w:val="%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8BA4AC2"/>
    <w:multiLevelType w:val="hybridMultilevel"/>
    <w:tmpl w:val="4456012C"/>
    <w:lvl w:ilvl="0" w:tplc="5B901E06">
      <w:start w:val="1"/>
      <w:numFmt w:val="decimal"/>
      <w:lvlText w:val="%1."/>
      <w:lvlJc w:val="left"/>
      <w:pPr>
        <w:ind w:left="720" w:hanging="360"/>
      </w:pPr>
      <w:rPr>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49133187"/>
    <w:multiLevelType w:val="hybridMultilevel"/>
    <w:tmpl w:val="774AD800"/>
    <w:lvl w:ilvl="0" w:tplc="040E0005">
      <w:start w:val="1"/>
      <w:numFmt w:val="bullet"/>
      <w:lvlText w:val=""/>
      <w:lvlJc w:val="left"/>
      <w:pPr>
        <w:ind w:left="1077" w:hanging="360"/>
      </w:pPr>
      <w:rPr>
        <w:rFonts w:ascii="Wingdings" w:hAnsi="Wingdings" w:hint="default"/>
      </w:rPr>
    </w:lvl>
    <w:lvl w:ilvl="1" w:tplc="040E0003">
      <w:start w:val="1"/>
      <w:numFmt w:val="bullet"/>
      <w:lvlText w:val="o"/>
      <w:lvlJc w:val="left"/>
      <w:pPr>
        <w:ind w:left="1797" w:hanging="360"/>
      </w:pPr>
      <w:rPr>
        <w:rFonts w:ascii="Courier New" w:hAnsi="Courier New" w:cs="Courier New" w:hint="default"/>
      </w:rPr>
    </w:lvl>
    <w:lvl w:ilvl="2" w:tplc="040E0005" w:tentative="1">
      <w:start w:val="1"/>
      <w:numFmt w:val="bullet"/>
      <w:lvlText w:val=""/>
      <w:lvlJc w:val="left"/>
      <w:pPr>
        <w:ind w:left="2517" w:hanging="360"/>
      </w:pPr>
      <w:rPr>
        <w:rFonts w:ascii="Wingdings" w:hAnsi="Wingdings" w:hint="default"/>
      </w:rPr>
    </w:lvl>
    <w:lvl w:ilvl="3" w:tplc="040E0001" w:tentative="1">
      <w:start w:val="1"/>
      <w:numFmt w:val="bullet"/>
      <w:lvlText w:val=""/>
      <w:lvlJc w:val="left"/>
      <w:pPr>
        <w:ind w:left="3237" w:hanging="360"/>
      </w:pPr>
      <w:rPr>
        <w:rFonts w:ascii="Symbol" w:hAnsi="Symbol" w:hint="default"/>
      </w:rPr>
    </w:lvl>
    <w:lvl w:ilvl="4" w:tplc="040E0003" w:tentative="1">
      <w:start w:val="1"/>
      <w:numFmt w:val="bullet"/>
      <w:lvlText w:val="o"/>
      <w:lvlJc w:val="left"/>
      <w:pPr>
        <w:ind w:left="3957" w:hanging="360"/>
      </w:pPr>
      <w:rPr>
        <w:rFonts w:ascii="Courier New" w:hAnsi="Courier New" w:cs="Courier New" w:hint="default"/>
      </w:rPr>
    </w:lvl>
    <w:lvl w:ilvl="5" w:tplc="040E0005" w:tentative="1">
      <w:start w:val="1"/>
      <w:numFmt w:val="bullet"/>
      <w:lvlText w:val=""/>
      <w:lvlJc w:val="left"/>
      <w:pPr>
        <w:ind w:left="4677" w:hanging="360"/>
      </w:pPr>
      <w:rPr>
        <w:rFonts w:ascii="Wingdings" w:hAnsi="Wingdings" w:hint="default"/>
      </w:rPr>
    </w:lvl>
    <w:lvl w:ilvl="6" w:tplc="040E0001" w:tentative="1">
      <w:start w:val="1"/>
      <w:numFmt w:val="bullet"/>
      <w:lvlText w:val=""/>
      <w:lvlJc w:val="left"/>
      <w:pPr>
        <w:ind w:left="5397" w:hanging="360"/>
      </w:pPr>
      <w:rPr>
        <w:rFonts w:ascii="Symbol" w:hAnsi="Symbol" w:hint="default"/>
      </w:rPr>
    </w:lvl>
    <w:lvl w:ilvl="7" w:tplc="040E0003" w:tentative="1">
      <w:start w:val="1"/>
      <w:numFmt w:val="bullet"/>
      <w:lvlText w:val="o"/>
      <w:lvlJc w:val="left"/>
      <w:pPr>
        <w:ind w:left="6117" w:hanging="360"/>
      </w:pPr>
      <w:rPr>
        <w:rFonts w:ascii="Courier New" w:hAnsi="Courier New" w:cs="Courier New" w:hint="default"/>
      </w:rPr>
    </w:lvl>
    <w:lvl w:ilvl="8" w:tplc="040E0005" w:tentative="1">
      <w:start w:val="1"/>
      <w:numFmt w:val="bullet"/>
      <w:lvlText w:val=""/>
      <w:lvlJc w:val="left"/>
      <w:pPr>
        <w:ind w:left="6837" w:hanging="360"/>
      </w:pPr>
      <w:rPr>
        <w:rFonts w:ascii="Wingdings" w:hAnsi="Wingdings" w:hint="default"/>
      </w:rPr>
    </w:lvl>
  </w:abstractNum>
  <w:abstractNum w:abstractNumId="41" w15:restartNumberingAfterBreak="0">
    <w:nsid w:val="568A3B75"/>
    <w:multiLevelType w:val="hybridMultilevel"/>
    <w:tmpl w:val="73FAB0E0"/>
    <w:lvl w:ilvl="0" w:tplc="040E0005">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2" w15:restartNumberingAfterBreak="0">
    <w:nsid w:val="61426FB5"/>
    <w:multiLevelType w:val="hybridMultilevel"/>
    <w:tmpl w:val="94F044F2"/>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61E25850"/>
    <w:multiLevelType w:val="multilevel"/>
    <w:tmpl w:val="6A8E2528"/>
    <w:lvl w:ilvl="0">
      <w:start w:val="3"/>
      <w:numFmt w:val="bullet"/>
      <w:lvlText w:val="-"/>
      <w:lvlJc w:val="left"/>
      <w:pPr>
        <w:ind w:left="360" w:hanging="360"/>
      </w:pPr>
      <w:rPr>
        <w:rFonts w:ascii="Times New Roman" w:eastAsiaTheme="minorHAnsi" w:hAnsi="Times New Roman" w:cs="Times New Roman"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1C2089"/>
    <w:multiLevelType w:val="hybridMultilevel"/>
    <w:tmpl w:val="DF823D7C"/>
    <w:lvl w:ilvl="0" w:tplc="040E0005">
      <w:start w:val="1"/>
      <w:numFmt w:val="bullet"/>
      <w:lvlText w:val=""/>
      <w:lvlJc w:val="left"/>
      <w:pPr>
        <w:ind w:left="1004" w:hanging="360"/>
      </w:pPr>
      <w:rPr>
        <w:rFonts w:ascii="Wingdings" w:hAnsi="Wingdings" w:hint="default"/>
      </w:rPr>
    </w:lvl>
    <w:lvl w:ilvl="1" w:tplc="040E0003" w:tentative="1">
      <w:start w:val="1"/>
      <w:numFmt w:val="bullet"/>
      <w:lvlText w:val="o"/>
      <w:lvlJc w:val="left"/>
      <w:pPr>
        <w:ind w:left="1724" w:hanging="360"/>
      </w:pPr>
      <w:rPr>
        <w:rFonts w:ascii="Courier New" w:hAnsi="Courier New" w:cs="Courier New" w:hint="default"/>
      </w:rPr>
    </w:lvl>
    <w:lvl w:ilvl="2" w:tplc="040E0005" w:tentative="1">
      <w:start w:val="1"/>
      <w:numFmt w:val="bullet"/>
      <w:lvlText w:val=""/>
      <w:lvlJc w:val="left"/>
      <w:pPr>
        <w:ind w:left="2444" w:hanging="360"/>
      </w:pPr>
      <w:rPr>
        <w:rFonts w:ascii="Wingdings" w:hAnsi="Wingdings" w:hint="default"/>
      </w:rPr>
    </w:lvl>
    <w:lvl w:ilvl="3" w:tplc="040E0001" w:tentative="1">
      <w:start w:val="1"/>
      <w:numFmt w:val="bullet"/>
      <w:lvlText w:val=""/>
      <w:lvlJc w:val="left"/>
      <w:pPr>
        <w:ind w:left="3164" w:hanging="360"/>
      </w:pPr>
      <w:rPr>
        <w:rFonts w:ascii="Symbol" w:hAnsi="Symbol" w:hint="default"/>
      </w:rPr>
    </w:lvl>
    <w:lvl w:ilvl="4" w:tplc="040E0003" w:tentative="1">
      <w:start w:val="1"/>
      <w:numFmt w:val="bullet"/>
      <w:lvlText w:val="o"/>
      <w:lvlJc w:val="left"/>
      <w:pPr>
        <w:ind w:left="3884" w:hanging="360"/>
      </w:pPr>
      <w:rPr>
        <w:rFonts w:ascii="Courier New" w:hAnsi="Courier New" w:cs="Courier New" w:hint="default"/>
      </w:rPr>
    </w:lvl>
    <w:lvl w:ilvl="5" w:tplc="040E0005" w:tentative="1">
      <w:start w:val="1"/>
      <w:numFmt w:val="bullet"/>
      <w:lvlText w:val=""/>
      <w:lvlJc w:val="left"/>
      <w:pPr>
        <w:ind w:left="4604" w:hanging="360"/>
      </w:pPr>
      <w:rPr>
        <w:rFonts w:ascii="Wingdings" w:hAnsi="Wingdings" w:hint="default"/>
      </w:rPr>
    </w:lvl>
    <w:lvl w:ilvl="6" w:tplc="040E0001" w:tentative="1">
      <w:start w:val="1"/>
      <w:numFmt w:val="bullet"/>
      <w:lvlText w:val=""/>
      <w:lvlJc w:val="left"/>
      <w:pPr>
        <w:ind w:left="5324" w:hanging="360"/>
      </w:pPr>
      <w:rPr>
        <w:rFonts w:ascii="Symbol" w:hAnsi="Symbol" w:hint="default"/>
      </w:rPr>
    </w:lvl>
    <w:lvl w:ilvl="7" w:tplc="040E0003" w:tentative="1">
      <w:start w:val="1"/>
      <w:numFmt w:val="bullet"/>
      <w:lvlText w:val="o"/>
      <w:lvlJc w:val="left"/>
      <w:pPr>
        <w:ind w:left="6044" w:hanging="360"/>
      </w:pPr>
      <w:rPr>
        <w:rFonts w:ascii="Courier New" w:hAnsi="Courier New" w:cs="Courier New" w:hint="default"/>
      </w:rPr>
    </w:lvl>
    <w:lvl w:ilvl="8" w:tplc="040E0005" w:tentative="1">
      <w:start w:val="1"/>
      <w:numFmt w:val="bullet"/>
      <w:lvlText w:val=""/>
      <w:lvlJc w:val="left"/>
      <w:pPr>
        <w:ind w:left="6764" w:hanging="360"/>
      </w:pPr>
      <w:rPr>
        <w:rFonts w:ascii="Wingdings" w:hAnsi="Wingdings" w:hint="default"/>
      </w:rPr>
    </w:lvl>
  </w:abstractNum>
  <w:abstractNum w:abstractNumId="45" w15:restartNumberingAfterBreak="0">
    <w:nsid w:val="6F101649"/>
    <w:multiLevelType w:val="hybridMultilevel"/>
    <w:tmpl w:val="23FCF670"/>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6" w15:restartNumberingAfterBreak="0">
    <w:nsid w:val="71534FC1"/>
    <w:multiLevelType w:val="hybridMultilevel"/>
    <w:tmpl w:val="C358C44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7" w15:restartNumberingAfterBreak="0">
    <w:nsid w:val="72E15F8C"/>
    <w:multiLevelType w:val="multilevel"/>
    <w:tmpl w:val="4D7281F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311158C"/>
    <w:multiLevelType w:val="hybridMultilevel"/>
    <w:tmpl w:val="04C428E2"/>
    <w:lvl w:ilvl="0" w:tplc="1CD45FC6">
      <w:start w:val="1"/>
      <w:numFmt w:val="decimal"/>
      <w:lvlText w:val="%1."/>
      <w:lvlJc w:val="left"/>
      <w:pPr>
        <w:ind w:left="1044" w:hanging="360"/>
      </w:pPr>
      <w:rPr>
        <w:rFonts w:hint="default"/>
        <w:b/>
        <w:bCs/>
        <w:i w:val="0"/>
      </w:rPr>
    </w:lvl>
    <w:lvl w:ilvl="1" w:tplc="040E0019" w:tentative="1">
      <w:start w:val="1"/>
      <w:numFmt w:val="lowerLetter"/>
      <w:lvlText w:val="%2."/>
      <w:lvlJc w:val="left"/>
      <w:pPr>
        <w:ind w:left="1764" w:hanging="360"/>
      </w:pPr>
    </w:lvl>
    <w:lvl w:ilvl="2" w:tplc="040E001B" w:tentative="1">
      <w:start w:val="1"/>
      <w:numFmt w:val="lowerRoman"/>
      <w:lvlText w:val="%3."/>
      <w:lvlJc w:val="right"/>
      <w:pPr>
        <w:ind w:left="2484" w:hanging="180"/>
      </w:pPr>
    </w:lvl>
    <w:lvl w:ilvl="3" w:tplc="040E000F" w:tentative="1">
      <w:start w:val="1"/>
      <w:numFmt w:val="decimal"/>
      <w:lvlText w:val="%4."/>
      <w:lvlJc w:val="left"/>
      <w:pPr>
        <w:ind w:left="3204" w:hanging="360"/>
      </w:pPr>
    </w:lvl>
    <w:lvl w:ilvl="4" w:tplc="040E0019" w:tentative="1">
      <w:start w:val="1"/>
      <w:numFmt w:val="lowerLetter"/>
      <w:lvlText w:val="%5."/>
      <w:lvlJc w:val="left"/>
      <w:pPr>
        <w:ind w:left="3924" w:hanging="360"/>
      </w:pPr>
    </w:lvl>
    <w:lvl w:ilvl="5" w:tplc="040E001B" w:tentative="1">
      <w:start w:val="1"/>
      <w:numFmt w:val="lowerRoman"/>
      <w:lvlText w:val="%6."/>
      <w:lvlJc w:val="right"/>
      <w:pPr>
        <w:ind w:left="4644" w:hanging="180"/>
      </w:pPr>
    </w:lvl>
    <w:lvl w:ilvl="6" w:tplc="040E000F" w:tentative="1">
      <w:start w:val="1"/>
      <w:numFmt w:val="decimal"/>
      <w:lvlText w:val="%7."/>
      <w:lvlJc w:val="left"/>
      <w:pPr>
        <w:ind w:left="5364" w:hanging="360"/>
      </w:pPr>
    </w:lvl>
    <w:lvl w:ilvl="7" w:tplc="040E0019" w:tentative="1">
      <w:start w:val="1"/>
      <w:numFmt w:val="lowerLetter"/>
      <w:lvlText w:val="%8."/>
      <w:lvlJc w:val="left"/>
      <w:pPr>
        <w:ind w:left="6084" w:hanging="360"/>
      </w:pPr>
    </w:lvl>
    <w:lvl w:ilvl="8" w:tplc="040E001B" w:tentative="1">
      <w:start w:val="1"/>
      <w:numFmt w:val="lowerRoman"/>
      <w:lvlText w:val="%9."/>
      <w:lvlJc w:val="right"/>
      <w:pPr>
        <w:ind w:left="6804" w:hanging="180"/>
      </w:pPr>
    </w:lvl>
  </w:abstractNum>
  <w:abstractNum w:abstractNumId="49" w15:restartNumberingAfterBreak="0">
    <w:nsid w:val="73E443D7"/>
    <w:multiLevelType w:val="hybridMultilevel"/>
    <w:tmpl w:val="DABE2370"/>
    <w:lvl w:ilvl="0" w:tplc="CF14AE44">
      <w:start w:val="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0" w15:restartNumberingAfterBreak="0">
    <w:nsid w:val="74FF1EAE"/>
    <w:multiLevelType w:val="hybridMultilevel"/>
    <w:tmpl w:val="807EF136"/>
    <w:lvl w:ilvl="0" w:tplc="040E0005">
      <w:start w:val="1"/>
      <w:numFmt w:val="bullet"/>
      <w:lvlText w:val=""/>
      <w:lvlJc w:val="left"/>
      <w:pPr>
        <w:ind w:left="1080" w:hanging="360"/>
      </w:pPr>
      <w:rPr>
        <w:rFonts w:ascii="Wingdings" w:hAnsi="Wingdings"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51" w15:restartNumberingAfterBreak="0">
    <w:nsid w:val="7A026E9A"/>
    <w:multiLevelType w:val="multilevel"/>
    <w:tmpl w:val="4D7281F4"/>
    <w:styleLink w:val="Aktulislista1"/>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CA35C1"/>
    <w:multiLevelType w:val="multilevel"/>
    <w:tmpl w:val="FE54612A"/>
    <w:lvl w:ilvl="0">
      <w:start w:val="6"/>
      <w:numFmt w:val="decimal"/>
      <w:lvlText w:val="%1."/>
      <w:lvlJc w:val="left"/>
      <w:pPr>
        <w:ind w:left="360" w:hanging="360"/>
      </w:pPr>
      <w:rPr>
        <w:rFonts w:hint="default"/>
      </w:rPr>
    </w:lvl>
    <w:lvl w:ilvl="1">
      <w:start w:val="2"/>
      <w:numFmt w:val="decimal"/>
      <w:lvlText w:val="%2."/>
      <w:lvlJc w:val="left"/>
      <w:pPr>
        <w:ind w:left="360" w:hanging="360"/>
      </w:pPr>
      <w:rPr>
        <w:rFonts w:ascii="Times New Roman" w:eastAsia="Times New Roman" w:hAnsi="Times New Roman" w:cs="Times New Roman" w:hint="default"/>
        <w:b/>
        <w:bCs/>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CA92728"/>
    <w:multiLevelType w:val="hybridMultilevel"/>
    <w:tmpl w:val="9CF6FC90"/>
    <w:lvl w:ilvl="0" w:tplc="FFFFFFFF">
      <w:start w:val="1"/>
      <w:numFmt w:val="decimal"/>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3380949">
    <w:abstractNumId w:val="28"/>
  </w:num>
  <w:num w:numId="2" w16cid:durableId="1931771120">
    <w:abstractNumId w:val="17"/>
  </w:num>
  <w:num w:numId="3" w16cid:durableId="820849049">
    <w:abstractNumId w:val="33"/>
  </w:num>
  <w:num w:numId="4" w16cid:durableId="1656717211">
    <w:abstractNumId w:val="13"/>
  </w:num>
  <w:num w:numId="5" w16cid:durableId="936058328">
    <w:abstractNumId w:val="15"/>
  </w:num>
  <w:num w:numId="6" w16cid:durableId="447706144">
    <w:abstractNumId w:val="22"/>
  </w:num>
  <w:num w:numId="7" w16cid:durableId="413891755">
    <w:abstractNumId w:val="14"/>
  </w:num>
  <w:num w:numId="8" w16cid:durableId="812218859">
    <w:abstractNumId w:val="27"/>
  </w:num>
  <w:num w:numId="9" w16cid:durableId="1876039391">
    <w:abstractNumId w:val="24"/>
  </w:num>
  <w:num w:numId="10" w16cid:durableId="1257442298">
    <w:abstractNumId w:val="47"/>
  </w:num>
  <w:num w:numId="11" w16cid:durableId="1598322983">
    <w:abstractNumId w:val="21"/>
  </w:num>
  <w:num w:numId="12" w16cid:durableId="789251677">
    <w:abstractNumId w:val="31"/>
  </w:num>
  <w:num w:numId="13" w16cid:durableId="1989439267">
    <w:abstractNumId w:val="52"/>
  </w:num>
  <w:num w:numId="14" w16cid:durableId="2139451392">
    <w:abstractNumId w:val="11"/>
  </w:num>
  <w:num w:numId="15" w16cid:durableId="2028864157">
    <w:abstractNumId w:val="36"/>
  </w:num>
  <w:num w:numId="16" w16cid:durableId="841235818">
    <w:abstractNumId w:val="43"/>
  </w:num>
  <w:num w:numId="17" w16cid:durableId="1534226711">
    <w:abstractNumId w:val="41"/>
  </w:num>
  <w:num w:numId="18" w16cid:durableId="944390162">
    <w:abstractNumId w:val="32"/>
  </w:num>
  <w:num w:numId="19" w16cid:durableId="1558081716">
    <w:abstractNumId w:val="51"/>
  </w:num>
  <w:num w:numId="20" w16cid:durableId="1881359782">
    <w:abstractNumId w:val="38"/>
  </w:num>
  <w:num w:numId="21" w16cid:durableId="891619546">
    <w:abstractNumId w:val="39"/>
  </w:num>
  <w:num w:numId="22" w16cid:durableId="7217512">
    <w:abstractNumId w:val="23"/>
  </w:num>
  <w:num w:numId="23" w16cid:durableId="1029069249">
    <w:abstractNumId w:val="30"/>
  </w:num>
  <w:num w:numId="24" w16cid:durableId="1860314049">
    <w:abstractNumId w:val="29"/>
  </w:num>
  <w:num w:numId="25" w16cid:durableId="1775244460">
    <w:abstractNumId w:val="53"/>
  </w:num>
  <w:num w:numId="26" w16cid:durableId="349650817">
    <w:abstractNumId w:val="50"/>
  </w:num>
  <w:num w:numId="27" w16cid:durableId="2009477108">
    <w:abstractNumId w:val="49"/>
  </w:num>
  <w:num w:numId="28" w16cid:durableId="1086225986">
    <w:abstractNumId w:val="26"/>
  </w:num>
  <w:num w:numId="29" w16cid:durableId="2080442572">
    <w:abstractNumId w:val="20"/>
  </w:num>
  <w:num w:numId="30" w16cid:durableId="1287735902">
    <w:abstractNumId w:val="40"/>
  </w:num>
  <w:num w:numId="31" w16cid:durableId="2064404338">
    <w:abstractNumId w:val="16"/>
  </w:num>
  <w:num w:numId="32" w16cid:durableId="504054831">
    <w:abstractNumId w:val="18"/>
  </w:num>
  <w:num w:numId="33" w16cid:durableId="1860578868">
    <w:abstractNumId w:val="48"/>
  </w:num>
  <w:num w:numId="34" w16cid:durableId="2126844380">
    <w:abstractNumId w:val="42"/>
  </w:num>
  <w:num w:numId="35" w16cid:durableId="1070542142">
    <w:abstractNumId w:val="45"/>
  </w:num>
  <w:num w:numId="36" w16cid:durableId="865950094">
    <w:abstractNumId w:val="35"/>
  </w:num>
  <w:num w:numId="37" w16cid:durableId="101345238">
    <w:abstractNumId w:val="34"/>
  </w:num>
  <w:num w:numId="38" w16cid:durableId="970981441">
    <w:abstractNumId w:val="46"/>
  </w:num>
  <w:num w:numId="39" w16cid:durableId="506402848">
    <w:abstractNumId w:val="37"/>
  </w:num>
  <w:num w:numId="40" w16cid:durableId="181676543">
    <w:abstractNumId w:val="19"/>
  </w:num>
  <w:num w:numId="41" w16cid:durableId="407269148">
    <w:abstractNumId w:val="44"/>
  </w:num>
  <w:num w:numId="42" w16cid:durableId="1938830875">
    <w:abstractNumId w:val="25"/>
  </w:num>
  <w:num w:numId="43" w16cid:durableId="2052414953">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87B"/>
    <w:rsid w:val="00000E42"/>
    <w:rsid w:val="0000232F"/>
    <w:rsid w:val="00005B22"/>
    <w:rsid w:val="00010198"/>
    <w:rsid w:val="000105BD"/>
    <w:rsid w:val="00015D6B"/>
    <w:rsid w:val="00027A5C"/>
    <w:rsid w:val="00032E11"/>
    <w:rsid w:val="00033DD1"/>
    <w:rsid w:val="00035A8F"/>
    <w:rsid w:val="000366C0"/>
    <w:rsid w:val="00041669"/>
    <w:rsid w:val="00041F6F"/>
    <w:rsid w:val="00055E79"/>
    <w:rsid w:val="000600A0"/>
    <w:rsid w:val="00060E77"/>
    <w:rsid w:val="000617BF"/>
    <w:rsid w:val="0006342D"/>
    <w:rsid w:val="0006553E"/>
    <w:rsid w:val="0006592D"/>
    <w:rsid w:val="00070FB4"/>
    <w:rsid w:val="000819DE"/>
    <w:rsid w:val="00082BB0"/>
    <w:rsid w:val="00085212"/>
    <w:rsid w:val="00086EBE"/>
    <w:rsid w:val="00087024"/>
    <w:rsid w:val="000874D6"/>
    <w:rsid w:val="0008776B"/>
    <w:rsid w:val="00090F4A"/>
    <w:rsid w:val="0009196E"/>
    <w:rsid w:val="00091E0D"/>
    <w:rsid w:val="000A0232"/>
    <w:rsid w:val="000A09E9"/>
    <w:rsid w:val="000A4EDF"/>
    <w:rsid w:val="000A510D"/>
    <w:rsid w:val="000A5647"/>
    <w:rsid w:val="000A5857"/>
    <w:rsid w:val="000A7103"/>
    <w:rsid w:val="000B0C3F"/>
    <w:rsid w:val="000B1217"/>
    <w:rsid w:val="000B2F83"/>
    <w:rsid w:val="000B3414"/>
    <w:rsid w:val="000B35BA"/>
    <w:rsid w:val="000B411B"/>
    <w:rsid w:val="000B57D7"/>
    <w:rsid w:val="000B62EE"/>
    <w:rsid w:val="000B6925"/>
    <w:rsid w:val="000C1FA7"/>
    <w:rsid w:val="000C3B76"/>
    <w:rsid w:val="000C6622"/>
    <w:rsid w:val="000D12CE"/>
    <w:rsid w:val="000D2CF5"/>
    <w:rsid w:val="000D392C"/>
    <w:rsid w:val="000D6ACB"/>
    <w:rsid w:val="000D7C8B"/>
    <w:rsid w:val="000E5CD2"/>
    <w:rsid w:val="000E608B"/>
    <w:rsid w:val="000E6C1E"/>
    <w:rsid w:val="000E6EA4"/>
    <w:rsid w:val="000F4FE9"/>
    <w:rsid w:val="000F5902"/>
    <w:rsid w:val="000F5E49"/>
    <w:rsid w:val="00100A05"/>
    <w:rsid w:val="0010115A"/>
    <w:rsid w:val="00110E6F"/>
    <w:rsid w:val="001110CB"/>
    <w:rsid w:val="00113512"/>
    <w:rsid w:val="00113C7A"/>
    <w:rsid w:val="00113E31"/>
    <w:rsid w:val="001169BD"/>
    <w:rsid w:val="00116C16"/>
    <w:rsid w:val="001200D9"/>
    <w:rsid w:val="00121C86"/>
    <w:rsid w:val="00124AA7"/>
    <w:rsid w:val="001300CF"/>
    <w:rsid w:val="00131CBC"/>
    <w:rsid w:val="001327CE"/>
    <w:rsid w:val="001331E4"/>
    <w:rsid w:val="001429D4"/>
    <w:rsid w:val="00143F19"/>
    <w:rsid w:val="00145D5D"/>
    <w:rsid w:val="00151DBB"/>
    <w:rsid w:val="00154203"/>
    <w:rsid w:val="0015458D"/>
    <w:rsid w:val="001574CB"/>
    <w:rsid w:val="00162478"/>
    <w:rsid w:val="00162A83"/>
    <w:rsid w:val="00164C2D"/>
    <w:rsid w:val="00165B5C"/>
    <w:rsid w:val="001666F7"/>
    <w:rsid w:val="00170F88"/>
    <w:rsid w:val="00174387"/>
    <w:rsid w:val="0017447A"/>
    <w:rsid w:val="00177383"/>
    <w:rsid w:val="0018017F"/>
    <w:rsid w:val="00180B31"/>
    <w:rsid w:val="001824C9"/>
    <w:rsid w:val="00182AA9"/>
    <w:rsid w:val="00185E3E"/>
    <w:rsid w:val="00187510"/>
    <w:rsid w:val="00192E37"/>
    <w:rsid w:val="00193454"/>
    <w:rsid w:val="001973E3"/>
    <w:rsid w:val="001A10ED"/>
    <w:rsid w:val="001A1845"/>
    <w:rsid w:val="001A1A96"/>
    <w:rsid w:val="001A4013"/>
    <w:rsid w:val="001B3566"/>
    <w:rsid w:val="001B3C16"/>
    <w:rsid w:val="001C0B8F"/>
    <w:rsid w:val="001C10BA"/>
    <w:rsid w:val="001C4122"/>
    <w:rsid w:val="001C63AD"/>
    <w:rsid w:val="001D0644"/>
    <w:rsid w:val="001D06D8"/>
    <w:rsid w:val="001D4C78"/>
    <w:rsid w:val="001D4D6C"/>
    <w:rsid w:val="001D6FC0"/>
    <w:rsid w:val="001E25AC"/>
    <w:rsid w:val="001E2FCE"/>
    <w:rsid w:val="001E341A"/>
    <w:rsid w:val="001E5720"/>
    <w:rsid w:val="001F232C"/>
    <w:rsid w:val="001F3389"/>
    <w:rsid w:val="001F415B"/>
    <w:rsid w:val="001F4E17"/>
    <w:rsid w:val="002031C7"/>
    <w:rsid w:val="00203F86"/>
    <w:rsid w:val="00206C14"/>
    <w:rsid w:val="00211691"/>
    <w:rsid w:val="00213DCE"/>
    <w:rsid w:val="00214938"/>
    <w:rsid w:val="00217FDD"/>
    <w:rsid w:val="00221501"/>
    <w:rsid w:val="002218C9"/>
    <w:rsid w:val="00221ECC"/>
    <w:rsid w:val="00223021"/>
    <w:rsid w:val="00231298"/>
    <w:rsid w:val="00234223"/>
    <w:rsid w:val="002375E9"/>
    <w:rsid w:val="002425C4"/>
    <w:rsid w:val="00243E47"/>
    <w:rsid w:val="002450DA"/>
    <w:rsid w:val="002450EE"/>
    <w:rsid w:val="00245147"/>
    <w:rsid w:val="00247E86"/>
    <w:rsid w:val="00252230"/>
    <w:rsid w:val="00252D65"/>
    <w:rsid w:val="00255E96"/>
    <w:rsid w:val="00256951"/>
    <w:rsid w:val="00257089"/>
    <w:rsid w:val="00262C52"/>
    <w:rsid w:val="002647B0"/>
    <w:rsid w:val="00266628"/>
    <w:rsid w:val="00266C1A"/>
    <w:rsid w:val="00267688"/>
    <w:rsid w:val="00267BCB"/>
    <w:rsid w:val="00271A08"/>
    <w:rsid w:val="00273F5B"/>
    <w:rsid w:val="002841EF"/>
    <w:rsid w:val="0028564F"/>
    <w:rsid w:val="002867C4"/>
    <w:rsid w:val="0029409C"/>
    <w:rsid w:val="002941B8"/>
    <w:rsid w:val="002A0BAF"/>
    <w:rsid w:val="002A1896"/>
    <w:rsid w:val="002A2796"/>
    <w:rsid w:val="002A637B"/>
    <w:rsid w:val="002A6920"/>
    <w:rsid w:val="002B0890"/>
    <w:rsid w:val="002B3B91"/>
    <w:rsid w:val="002B501D"/>
    <w:rsid w:val="002B50D1"/>
    <w:rsid w:val="002B5E92"/>
    <w:rsid w:val="002C07A6"/>
    <w:rsid w:val="002C0D53"/>
    <w:rsid w:val="002C0E45"/>
    <w:rsid w:val="002C5559"/>
    <w:rsid w:val="002C5B56"/>
    <w:rsid w:val="002C5E48"/>
    <w:rsid w:val="002D1364"/>
    <w:rsid w:val="002D1C35"/>
    <w:rsid w:val="002D3A58"/>
    <w:rsid w:val="002D408B"/>
    <w:rsid w:val="002D62DC"/>
    <w:rsid w:val="002D63B5"/>
    <w:rsid w:val="002E1F7B"/>
    <w:rsid w:val="002E2756"/>
    <w:rsid w:val="002E4D94"/>
    <w:rsid w:val="002E55C3"/>
    <w:rsid w:val="002E6435"/>
    <w:rsid w:val="002E65D1"/>
    <w:rsid w:val="002F146F"/>
    <w:rsid w:val="002F4D63"/>
    <w:rsid w:val="002F5EE8"/>
    <w:rsid w:val="002F63B7"/>
    <w:rsid w:val="003007CA"/>
    <w:rsid w:val="003020C2"/>
    <w:rsid w:val="003036CC"/>
    <w:rsid w:val="00303DAD"/>
    <w:rsid w:val="00305F8F"/>
    <w:rsid w:val="0031336B"/>
    <w:rsid w:val="00313762"/>
    <w:rsid w:val="00313E5E"/>
    <w:rsid w:val="003144B2"/>
    <w:rsid w:val="0031565A"/>
    <w:rsid w:val="00315D1F"/>
    <w:rsid w:val="00317638"/>
    <w:rsid w:val="00321E09"/>
    <w:rsid w:val="00323F5B"/>
    <w:rsid w:val="00330B52"/>
    <w:rsid w:val="00334D94"/>
    <w:rsid w:val="003369CF"/>
    <w:rsid w:val="00341661"/>
    <w:rsid w:val="00343E4A"/>
    <w:rsid w:val="003451CC"/>
    <w:rsid w:val="0035664E"/>
    <w:rsid w:val="0036056A"/>
    <w:rsid w:val="0036144E"/>
    <w:rsid w:val="003632CE"/>
    <w:rsid w:val="0036474E"/>
    <w:rsid w:val="003664A7"/>
    <w:rsid w:val="00366AC6"/>
    <w:rsid w:val="00367833"/>
    <w:rsid w:val="003736A0"/>
    <w:rsid w:val="00374D7E"/>
    <w:rsid w:val="00375619"/>
    <w:rsid w:val="003765D6"/>
    <w:rsid w:val="00382B37"/>
    <w:rsid w:val="003866DB"/>
    <w:rsid w:val="00392014"/>
    <w:rsid w:val="003947A0"/>
    <w:rsid w:val="00397973"/>
    <w:rsid w:val="003A0446"/>
    <w:rsid w:val="003A1120"/>
    <w:rsid w:val="003A129D"/>
    <w:rsid w:val="003A13F4"/>
    <w:rsid w:val="003A2C4A"/>
    <w:rsid w:val="003B1354"/>
    <w:rsid w:val="003B5D1C"/>
    <w:rsid w:val="003B5FD3"/>
    <w:rsid w:val="003C0462"/>
    <w:rsid w:val="003C0C1B"/>
    <w:rsid w:val="003C274B"/>
    <w:rsid w:val="003C38F5"/>
    <w:rsid w:val="003C6146"/>
    <w:rsid w:val="003C6A02"/>
    <w:rsid w:val="003C6B91"/>
    <w:rsid w:val="003D066A"/>
    <w:rsid w:val="003D0D7B"/>
    <w:rsid w:val="003D39F1"/>
    <w:rsid w:val="003D483E"/>
    <w:rsid w:val="003D608B"/>
    <w:rsid w:val="003E6333"/>
    <w:rsid w:val="003F3888"/>
    <w:rsid w:val="003F7D72"/>
    <w:rsid w:val="004036F9"/>
    <w:rsid w:val="004055E1"/>
    <w:rsid w:val="004107E6"/>
    <w:rsid w:val="00412383"/>
    <w:rsid w:val="004126CC"/>
    <w:rsid w:val="00412D41"/>
    <w:rsid w:val="0041730F"/>
    <w:rsid w:val="004212F1"/>
    <w:rsid w:val="0042195A"/>
    <w:rsid w:val="00432F4A"/>
    <w:rsid w:val="00436589"/>
    <w:rsid w:val="00436C8C"/>
    <w:rsid w:val="004441C7"/>
    <w:rsid w:val="004447F7"/>
    <w:rsid w:val="00444F6E"/>
    <w:rsid w:val="0044515A"/>
    <w:rsid w:val="0044727A"/>
    <w:rsid w:val="004475F9"/>
    <w:rsid w:val="00447AC6"/>
    <w:rsid w:val="0045321B"/>
    <w:rsid w:val="0045323B"/>
    <w:rsid w:val="00453667"/>
    <w:rsid w:val="0045450B"/>
    <w:rsid w:val="00454E05"/>
    <w:rsid w:val="00455ADA"/>
    <w:rsid w:val="00457F6F"/>
    <w:rsid w:val="0046035F"/>
    <w:rsid w:val="0046248C"/>
    <w:rsid w:val="004629B3"/>
    <w:rsid w:val="00472D06"/>
    <w:rsid w:val="00476F45"/>
    <w:rsid w:val="004771DC"/>
    <w:rsid w:val="00482471"/>
    <w:rsid w:val="0048468A"/>
    <w:rsid w:val="00484734"/>
    <w:rsid w:val="004862DE"/>
    <w:rsid w:val="00493022"/>
    <w:rsid w:val="00494652"/>
    <w:rsid w:val="0049471D"/>
    <w:rsid w:val="0049518B"/>
    <w:rsid w:val="0049522A"/>
    <w:rsid w:val="00495D61"/>
    <w:rsid w:val="00495EA4"/>
    <w:rsid w:val="0049785D"/>
    <w:rsid w:val="004A013D"/>
    <w:rsid w:val="004A2BE7"/>
    <w:rsid w:val="004A3DE0"/>
    <w:rsid w:val="004A6622"/>
    <w:rsid w:val="004A69A9"/>
    <w:rsid w:val="004B06C8"/>
    <w:rsid w:val="004B15A5"/>
    <w:rsid w:val="004B3E8F"/>
    <w:rsid w:val="004B6D26"/>
    <w:rsid w:val="004B75FE"/>
    <w:rsid w:val="004C26FC"/>
    <w:rsid w:val="004C2B7B"/>
    <w:rsid w:val="004C40D7"/>
    <w:rsid w:val="004D1848"/>
    <w:rsid w:val="004D1A65"/>
    <w:rsid w:val="004D519D"/>
    <w:rsid w:val="004E2FEE"/>
    <w:rsid w:val="004E36BC"/>
    <w:rsid w:val="004E3728"/>
    <w:rsid w:val="004E4B12"/>
    <w:rsid w:val="004E7193"/>
    <w:rsid w:val="004F30AF"/>
    <w:rsid w:val="004F4F2B"/>
    <w:rsid w:val="004F5F4E"/>
    <w:rsid w:val="00501B4E"/>
    <w:rsid w:val="005025E2"/>
    <w:rsid w:val="00504986"/>
    <w:rsid w:val="005063B5"/>
    <w:rsid w:val="0051389A"/>
    <w:rsid w:val="005155D6"/>
    <w:rsid w:val="00521926"/>
    <w:rsid w:val="005232E4"/>
    <w:rsid w:val="00524BA5"/>
    <w:rsid w:val="00525883"/>
    <w:rsid w:val="00526ACF"/>
    <w:rsid w:val="005306EE"/>
    <w:rsid w:val="00531583"/>
    <w:rsid w:val="00533462"/>
    <w:rsid w:val="0053569F"/>
    <w:rsid w:val="00546B8A"/>
    <w:rsid w:val="005512EC"/>
    <w:rsid w:val="00551441"/>
    <w:rsid w:val="00554F21"/>
    <w:rsid w:val="005618AD"/>
    <w:rsid w:val="00562D47"/>
    <w:rsid w:val="0056530A"/>
    <w:rsid w:val="005657D9"/>
    <w:rsid w:val="00570CE7"/>
    <w:rsid w:val="005711AE"/>
    <w:rsid w:val="00573C52"/>
    <w:rsid w:val="00582395"/>
    <w:rsid w:val="005851CB"/>
    <w:rsid w:val="005900D9"/>
    <w:rsid w:val="00597CD1"/>
    <w:rsid w:val="005A0911"/>
    <w:rsid w:val="005A3323"/>
    <w:rsid w:val="005B2B09"/>
    <w:rsid w:val="005C21D0"/>
    <w:rsid w:val="005C425C"/>
    <w:rsid w:val="005C69AE"/>
    <w:rsid w:val="005D656D"/>
    <w:rsid w:val="005D6BFA"/>
    <w:rsid w:val="005D71F3"/>
    <w:rsid w:val="005E0640"/>
    <w:rsid w:val="005E5C40"/>
    <w:rsid w:val="005E79E8"/>
    <w:rsid w:val="005F134A"/>
    <w:rsid w:val="005F7346"/>
    <w:rsid w:val="00600A8C"/>
    <w:rsid w:val="006060F4"/>
    <w:rsid w:val="00615241"/>
    <w:rsid w:val="00617024"/>
    <w:rsid w:val="00617060"/>
    <w:rsid w:val="00622D0A"/>
    <w:rsid w:val="00622D16"/>
    <w:rsid w:val="006235E0"/>
    <w:rsid w:val="00624E32"/>
    <w:rsid w:val="0062606D"/>
    <w:rsid w:val="00627368"/>
    <w:rsid w:val="006301FE"/>
    <w:rsid w:val="0063346A"/>
    <w:rsid w:val="00633DAC"/>
    <w:rsid w:val="00636113"/>
    <w:rsid w:val="00646858"/>
    <w:rsid w:val="00646F50"/>
    <w:rsid w:val="006527FB"/>
    <w:rsid w:val="00652F65"/>
    <w:rsid w:val="0065321B"/>
    <w:rsid w:val="00655D4D"/>
    <w:rsid w:val="00656811"/>
    <w:rsid w:val="006603F8"/>
    <w:rsid w:val="00661624"/>
    <w:rsid w:val="006616BD"/>
    <w:rsid w:val="00661C61"/>
    <w:rsid w:val="006656F7"/>
    <w:rsid w:val="00666804"/>
    <w:rsid w:val="0066717C"/>
    <w:rsid w:val="0067035D"/>
    <w:rsid w:val="006769B9"/>
    <w:rsid w:val="00677E08"/>
    <w:rsid w:val="006800EE"/>
    <w:rsid w:val="00681C40"/>
    <w:rsid w:val="00685E37"/>
    <w:rsid w:val="00690C09"/>
    <w:rsid w:val="0069693D"/>
    <w:rsid w:val="00696F83"/>
    <w:rsid w:val="00697780"/>
    <w:rsid w:val="006A0E28"/>
    <w:rsid w:val="006A24ED"/>
    <w:rsid w:val="006A335C"/>
    <w:rsid w:val="006A37C2"/>
    <w:rsid w:val="006A65E0"/>
    <w:rsid w:val="006B2598"/>
    <w:rsid w:val="006B47C2"/>
    <w:rsid w:val="006B5576"/>
    <w:rsid w:val="006C6AA2"/>
    <w:rsid w:val="006D0519"/>
    <w:rsid w:val="006D3456"/>
    <w:rsid w:val="006D6C1C"/>
    <w:rsid w:val="006E3428"/>
    <w:rsid w:val="006E3FDF"/>
    <w:rsid w:val="006F370F"/>
    <w:rsid w:val="006F5E6D"/>
    <w:rsid w:val="0070046F"/>
    <w:rsid w:val="0070307B"/>
    <w:rsid w:val="00704367"/>
    <w:rsid w:val="00711C8C"/>
    <w:rsid w:val="00715BEA"/>
    <w:rsid w:val="00717BEC"/>
    <w:rsid w:val="00720CC5"/>
    <w:rsid w:val="00727E77"/>
    <w:rsid w:val="00731DB4"/>
    <w:rsid w:val="007355CD"/>
    <w:rsid w:val="00736DA4"/>
    <w:rsid w:val="00740963"/>
    <w:rsid w:val="00740E4E"/>
    <w:rsid w:val="0074162B"/>
    <w:rsid w:val="00741CD4"/>
    <w:rsid w:val="00742B02"/>
    <w:rsid w:val="007472BF"/>
    <w:rsid w:val="0074773C"/>
    <w:rsid w:val="00754459"/>
    <w:rsid w:val="00755D8C"/>
    <w:rsid w:val="00762D23"/>
    <w:rsid w:val="00767D40"/>
    <w:rsid w:val="0077696C"/>
    <w:rsid w:val="00780A5A"/>
    <w:rsid w:val="00783B1C"/>
    <w:rsid w:val="007874D1"/>
    <w:rsid w:val="007878C0"/>
    <w:rsid w:val="007900F4"/>
    <w:rsid w:val="007910EC"/>
    <w:rsid w:val="00792F68"/>
    <w:rsid w:val="0079344B"/>
    <w:rsid w:val="00797799"/>
    <w:rsid w:val="007A09D3"/>
    <w:rsid w:val="007A0DE2"/>
    <w:rsid w:val="007A2F99"/>
    <w:rsid w:val="007A376E"/>
    <w:rsid w:val="007B36B9"/>
    <w:rsid w:val="007B693F"/>
    <w:rsid w:val="007C39DE"/>
    <w:rsid w:val="007C546B"/>
    <w:rsid w:val="007C5580"/>
    <w:rsid w:val="007C6F6A"/>
    <w:rsid w:val="007D3440"/>
    <w:rsid w:val="007D6881"/>
    <w:rsid w:val="007D6ECA"/>
    <w:rsid w:val="007E0BC3"/>
    <w:rsid w:val="007E4276"/>
    <w:rsid w:val="007E5E4B"/>
    <w:rsid w:val="007E66EB"/>
    <w:rsid w:val="007E684D"/>
    <w:rsid w:val="007F6E34"/>
    <w:rsid w:val="00805DFB"/>
    <w:rsid w:val="00805E82"/>
    <w:rsid w:val="00806757"/>
    <w:rsid w:val="00807B01"/>
    <w:rsid w:val="0081370B"/>
    <w:rsid w:val="00813B8D"/>
    <w:rsid w:val="0081470C"/>
    <w:rsid w:val="00814926"/>
    <w:rsid w:val="008166A8"/>
    <w:rsid w:val="0081700A"/>
    <w:rsid w:val="00817D08"/>
    <w:rsid w:val="00817E4A"/>
    <w:rsid w:val="00820179"/>
    <w:rsid w:val="00831616"/>
    <w:rsid w:val="00831858"/>
    <w:rsid w:val="0083268C"/>
    <w:rsid w:val="008377CD"/>
    <w:rsid w:val="00844E60"/>
    <w:rsid w:val="008470D1"/>
    <w:rsid w:val="0085225D"/>
    <w:rsid w:val="00852F5B"/>
    <w:rsid w:val="00857292"/>
    <w:rsid w:val="00860EB7"/>
    <w:rsid w:val="0086115F"/>
    <w:rsid w:val="00864B5B"/>
    <w:rsid w:val="0086513C"/>
    <w:rsid w:val="00871908"/>
    <w:rsid w:val="00877108"/>
    <w:rsid w:val="0088477C"/>
    <w:rsid w:val="00884E5A"/>
    <w:rsid w:val="00891C28"/>
    <w:rsid w:val="00892CFD"/>
    <w:rsid w:val="00892F2B"/>
    <w:rsid w:val="00894D05"/>
    <w:rsid w:val="00895320"/>
    <w:rsid w:val="00896307"/>
    <w:rsid w:val="00896460"/>
    <w:rsid w:val="008A081D"/>
    <w:rsid w:val="008A0AF9"/>
    <w:rsid w:val="008A2A3F"/>
    <w:rsid w:val="008B0B7D"/>
    <w:rsid w:val="008B281A"/>
    <w:rsid w:val="008B2A48"/>
    <w:rsid w:val="008B379E"/>
    <w:rsid w:val="008B3AE8"/>
    <w:rsid w:val="008B3FC8"/>
    <w:rsid w:val="008B5FE5"/>
    <w:rsid w:val="008B715A"/>
    <w:rsid w:val="008B720D"/>
    <w:rsid w:val="008B74A4"/>
    <w:rsid w:val="008B793D"/>
    <w:rsid w:val="008C11D6"/>
    <w:rsid w:val="008C2C70"/>
    <w:rsid w:val="008C355D"/>
    <w:rsid w:val="008C4BBB"/>
    <w:rsid w:val="008C53CD"/>
    <w:rsid w:val="008C5F58"/>
    <w:rsid w:val="008C7CC1"/>
    <w:rsid w:val="008D53C8"/>
    <w:rsid w:val="008E022A"/>
    <w:rsid w:val="008E039E"/>
    <w:rsid w:val="008E06A0"/>
    <w:rsid w:val="008E711E"/>
    <w:rsid w:val="008F2293"/>
    <w:rsid w:val="009021A2"/>
    <w:rsid w:val="0090796B"/>
    <w:rsid w:val="00912B5D"/>
    <w:rsid w:val="00921C06"/>
    <w:rsid w:val="0092596B"/>
    <w:rsid w:val="00931B65"/>
    <w:rsid w:val="00935799"/>
    <w:rsid w:val="00943AA0"/>
    <w:rsid w:val="00946CB8"/>
    <w:rsid w:val="00950ED9"/>
    <w:rsid w:val="0095114C"/>
    <w:rsid w:val="009527D2"/>
    <w:rsid w:val="00954335"/>
    <w:rsid w:val="009544AB"/>
    <w:rsid w:val="009548AE"/>
    <w:rsid w:val="00954BF1"/>
    <w:rsid w:val="00955D42"/>
    <w:rsid w:val="00957BC5"/>
    <w:rsid w:val="00962A7D"/>
    <w:rsid w:val="009632E8"/>
    <w:rsid w:val="009641F0"/>
    <w:rsid w:val="00971AE0"/>
    <w:rsid w:val="0097435C"/>
    <w:rsid w:val="00974C63"/>
    <w:rsid w:val="009756AB"/>
    <w:rsid w:val="00976D58"/>
    <w:rsid w:val="009816A3"/>
    <w:rsid w:val="0098608D"/>
    <w:rsid w:val="00995081"/>
    <w:rsid w:val="009A161F"/>
    <w:rsid w:val="009A2DE5"/>
    <w:rsid w:val="009A5339"/>
    <w:rsid w:val="009A6726"/>
    <w:rsid w:val="009B06AE"/>
    <w:rsid w:val="009B3109"/>
    <w:rsid w:val="009B4A5B"/>
    <w:rsid w:val="009B6DBF"/>
    <w:rsid w:val="009C3C81"/>
    <w:rsid w:val="009D01A7"/>
    <w:rsid w:val="009D19B0"/>
    <w:rsid w:val="009D1AB2"/>
    <w:rsid w:val="009D3D63"/>
    <w:rsid w:val="009D54C5"/>
    <w:rsid w:val="009D6F71"/>
    <w:rsid w:val="009E5D06"/>
    <w:rsid w:val="009F0894"/>
    <w:rsid w:val="009F1A42"/>
    <w:rsid w:val="009F1AF8"/>
    <w:rsid w:val="009F21D3"/>
    <w:rsid w:val="009F39EC"/>
    <w:rsid w:val="009F3DE3"/>
    <w:rsid w:val="009F726D"/>
    <w:rsid w:val="00A013FB"/>
    <w:rsid w:val="00A04B02"/>
    <w:rsid w:val="00A12D02"/>
    <w:rsid w:val="00A176BA"/>
    <w:rsid w:val="00A253B8"/>
    <w:rsid w:val="00A30035"/>
    <w:rsid w:val="00A32CD1"/>
    <w:rsid w:val="00A32F7C"/>
    <w:rsid w:val="00A40C44"/>
    <w:rsid w:val="00A45704"/>
    <w:rsid w:val="00A45BF4"/>
    <w:rsid w:val="00A4604C"/>
    <w:rsid w:val="00A463A1"/>
    <w:rsid w:val="00A4695F"/>
    <w:rsid w:val="00A53033"/>
    <w:rsid w:val="00A57438"/>
    <w:rsid w:val="00A60E9B"/>
    <w:rsid w:val="00A669F2"/>
    <w:rsid w:val="00A71723"/>
    <w:rsid w:val="00A717B9"/>
    <w:rsid w:val="00A71FB2"/>
    <w:rsid w:val="00A72952"/>
    <w:rsid w:val="00A769D3"/>
    <w:rsid w:val="00A81E69"/>
    <w:rsid w:val="00A830D7"/>
    <w:rsid w:val="00A83D5F"/>
    <w:rsid w:val="00A843B8"/>
    <w:rsid w:val="00A87F02"/>
    <w:rsid w:val="00A9022C"/>
    <w:rsid w:val="00A97414"/>
    <w:rsid w:val="00AA1140"/>
    <w:rsid w:val="00AA4E77"/>
    <w:rsid w:val="00AA6CE6"/>
    <w:rsid w:val="00AA6F14"/>
    <w:rsid w:val="00AB4DA8"/>
    <w:rsid w:val="00AB7850"/>
    <w:rsid w:val="00AC11B5"/>
    <w:rsid w:val="00AC3347"/>
    <w:rsid w:val="00AC3AEB"/>
    <w:rsid w:val="00AC70A2"/>
    <w:rsid w:val="00AC773F"/>
    <w:rsid w:val="00AD28C8"/>
    <w:rsid w:val="00AD321E"/>
    <w:rsid w:val="00AD3CB4"/>
    <w:rsid w:val="00AD5DEC"/>
    <w:rsid w:val="00AD7A47"/>
    <w:rsid w:val="00AE25D1"/>
    <w:rsid w:val="00AE2CB0"/>
    <w:rsid w:val="00AE573D"/>
    <w:rsid w:val="00AE62DC"/>
    <w:rsid w:val="00AF133E"/>
    <w:rsid w:val="00AF213A"/>
    <w:rsid w:val="00AF4338"/>
    <w:rsid w:val="00AF4EE9"/>
    <w:rsid w:val="00AF5DF2"/>
    <w:rsid w:val="00B0401E"/>
    <w:rsid w:val="00B05EE0"/>
    <w:rsid w:val="00B10BA4"/>
    <w:rsid w:val="00B11586"/>
    <w:rsid w:val="00B1314B"/>
    <w:rsid w:val="00B16336"/>
    <w:rsid w:val="00B17255"/>
    <w:rsid w:val="00B232C3"/>
    <w:rsid w:val="00B30711"/>
    <w:rsid w:val="00B30A8F"/>
    <w:rsid w:val="00B30CB3"/>
    <w:rsid w:val="00B30CCB"/>
    <w:rsid w:val="00B32244"/>
    <w:rsid w:val="00B349C4"/>
    <w:rsid w:val="00B4140C"/>
    <w:rsid w:val="00B46DEB"/>
    <w:rsid w:val="00B662AF"/>
    <w:rsid w:val="00B83AB1"/>
    <w:rsid w:val="00B84C19"/>
    <w:rsid w:val="00B85037"/>
    <w:rsid w:val="00B90A16"/>
    <w:rsid w:val="00B90C67"/>
    <w:rsid w:val="00B91233"/>
    <w:rsid w:val="00B919D4"/>
    <w:rsid w:val="00B920E7"/>
    <w:rsid w:val="00B94CD4"/>
    <w:rsid w:val="00B9533F"/>
    <w:rsid w:val="00B957F5"/>
    <w:rsid w:val="00B9608B"/>
    <w:rsid w:val="00BA0CFA"/>
    <w:rsid w:val="00BA0E86"/>
    <w:rsid w:val="00BA6DB0"/>
    <w:rsid w:val="00BA7C14"/>
    <w:rsid w:val="00BA7F31"/>
    <w:rsid w:val="00BB07E0"/>
    <w:rsid w:val="00BB4E01"/>
    <w:rsid w:val="00BB5434"/>
    <w:rsid w:val="00BB6755"/>
    <w:rsid w:val="00BB707F"/>
    <w:rsid w:val="00BC11BE"/>
    <w:rsid w:val="00BC1FA4"/>
    <w:rsid w:val="00BC4960"/>
    <w:rsid w:val="00BC5F9D"/>
    <w:rsid w:val="00BD0362"/>
    <w:rsid w:val="00BD2E6B"/>
    <w:rsid w:val="00BD6560"/>
    <w:rsid w:val="00BD6D14"/>
    <w:rsid w:val="00BD7090"/>
    <w:rsid w:val="00BF506A"/>
    <w:rsid w:val="00C00831"/>
    <w:rsid w:val="00C01399"/>
    <w:rsid w:val="00C01D37"/>
    <w:rsid w:val="00C03B29"/>
    <w:rsid w:val="00C045C9"/>
    <w:rsid w:val="00C05BAD"/>
    <w:rsid w:val="00C05F6D"/>
    <w:rsid w:val="00C06C03"/>
    <w:rsid w:val="00C11F08"/>
    <w:rsid w:val="00C13260"/>
    <w:rsid w:val="00C141A8"/>
    <w:rsid w:val="00C14DC7"/>
    <w:rsid w:val="00C14EEA"/>
    <w:rsid w:val="00C16749"/>
    <w:rsid w:val="00C17C93"/>
    <w:rsid w:val="00C25971"/>
    <w:rsid w:val="00C25FE5"/>
    <w:rsid w:val="00C31367"/>
    <w:rsid w:val="00C313BD"/>
    <w:rsid w:val="00C34C45"/>
    <w:rsid w:val="00C358AB"/>
    <w:rsid w:val="00C369A3"/>
    <w:rsid w:val="00C36E5D"/>
    <w:rsid w:val="00C3751B"/>
    <w:rsid w:val="00C37A8A"/>
    <w:rsid w:val="00C43C29"/>
    <w:rsid w:val="00C45995"/>
    <w:rsid w:val="00C45B28"/>
    <w:rsid w:val="00C50818"/>
    <w:rsid w:val="00C57C71"/>
    <w:rsid w:val="00C611C7"/>
    <w:rsid w:val="00C61C49"/>
    <w:rsid w:val="00C62144"/>
    <w:rsid w:val="00C66FB6"/>
    <w:rsid w:val="00C679EB"/>
    <w:rsid w:val="00C71260"/>
    <w:rsid w:val="00C72677"/>
    <w:rsid w:val="00C72DD3"/>
    <w:rsid w:val="00C731ED"/>
    <w:rsid w:val="00C771AE"/>
    <w:rsid w:val="00C80D94"/>
    <w:rsid w:val="00C83087"/>
    <w:rsid w:val="00C9490A"/>
    <w:rsid w:val="00C95427"/>
    <w:rsid w:val="00CA4300"/>
    <w:rsid w:val="00CA515E"/>
    <w:rsid w:val="00CA7DF1"/>
    <w:rsid w:val="00CC079F"/>
    <w:rsid w:val="00CC21B7"/>
    <w:rsid w:val="00CC232F"/>
    <w:rsid w:val="00CC4E4D"/>
    <w:rsid w:val="00CC4FA5"/>
    <w:rsid w:val="00CC5959"/>
    <w:rsid w:val="00CD1EC6"/>
    <w:rsid w:val="00CD2135"/>
    <w:rsid w:val="00CD38BA"/>
    <w:rsid w:val="00CD5503"/>
    <w:rsid w:val="00CE1305"/>
    <w:rsid w:val="00CE309C"/>
    <w:rsid w:val="00CE54FB"/>
    <w:rsid w:val="00CF0FEA"/>
    <w:rsid w:val="00CF49DD"/>
    <w:rsid w:val="00CF5103"/>
    <w:rsid w:val="00D01886"/>
    <w:rsid w:val="00D02C88"/>
    <w:rsid w:val="00D03053"/>
    <w:rsid w:val="00D03210"/>
    <w:rsid w:val="00D04BEB"/>
    <w:rsid w:val="00D05469"/>
    <w:rsid w:val="00D075DD"/>
    <w:rsid w:val="00D07A26"/>
    <w:rsid w:val="00D12057"/>
    <w:rsid w:val="00D17E6F"/>
    <w:rsid w:val="00D21927"/>
    <w:rsid w:val="00D21F2D"/>
    <w:rsid w:val="00D27F46"/>
    <w:rsid w:val="00D315C3"/>
    <w:rsid w:val="00D34B14"/>
    <w:rsid w:val="00D35900"/>
    <w:rsid w:val="00D37A53"/>
    <w:rsid w:val="00D40426"/>
    <w:rsid w:val="00D42476"/>
    <w:rsid w:val="00D4589B"/>
    <w:rsid w:val="00D45D9E"/>
    <w:rsid w:val="00D5160D"/>
    <w:rsid w:val="00D5252E"/>
    <w:rsid w:val="00D5526A"/>
    <w:rsid w:val="00D563A8"/>
    <w:rsid w:val="00D57287"/>
    <w:rsid w:val="00D57922"/>
    <w:rsid w:val="00D60DF9"/>
    <w:rsid w:val="00D6706F"/>
    <w:rsid w:val="00D6721E"/>
    <w:rsid w:val="00D76E5D"/>
    <w:rsid w:val="00D80635"/>
    <w:rsid w:val="00D836CB"/>
    <w:rsid w:val="00D83BA5"/>
    <w:rsid w:val="00D86B9F"/>
    <w:rsid w:val="00D8792E"/>
    <w:rsid w:val="00D9004C"/>
    <w:rsid w:val="00D91DB1"/>
    <w:rsid w:val="00D93FEB"/>
    <w:rsid w:val="00D95187"/>
    <w:rsid w:val="00D97F2D"/>
    <w:rsid w:val="00DA3118"/>
    <w:rsid w:val="00DA6DF5"/>
    <w:rsid w:val="00DB0938"/>
    <w:rsid w:val="00DB3A0E"/>
    <w:rsid w:val="00DB510E"/>
    <w:rsid w:val="00DB5E3F"/>
    <w:rsid w:val="00DC23AA"/>
    <w:rsid w:val="00DC2FF6"/>
    <w:rsid w:val="00DC6770"/>
    <w:rsid w:val="00DC6BD8"/>
    <w:rsid w:val="00DD0E0A"/>
    <w:rsid w:val="00DD180C"/>
    <w:rsid w:val="00DD353F"/>
    <w:rsid w:val="00DE2A57"/>
    <w:rsid w:val="00DE5AB8"/>
    <w:rsid w:val="00DE5D41"/>
    <w:rsid w:val="00DE5FA7"/>
    <w:rsid w:val="00DF0F30"/>
    <w:rsid w:val="00E000DE"/>
    <w:rsid w:val="00E0140D"/>
    <w:rsid w:val="00E01BB4"/>
    <w:rsid w:val="00E01E77"/>
    <w:rsid w:val="00E0251F"/>
    <w:rsid w:val="00E060EC"/>
    <w:rsid w:val="00E10C8B"/>
    <w:rsid w:val="00E10CA6"/>
    <w:rsid w:val="00E12AD3"/>
    <w:rsid w:val="00E12E67"/>
    <w:rsid w:val="00E1432D"/>
    <w:rsid w:val="00E15A99"/>
    <w:rsid w:val="00E2236D"/>
    <w:rsid w:val="00E23AAE"/>
    <w:rsid w:val="00E24326"/>
    <w:rsid w:val="00E30954"/>
    <w:rsid w:val="00E316B5"/>
    <w:rsid w:val="00E341F3"/>
    <w:rsid w:val="00E367BC"/>
    <w:rsid w:val="00E4278A"/>
    <w:rsid w:val="00E44F0D"/>
    <w:rsid w:val="00E46AFF"/>
    <w:rsid w:val="00E5058B"/>
    <w:rsid w:val="00E53AA2"/>
    <w:rsid w:val="00E554D5"/>
    <w:rsid w:val="00E56DA1"/>
    <w:rsid w:val="00E63273"/>
    <w:rsid w:val="00E67EAE"/>
    <w:rsid w:val="00E701D2"/>
    <w:rsid w:val="00E777F6"/>
    <w:rsid w:val="00E80C11"/>
    <w:rsid w:val="00E823A0"/>
    <w:rsid w:val="00E84C51"/>
    <w:rsid w:val="00E8750D"/>
    <w:rsid w:val="00E909E7"/>
    <w:rsid w:val="00EA0A87"/>
    <w:rsid w:val="00EA2068"/>
    <w:rsid w:val="00EA76FD"/>
    <w:rsid w:val="00EB346E"/>
    <w:rsid w:val="00EB387B"/>
    <w:rsid w:val="00EB4080"/>
    <w:rsid w:val="00EB5641"/>
    <w:rsid w:val="00EC0B9A"/>
    <w:rsid w:val="00EC1847"/>
    <w:rsid w:val="00EC1A7C"/>
    <w:rsid w:val="00EC3F4E"/>
    <w:rsid w:val="00EC4221"/>
    <w:rsid w:val="00EC423D"/>
    <w:rsid w:val="00EC5CF5"/>
    <w:rsid w:val="00EC694B"/>
    <w:rsid w:val="00EC696A"/>
    <w:rsid w:val="00ED502D"/>
    <w:rsid w:val="00EE3A1E"/>
    <w:rsid w:val="00EE4846"/>
    <w:rsid w:val="00EE7DF0"/>
    <w:rsid w:val="00EF544B"/>
    <w:rsid w:val="00F04044"/>
    <w:rsid w:val="00F04D9B"/>
    <w:rsid w:val="00F06BB3"/>
    <w:rsid w:val="00F06CE5"/>
    <w:rsid w:val="00F115D4"/>
    <w:rsid w:val="00F1415F"/>
    <w:rsid w:val="00F17DE2"/>
    <w:rsid w:val="00F211E5"/>
    <w:rsid w:val="00F219AE"/>
    <w:rsid w:val="00F23DDF"/>
    <w:rsid w:val="00F274BF"/>
    <w:rsid w:val="00F31AC4"/>
    <w:rsid w:val="00F33235"/>
    <w:rsid w:val="00F37066"/>
    <w:rsid w:val="00F41A7A"/>
    <w:rsid w:val="00F42D8B"/>
    <w:rsid w:val="00F430F0"/>
    <w:rsid w:val="00F4382F"/>
    <w:rsid w:val="00F44D3B"/>
    <w:rsid w:val="00F46AF6"/>
    <w:rsid w:val="00F507E4"/>
    <w:rsid w:val="00F509EE"/>
    <w:rsid w:val="00F51A3F"/>
    <w:rsid w:val="00F524F1"/>
    <w:rsid w:val="00F5712C"/>
    <w:rsid w:val="00F627FB"/>
    <w:rsid w:val="00F679A6"/>
    <w:rsid w:val="00F7219D"/>
    <w:rsid w:val="00F72F4D"/>
    <w:rsid w:val="00F7558A"/>
    <w:rsid w:val="00F77FF9"/>
    <w:rsid w:val="00F815EB"/>
    <w:rsid w:val="00F8193E"/>
    <w:rsid w:val="00F86A60"/>
    <w:rsid w:val="00F879B8"/>
    <w:rsid w:val="00F91081"/>
    <w:rsid w:val="00F93DCC"/>
    <w:rsid w:val="00F945D8"/>
    <w:rsid w:val="00F96588"/>
    <w:rsid w:val="00FA0A47"/>
    <w:rsid w:val="00FA5E43"/>
    <w:rsid w:val="00FA63CA"/>
    <w:rsid w:val="00FB24A2"/>
    <w:rsid w:val="00FC024E"/>
    <w:rsid w:val="00FC3D1A"/>
    <w:rsid w:val="00FC66F9"/>
    <w:rsid w:val="00FC7CA9"/>
    <w:rsid w:val="00FD78D0"/>
    <w:rsid w:val="00FE00C0"/>
    <w:rsid w:val="00FE4AB4"/>
    <w:rsid w:val="00FF47FD"/>
    <w:rsid w:val="00FF4CFA"/>
    <w:rsid w:val="00FF527B"/>
    <w:rsid w:val="00FF579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8F71B"/>
  <w15:docId w15:val="{98F1DB8A-709C-425D-92DC-5CDFEA95A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EB387B"/>
    <w:rPr>
      <w:rFonts w:ascii="Arial" w:hAnsi="Arial"/>
      <w:lang w:eastAsia="en-US"/>
    </w:rPr>
  </w:style>
  <w:style w:type="paragraph" w:styleId="Cmsor1">
    <w:name w:val="heading 1"/>
    <w:basedOn w:val="Norml"/>
    <w:next w:val="Norml"/>
    <w:qFormat/>
    <w:rsid w:val="00EB387B"/>
    <w:pPr>
      <w:keepNext/>
      <w:keepLines/>
      <w:widowControl w:val="0"/>
      <w:numPr>
        <w:numId w:val="3"/>
      </w:numPr>
      <w:spacing w:before="240" w:after="120"/>
      <w:outlineLvl w:val="0"/>
    </w:pPr>
    <w:rPr>
      <w:rFonts w:ascii="Times New Roman" w:hAnsi="Times New Roman"/>
      <w:b/>
      <w:caps/>
      <w:sz w:val="28"/>
      <w:lang w:val="en-AU"/>
    </w:rPr>
  </w:style>
  <w:style w:type="paragraph" w:styleId="Cmsor2">
    <w:name w:val="heading 2"/>
    <w:basedOn w:val="Felsorols2"/>
    <w:next w:val="Szvegtrzs"/>
    <w:qFormat/>
    <w:rsid w:val="00EB387B"/>
    <w:pPr>
      <w:keepNext/>
      <w:keepLines/>
      <w:widowControl w:val="0"/>
      <w:numPr>
        <w:numId w:val="2"/>
      </w:numPr>
      <w:spacing w:before="120" w:after="120"/>
      <w:outlineLvl w:val="1"/>
    </w:pPr>
    <w:rPr>
      <w:lang w:val="en-A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
    <w:name w:val="Body Text"/>
    <w:basedOn w:val="Norml"/>
    <w:link w:val="SzvegtrzsChar"/>
    <w:rsid w:val="00EB387B"/>
    <w:pPr>
      <w:widowControl w:val="0"/>
      <w:spacing w:after="240" w:line="240" w:lineRule="atLeast"/>
      <w:ind w:left="1080"/>
      <w:jc w:val="both"/>
    </w:pPr>
    <w:rPr>
      <w:spacing w:val="-5"/>
    </w:rPr>
  </w:style>
  <w:style w:type="paragraph" w:styleId="Cm">
    <w:name w:val="Title"/>
    <w:basedOn w:val="Norml"/>
    <w:qFormat/>
    <w:rsid w:val="00EB387B"/>
    <w:pPr>
      <w:widowControl w:val="0"/>
      <w:spacing w:before="240" w:after="60"/>
      <w:jc w:val="center"/>
    </w:pPr>
    <w:rPr>
      <w:b/>
      <w:kern w:val="28"/>
      <w:sz w:val="32"/>
      <w:lang w:val="en-AU"/>
    </w:rPr>
  </w:style>
  <w:style w:type="paragraph" w:styleId="Alcm">
    <w:name w:val="Subtitle"/>
    <w:basedOn w:val="Norml"/>
    <w:qFormat/>
    <w:rsid w:val="00EB387B"/>
    <w:pPr>
      <w:widowControl w:val="0"/>
      <w:spacing w:after="60"/>
      <w:jc w:val="center"/>
    </w:pPr>
    <w:rPr>
      <w:sz w:val="28"/>
      <w:lang w:val="en-AU"/>
    </w:rPr>
  </w:style>
  <w:style w:type="paragraph" w:styleId="lfej">
    <w:name w:val="header"/>
    <w:basedOn w:val="Norml"/>
    <w:link w:val="lfejChar"/>
    <w:uiPriority w:val="99"/>
    <w:rsid w:val="00EB387B"/>
    <w:pPr>
      <w:widowControl w:val="0"/>
      <w:tabs>
        <w:tab w:val="center" w:pos="4536"/>
        <w:tab w:val="right" w:pos="9072"/>
      </w:tabs>
      <w:spacing w:after="120"/>
      <w:jc w:val="both"/>
    </w:pPr>
    <w:rPr>
      <w:sz w:val="16"/>
      <w:lang w:val="en-AU"/>
    </w:rPr>
  </w:style>
  <w:style w:type="character" w:styleId="Oldalszm">
    <w:name w:val="page number"/>
    <w:basedOn w:val="Bekezdsalapbettpusa"/>
    <w:rsid w:val="00EB387B"/>
    <w:rPr>
      <w:rFonts w:cs="Times New Roman"/>
    </w:rPr>
  </w:style>
  <w:style w:type="paragraph" w:styleId="llb">
    <w:name w:val="footer"/>
    <w:basedOn w:val="Norml"/>
    <w:link w:val="llbChar"/>
    <w:uiPriority w:val="99"/>
    <w:rsid w:val="00EB387B"/>
    <w:pPr>
      <w:tabs>
        <w:tab w:val="center" w:pos="4536"/>
        <w:tab w:val="right" w:pos="9072"/>
      </w:tabs>
    </w:pPr>
  </w:style>
  <w:style w:type="paragraph" w:customStyle="1" w:styleId="Default">
    <w:name w:val="Default"/>
    <w:rsid w:val="00EB387B"/>
    <w:pPr>
      <w:autoSpaceDE w:val="0"/>
      <w:autoSpaceDN w:val="0"/>
      <w:adjustRightInd w:val="0"/>
    </w:pPr>
    <w:rPr>
      <w:color w:val="000000"/>
      <w:sz w:val="24"/>
      <w:szCs w:val="24"/>
    </w:rPr>
  </w:style>
  <w:style w:type="paragraph" w:styleId="Felsorols2">
    <w:name w:val="List Bullet 2"/>
    <w:basedOn w:val="Norml"/>
    <w:rsid w:val="00EB387B"/>
    <w:pPr>
      <w:numPr>
        <w:numId w:val="1"/>
      </w:numPr>
    </w:pPr>
  </w:style>
  <w:style w:type="character" w:styleId="Jegyzethivatkozs">
    <w:name w:val="annotation reference"/>
    <w:basedOn w:val="Bekezdsalapbettpusa"/>
    <w:semiHidden/>
    <w:rsid w:val="00A57438"/>
    <w:rPr>
      <w:sz w:val="16"/>
      <w:szCs w:val="16"/>
    </w:rPr>
  </w:style>
  <w:style w:type="paragraph" w:styleId="Jegyzetszveg">
    <w:name w:val="annotation text"/>
    <w:basedOn w:val="Norml"/>
    <w:semiHidden/>
    <w:rsid w:val="00A57438"/>
  </w:style>
  <w:style w:type="paragraph" w:styleId="Megjegyzstrgya">
    <w:name w:val="annotation subject"/>
    <w:basedOn w:val="Jegyzetszveg"/>
    <w:next w:val="Jegyzetszveg"/>
    <w:semiHidden/>
    <w:rsid w:val="00A57438"/>
    <w:rPr>
      <w:b/>
      <w:bCs/>
    </w:rPr>
  </w:style>
  <w:style w:type="paragraph" w:styleId="Buborkszveg">
    <w:name w:val="Balloon Text"/>
    <w:basedOn w:val="Norml"/>
    <w:semiHidden/>
    <w:rsid w:val="00A57438"/>
    <w:rPr>
      <w:rFonts w:ascii="Tahoma" w:hAnsi="Tahoma" w:cs="Tahoma"/>
      <w:sz w:val="16"/>
      <w:szCs w:val="16"/>
    </w:rPr>
  </w:style>
  <w:style w:type="paragraph" w:styleId="Vltozat">
    <w:name w:val="Revision"/>
    <w:hidden/>
    <w:uiPriority w:val="99"/>
    <w:semiHidden/>
    <w:rsid w:val="00E0140D"/>
    <w:rPr>
      <w:rFonts w:ascii="Arial" w:hAnsi="Arial"/>
      <w:lang w:eastAsia="en-US"/>
    </w:rPr>
  </w:style>
  <w:style w:type="character" w:customStyle="1" w:styleId="llbChar">
    <w:name w:val="Élőláb Char"/>
    <w:basedOn w:val="Bekezdsalapbettpusa"/>
    <w:link w:val="llb"/>
    <w:uiPriority w:val="99"/>
    <w:rsid w:val="00524BA5"/>
    <w:rPr>
      <w:rFonts w:ascii="Arial" w:hAnsi="Arial"/>
      <w:lang w:eastAsia="en-US"/>
    </w:rPr>
  </w:style>
  <w:style w:type="character" w:customStyle="1" w:styleId="SzvegtrzsChar">
    <w:name w:val="Szövegtörzs Char"/>
    <w:basedOn w:val="Bekezdsalapbettpusa"/>
    <w:link w:val="Szvegtrzs"/>
    <w:rsid w:val="00524BA5"/>
    <w:rPr>
      <w:rFonts w:ascii="Arial" w:hAnsi="Arial"/>
      <w:spacing w:val="-5"/>
      <w:lang w:eastAsia="en-US"/>
    </w:rPr>
  </w:style>
  <w:style w:type="character" w:customStyle="1" w:styleId="lfejChar">
    <w:name w:val="Élőfej Char"/>
    <w:basedOn w:val="Bekezdsalapbettpusa"/>
    <w:link w:val="lfej"/>
    <w:uiPriority w:val="99"/>
    <w:rsid w:val="00524BA5"/>
    <w:rPr>
      <w:rFonts w:ascii="Arial" w:hAnsi="Arial"/>
      <w:sz w:val="16"/>
      <w:lang w:val="en-AU" w:eastAsia="en-US"/>
    </w:rPr>
  </w:style>
  <w:style w:type="character" w:styleId="Hiperhivatkozs">
    <w:name w:val="Hyperlink"/>
    <w:basedOn w:val="Bekezdsalapbettpusa"/>
    <w:uiPriority w:val="99"/>
    <w:unhideWhenUsed/>
    <w:rsid w:val="00524BA5"/>
    <w:rPr>
      <w:color w:val="0000FF"/>
      <w:u w:val="single"/>
    </w:rPr>
  </w:style>
  <w:style w:type="paragraph" w:customStyle="1" w:styleId="Tblzattartalom">
    <w:name w:val="Táblázattartalom"/>
    <w:basedOn w:val="Norml"/>
    <w:rsid w:val="00524BA5"/>
    <w:pPr>
      <w:widowControl w:val="0"/>
      <w:suppressLineNumbers/>
      <w:suppressAutoHyphens/>
    </w:pPr>
    <w:rPr>
      <w:rFonts w:ascii="Times New Roman" w:eastAsia="SimSun" w:hAnsi="Times New Roman" w:cs="Lucida Sans"/>
      <w:kern w:val="1"/>
      <w:sz w:val="24"/>
      <w:szCs w:val="24"/>
      <w:lang w:eastAsia="hi-IN" w:bidi="hi-IN"/>
    </w:rPr>
  </w:style>
  <w:style w:type="paragraph" w:customStyle="1" w:styleId="ABLOCKPARA">
    <w:name w:val="A BLOCK PARA"/>
    <w:basedOn w:val="Norml"/>
    <w:rsid w:val="00894D05"/>
    <w:rPr>
      <w:rFonts w:ascii="Book Antiqua" w:hAnsi="Book Antiqua"/>
      <w:sz w:val="22"/>
      <w:szCs w:val="22"/>
      <w:lang w:val="en-US"/>
    </w:rPr>
  </w:style>
  <w:style w:type="paragraph" w:styleId="Listaszerbekezds">
    <w:name w:val="List Paragraph"/>
    <w:aliases w:val="Welt L,Bullet_1,lista_2,Színes lista – 1. jelölőszín1,Számozott lista 1,Bullet List,FooterText,numbered,Paragraphe de liste1,Bulletr List Paragraph,列出段落,列出段落1,Listeafsnit1,Parágrafo da Lista1,List Paragraph2,List Paragraph21,リスト段落1"/>
    <w:basedOn w:val="Norml"/>
    <w:link w:val="ListaszerbekezdsChar"/>
    <w:uiPriority w:val="34"/>
    <w:qFormat/>
    <w:rsid w:val="00CC21B7"/>
    <w:pPr>
      <w:spacing w:after="120" w:line="264" w:lineRule="auto"/>
      <w:ind w:left="720"/>
      <w:contextualSpacing/>
    </w:pPr>
    <w:rPr>
      <w:rFonts w:asciiTheme="minorHAnsi" w:eastAsiaTheme="minorEastAsia" w:hAnsiTheme="minorHAnsi" w:cstheme="minorBidi"/>
      <w:lang w:eastAsia="hu-HU"/>
    </w:rPr>
  </w:style>
  <w:style w:type="character" w:customStyle="1" w:styleId="ListaszerbekezdsChar">
    <w:name w:val="Listaszerű bekezdés Char"/>
    <w:aliases w:val="Welt L Char,Bullet_1 Char,lista_2 Char,Színes lista – 1. jelölőszín1 Char,Számozott lista 1 Char,Bullet List Char,FooterText Char,numbered Char,Paragraphe de liste1 Char,Bulletr List Paragraph Char,列出段落 Char,列出段落1 Char"/>
    <w:link w:val="Listaszerbekezds"/>
    <w:uiPriority w:val="34"/>
    <w:qFormat/>
    <w:locked/>
    <w:rsid w:val="00CC21B7"/>
    <w:rPr>
      <w:rFonts w:asciiTheme="minorHAnsi" w:eastAsiaTheme="minorEastAsia" w:hAnsiTheme="minorHAnsi" w:cstheme="minorBidi"/>
    </w:rPr>
  </w:style>
  <w:style w:type="paragraph" w:styleId="Lbjegyzetszveg">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l"/>
    <w:link w:val="LbjegyzetszvegChar"/>
    <w:uiPriority w:val="99"/>
    <w:qFormat/>
    <w:rsid w:val="00D075DD"/>
    <w:pPr>
      <w:spacing w:after="120" w:line="360" w:lineRule="exact"/>
      <w:jc w:val="both"/>
    </w:pPr>
    <w:rPr>
      <w:rFonts w:eastAsiaTheme="minorEastAsia" w:cstheme="minorBidi"/>
      <w:lang w:eastAsia="hu-HU"/>
    </w:rPr>
  </w:style>
  <w:style w:type="character" w:customStyle="1" w:styleId="LbjegyzetszvegChar">
    <w:name w:val="Lábjegyzetszöveg Char"/>
    <w:aliases w:val="Footnote Text Char Char,Lábjegyzetszöveg Char1 Char Char,Lábjegyzetszöveg Char Char Char Char,Footnote Char Char Char Char, Char1 Char Char Char Char,Footnote Char1 Char Char, Char1 Char1 Char Char,Footnote Char Char"/>
    <w:basedOn w:val="Bekezdsalapbettpusa"/>
    <w:link w:val="Lbjegyzetszveg"/>
    <w:uiPriority w:val="99"/>
    <w:rsid w:val="00D075DD"/>
    <w:rPr>
      <w:rFonts w:ascii="Arial" w:eastAsiaTheme="minorEastAsia" w:hAnsi="Arial" w:cstheme="minorBidi"/>
    </w:rPr>
  </w:style>
  <w:style w:type="character" w:styleId="Lbjegyzet-hivatkozs">
    <w:name w:val="footnote reference"/>
    <w:aliases w:val="BVI fnr,Footnote symbol,Footnote,Voetnootverwijzing,Times 10 Point,Exposant 3 Point, Exposant 3 Point,Footnote Reference Number,16 Point,Superscript 6 Point, BVI fnr,Char3 Char1,Char Char1 Char1,Char Char3 Char1,Char1 Char1"/>
    <w:uiPriority w:val="99"/>
    <w:rsid w:val="00D075DD"/>
    <w:rPr>
      <w:vertAlign w:val="superscript"/>
    </w:rPr>
  </w:style>
  <w:style w:type="numbering" w:customStyle="1" w:styleId="Aktulislista1">
    <w:name w:val="Aktuális lista1"/>
    <w:uiPriority w:val="99"/>
    <w:rsid w:val="00B30CCB"/>
    <w:pPr>
      <w:numPr>
        <w:numId w:val="19"/>
      </w:numPr>
    </w:pPr>
  </w:style>
  <w:style w:type="paragraph" w:styleId="Nincstrkz">
    <w:name w:val="No Spacing"/>
    <w:basedOn w:val="Norml"/>
    <w:uiPriority w:val="1"/>
    <w:qFormat/>
    <w:rsid w:val="00CA515E"/>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90454">
      <w:bodyDiv w:val="1"/>
      <w:marLeft w:val="0"/>
      <w:marRight w:val="0"/>
      <w:marTop w:val="0"/>
      <w:marBottom w:val="0"/>
      <w:divBdr>
        <w:top w:val="none" w:sz="0" w:space="0" w:color="auto"/>
        <w:left w:val="none" w:sz="0" w:space="0" w:color="auto"/>
        <w:bottom w:val="none" w:sz="0" w:space="0" w:color="auto"/>
        <w:right w:val="none" w:sz="0" w:space="0" w:color="auto"/>
      </w:divBdr>
    </w:div>
    <w:div w:id="412505577">
      <w:bodyDiv w:val="1"/>
      <w:marLeft w:val="0"/>
      <w:marRight w:val="0"/>
      <w:marTop w:val="0"/>
      <w:marBottom w:val="0"/>
      <w:divBdr>
        <w:top w:val="none" w:sz="0" w:space="0" w:color="auto"/>
        <w:left w:val="none" w:sz="0" w:space="0" w:color="auto"/>
        <w:bottom w:val="none" w:sz="0" w:space="0" w:color="auto"/>
        <w:right w:val="none" w:sz="0" w:space="0" w:color="auto"/>
      </w:divBdr>
    </w:div>
    <w:div w:id="570503616">
      <w:bodyDiv w:val="1"/>
      <w:marLeft w:val="0"/>
      <w:marRight w:val="0"/>
      <w:marTop w:val="0"/>
      <w:marBottom w:val="0"/>
      <w:divBdr>
        <w:top w:val="none" w:sz="0" w:space="0" w:color="auto"/>
        <w:left w:val="none" w:sz="0" w:space="0" w:color="auto"/>
        <w:bottom w:val="none" w:sz="0" w:space="0" w:color="auto"/>
        <w:right w:val="none" w:sz="0" w:space="0" w:color="auto"/>
      </w:divBdr>
    </w:div>
    <w:div w:id="812987777">
      <w:bodyDiv w:val="1"/>
      <w:marLeft w:val="0"/>
      <w:marRight w:val="0"/>
      <w:marTop w:val="0"/>
      <w:marBottom w:val="0"/>
      <w:divBdr>
        <w:top w:val="none" w:sz="0" w:space="0" w:color="auto"/>
        <w:left w:val="none" w:sz="0" w:space="0" w:color="auto"/>
        <w:bottom w:val="none" w:sz="0" w:space="0" w:color="auto"/>
        <w:right w:val="none" w:sz="0" w:space="0" w:color="auto"/>
      </w:divBdr>
    </w:div>
    <w:div w:id="879584806">
      <w:bodyDiv w:val="1"/>
      <w:marLeft w:val="0"/>
      <w:marRight w:val="0"/>
      <w:marTop w:val="0"/>
      <w:marBottom w:val="0"/>
      <w:divBdr>
        <w:top w:val="none" w:sz="0" w:space="0" w:color="auto"/>
        <w:left w:val="none" w:sz="0" w:space="0" w:color="auto"/>
        <w:bottom w:val="none" w:sz="0" w:space="0" w:color="auto"/>
        <w:right w:val="none" w:sz="0" w:space="0" w:color="auto"/>
      </w:divBdr>
    </w:div>
    <w:div w:id="1355230279">
      <w:bodyDiv w:val="1"/>
      <w:marLeft w:val="0"/>
      <w:marRight w:val="0"/>
      <w:marTop w:val="0"/>
      <w:marBottom w:val="0"/>
      <w:divBdr>
        <w:top w:val="none" w:sz="0" w:space="0" w:color="auto"/>
        <w:left w:val="none" w:sz="0" w:space="0" w:color="auto"/>
        <w:bottom w:val="none" w:sz="0" w:space="0" w:color="auto"/>
        <w:right w:val="none" w:sz="0" w:space="0" w:color="auto"/>
      </w:divBdr>
    </w:div>
    <w:div w:id="1367946123">
      <w:bodyDiv w:val="1"/>
      <w:marLeft w:val="0"/>
      <w:marRight w:val="0"/>
      <w:marTop w:val="0"/>
      <w:marBottom w:val="0"/>
      <w:divBdr>
        <w:top w:val="none" w:sz="0" w:space="0" w:color="auto"/>
        <w:left w:val="none" w:sz="0" w:space="0" w:color="auto"/>
        <w:bottom w:val="none" w:sz="0" w:space="0" w:color="auto"/>
        <w:right w:val="none" w:sz="0" w:space="0" w:color="auto"/>
      </w:divBdr>
    </w:div>
    <w:div w:id="1629892719">
      <w:bodyDiv w:val="1"/>
      <w:marLeft w:val="0"/>
      <w:marRight w:val="0"/>
      <w:marTop w:val="0"/>
      <w:marBottom w:val="0"/>
      <w:divBdr>
        <w:top w:val="none" w:sz="0" w:space="0" w:color="auto"/>
        <w:left w:val="none" w:sz="0" w:space="0" w:color="auto"/>
        <w:bottom w:val="none" w:sz="0" w:space="0" w:color="auto"/>
        <w:right w:val="none" w:sz="0" w:space="0" w:color="auto"/>
      </w:divBdr>
    </w:div>
    <w:div w:id="201984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148F4-88FE-4CBB-9C25-49BD8038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3557</Words>
  <Characters>25711</Characters>
  <Application>Microsoft Office Word</Application>
  <DocSecurity>0</DocSecurity>
  <Lines>214</Lines>
  <Paragraphs>58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rudolf.robert</dc:creator>
  <cp:lastModifiedBy>Zsoldis József</cp:lastModifiedBy>
  <cp:revision>11</cp:revision>
  <cp:lastPrinted>2025-07-18T13:18:00Z</cp:lastPrinted>
  <dcterms:created xsi:type="dcterms:W3CDTF">2025-11-17T16:01:00Z</dcterms:created>
  <dcterms:modified xsi:type="dcterms:W3CDTF">2025-11-19T12:40:00Z</dcterms:modified>
</cp:coreProperties>
</file>